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366C0" w14:textId="77777777" w:rsidR="005F0E51" w:rsidRPr="00ED5243" w:rsidRDefault="005F0E51" w:rsidP="005F0E51">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Calibri Light" w:hAnsi="Calibri Light" w:cs="Calibri Light"/>
          <w:color w:val="FFFFFF" w:themeColor="background1"/>
        </w:rPr>
      </w:pPr>
      <w:r w:rsidRPr="00ED5243">
        <w:rPr>
          <w:rFonts w:ascii="Calibri Light" w:hAnsi="Calibri Light" w:cs="Calibri Light"/>
          <w:color w:val="FFFFFF" w:themeColor="background1"/>
        </w:rPr>
        <w:t>Vsebina ponudbene dokumentacije</w:t>
      </w:r>
    </w:p>
    <w:p w14:paraId="0019ABA5" w14:textId="77777777" w:rsidR="006C49C3" w:rsidRPr="00ED5243" w:rsidRDefault="006C49C3">
      <w:pPr>
        <w:spacing w:before="225" w:after="225" w:line="240" w:lineRule="auto"/>
        <w:jc w:val="both"/>
        <w:rPr>
          <w:rFonts w:ascii="Calibri Light" w:hAnsi="Calibri Light" w:cs="Calibri Light"/>
          <w:sz w:val="18"/>
          <w:szCs w:val="18"/>
        </w:rPr>
      </w:pPr>
    </w:p>
    <w:p w14:paraId="73DA8EE3"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2A89247"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Kot original se štejejo dokumenti, ki so podpisani (verificirani) z elektronskim podpisom (certifikatom). Kot original pa ne štejejo skeni dokumentov z izpisom elektronske potrditve.</w:t>
      </w:r>
    </w:p>
    <w:p w14:paraId="38007FFD"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63AF0B8" w14:textId="77777777" w:rsidR="005F0E51"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Zaželeno je, da so zahtevani dokumenti zloženi po spodaj navedenem vrstnem redu. Prav tako je zaželeno, da so vse strani ponudbene dokumentacije oštevilčene z zaporednimi številkami.</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82"/>
        <w:gridCol w:w="4714"/>
        <w:gridCol w:w="3356"/>
      </w:tblGrid>
      <w:tr w:rsidR="00353C1D" w:rsidRPr="00ED5243" w14:paraId="12D1D587" w14:textId="77777777" w:rsidTr="00F371A4">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E317439" w14:textId="77777777" w:rsidR="00353C1D" w:rsidRPr="00ED5243" w:rsidRDefault="00353C1D" w:rsidP="00F371A4">
            <w:pPr>
              <w:jc w:val="center"/>
              <w:rPr>
                <w:rFonts w:ascii="Calibri Light" w:hAnsi="Calibri Light" w:cs="Calibri Light"/>
              </w:rPr>
            </w:pPr>
            <w:r w:rsidRPr="00ED5243">
              <w:rPr>
                <w:rFonts w:ascii="Calibri Light" w:hAnsi="Calibri Light" w:cs="Calibri Light"/>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A447D14" w14:textId="77777777" w:rsidR="00353C1D" w:rsidRPr="00ED5243" w:rsidRDefault="00353C1D" w:rsidP="00F371A4">
            <w:pPr>
              <w:jc w:val="center"/>
              <w:rPr>
                <w:rFonts w:ascii="Calibri Light" w:hAnsi="Calibri Light" w:cs="Calibri Light"/>
              </w:rPr>
            </w:pPr>
            <w:r w:rsidRPr="00ED5243">
              <w:rPr>
                <w:rFonts w:ascii="Calibri Light" w:hAnsi="Calibri Light" w:cs="Calibri Light"/>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07F6851" w14:textId="77777777" w:rsidR="00353C1D" w:rsidRPr="00ED5243" w:rsidRDefault="00353C1D" w:rsidP="00F371A4">
            <w:pPr>
              <w:jc w:val="center"/>
              <w:rPr>
                <w:rFonts w:ascii="Calibri Light" w:hAnsi="Calibri Light" w:cs="Calibri Light"/>
              </w:rPr>
            </w:pPr>
            <w:r w:rsidRPr="00ED5243">
              <w:rPr>
                <w:rFonts w:ascii="Calibri Light" w:hAnsi="Calibri Light" w:cs="Calibri Light"/>
                <w:b/>
                <w:bCs/>
                <w:color w:val="000000"/>
                <w:position w:val="-3"/>
                <w:sz w:val="20"/>
                <w:szCs w:val="20"/>
                <w:shd w:val="clear" w:color="auto" w:fill="AAAAAA"/>
              </w:rPr>
              <w:t>Opombe</w:t>
            </w:r>
          </w:p>
        </w:tc>
      </w:tr>
      <w:tr w:rsidR="00353C1D" w:rsidRPr="00ED5243" w14:paraId="2CCB465D" w14:textId="77777777" w:rsidTr="00F371A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F95750"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976589"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1F31EE"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Izpolnjen, podpisan in žigosan.</w:t>
            </w:r>
          </w:p>
        </w:tc>
      </w:tr>
      <w:tr w:rsidR="00353C1D" w:rsidRPr="00ED5243" w14:paraId="2A4E9CF3" w14:textId="77777777" w:rsidTr="00F371A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71B88" w14:textId="77777777" w:rsidR="00353C1D" w:rsidRPr="00ED5243" w:rsidRDefault="00353C1D" w:rsidP="00F371A4">
            <w:pPr>
              <w:rPr>
                <w:rFonts w:ascii="Calibri Light" w:hAnsi="Calibri Light" w:cs="Calibri Light"/>
                <w:color w:val="000000"/>
                <w:position w:val="-2"/>
                <w:sz w:val="18"/>
                <w:szCs w:val="18"/>
              </w:rPr>
            </w:pPr>
            <w:r w:rsidRPr="00ED5243">
              <w:rPr>
                <w:rFonts w:ascii="Calibri Light" w:hAnsi="Calibri Light" w:cs="Calibri Light"/>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C7D74B" w14:textId="77777777" w:rsidR="00353C1D" w:rsidRPr="00ED5243" w:rsidRDefault="00353C1D" w:rsidP="00F371A4">
            <w:pPr>
              <w:rPr>
                <w:rFonts w:ascii="Calibri Light" w:hAnsi="Calibri Light" w:cs="Calibri Light"/>
                <w:color w:val="000000"/>
                <w:position w:val="-2"/>
                <w:sz w:val="18"/>
                <w:szCs w:val="18"/>
              </w:rPr>
            </w:pPr>
            <w:r w:rsidRPr="00ED5243">
              <w:rPr>
                <w:rFonts w:ascii="Calibri Light" w:hAnsi="Calibri Light" w:cs="Calibri Light"/>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B3C80" w14:textId="77777777" w:rsidR="00353C1D" w:rsidRPr="00ED5243" w:rsidRDefault="00353C1D" w:rsidP="00F371A4">
            <w:pPr>
              <w:spacing w:before="135" w:after="135"/>
              <w:jc w:val="both"/>
              <w:textAlignment w:val="center"/>
              <w:rPr>
                <w:rFonts w:ascii="Calibri Light" w:hAnsi="Calibri Light" w:cs="Calibri Light"/>
                <w:color w:val="000000"/>
                <w:position w:val="-2"/>
                <w:sz w:val="18"/>
                <w:szCs w:val="18"/>
              </w:rPr>
            </w:pPr>
            <w:r w:rsidRPr="00ED5243">
              <w:rPr>
                <w:rFonts w:ascii="Calibri Light" w:hAnsi="Calibri Light" w:cs="Calibri Light"/>
                <w:color w:val="000000"/>
                <w:position w:val="-2"/>
                <w:sz w:val="18"/>
                <w:szCs w:val="18"/>
              </w:rPr>
              <w:t>Izpolnjen, podpisan in žigosan.</w:t>
            </w:r>
          </w:p>
          <w:p w14:paraId="406CD5B0" w14:textId="77777777" w:rsidR="00353C1D" w:rsidRPr="00ED5243" w:rsidRDefault="00353C1D" w:rsidP="00F371A4">
            <w:pPr>
              <w:spacing w:before="135" w:after="135"/>
              <w:jc w:val="both"/>
              <w:textAlignment w:val="center"/>
              <w:rPr>
                <w:rFonts w:ascii="Calibri Light" w:hAnsi="Calibri Light" w:cs="Calibri Light"/>
                <w:color w:val="000000"/>
                <w:position w:val="-2"/>
                <w:sz w:val="18"/>
                <w:szCs w:val="18"/>
              </w:rPr>
            </w:pPr>
            <w:r w:rsidRPr="00ED5243">
              <w:rPr>
                <w:rFonts w:ascii="Calibri Light" w:hAnsi="Calibri Light" w:cs="Calibri Light"/>
                <w:color w:val="000000"/>
                <w:position w:val="-2"/>
                <w:sz w:val="18"/>
                <w:szCs w:val="18"/>
              </w:rPr>
              <w:t>Obrazec mora biti v aplikaciji e-JN predložen v razdelku »Predračun«, ki je javen.</w:t>
            </w:r>
          </w:p>
        </w:tc>
      </w:tr>
      <w:tr w:rsidR="00353C1D" w:rsidRPr="00ED5243" w14:paraId="6F5F21F0" w14:textId="77777777" w:rsidTr="00F371A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E7F237"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3FCF2"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BCF5E"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Izpolnjen, podpisan in žigosan.</w:t>
            </w:r>
          </w:p>
        </w:tc>
      </w:tr>
      <w:tr w:rsidR="00353C1D" w:rsidRPr="00ED5243" w14:paraId="0D67E316" w14:textId="77777777" w:rsidTr="00F371A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A5D765"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5040E"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92FB4"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Izpolnjen, podpisan in žigosan.</w:t>
            </w:r>
          </w:p>
        </w:tc>
      </w:tr>
      <w:tr w:rsidR="00353C1D" w:rsidRPr="00ED5243" w14:paraId="3645AC5E" w14:textId="77777777" w:rsidTr="00F371A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7F7C89"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D980CA" w14:textId="5CDD8733" w:rsidR="00353C1D" w:rsidRPr="00ED5243" w:rsidRDefault="00826248" w:rsidP="00F371A4">
            <w:pPr>
              <w:rPr>
                <w:rFonts w:ascii="Calibri Light" w:hAnsi="Calibri Light" w:cs="Calibri Light"/>
              </w:rPr>
            </w:pPr>
            <w:r w:rsidRPr="00ED5243">
              <w:rPr>
                <w:rFonts w:ascii="Calibri Light" w:hAnsi="Calibri Light" w:cs="Calibri Light"/>
                <w:color w:val="000000"/>
                <w:position w:val="-2"/>
                <w:sz w:val="18"/>
                <w:szCs w:val="18"/>
              </w:rPr>
              <w:t>V</w:t>
            </w:r>
            <w:r w:rsidR="00353C1D" w:rsidRPr="00ED5243">
              <w:rPr>
                <w:rFonts w:ascii="Calibri Light" w:hAnsi="Calibri Light" w:cs="Calibri Light"/>
                <w:color w:val="000000"/>
                <w:position w:val="-2"/>
                <w:sz w:val="18"/>
                <w:szCs w:val="18"/>
              </w:rPr>
              <w:t>odja del</w:t>
            </w:r>
            <w:r w:rsidR="00BA3DA8">
              <w:rPr>
                <w:rFonts w:ascii="Calibri Light" w:hAnsi="Calibri Light" w:cs="Calibri Light"/>
                <w:color w:val="000000"/>
                <w:position w:val="-2"/>
                <w:sz w:val="18"/>
                <w:szCs w:val="18"/>
              </w:rPr>
              <w:t xml:space="preserve"> </w:t>
            </w:r>
            <w:r w:rsidR="00BA3DA8" w:rsidRPr="00BA3DA8">
              <w:rPr>
                <w:rFonts w:ascii="Calibri Light" w:hAnsi="Calibri Light" w:cs="Calibri Light"/>
                <w:color w:val="000000"/>
                <w:position w:val="-2"/>
                <w:sz w:val="18"/>
                <w:szCs w:val="18"/>
              </w:rPr>
              <w:t>(vključno s predložitvijo optičnega odčitka o članstvu v pristojni zbornici (IZS) in optičnim odčitkom obrazca M1 ali adekvatnega 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1D31A" w14:textId="77777777" w:rsidR="00BA3DA8" w:rsidRDefault="00353C1D" w:rsidP="00F371A4">
            <w:pPr>
              <w:spacing w:before="135" w:after="135"/>
              <w:jc w:val="both"/>
              <w:textAlignment w:val="center"/>
            </w:pPr>
            <w:r w:rsidRPr="00ED5243">
              <w:rPr>
                <w:rFonts w:ascii="Calibri Light" w:hAnsi="Calibri Light" w:cs="Calibri Light"/>
                <w:color w:val="000000"/>
                <w:position w:val="-2"/>
                <w:sz w:val="18"/>
                <w:szCs w:val="18"/>
              </w:rPr>
              <w:t>Izpolnjen, podpisan in žigosan.</w:t>
            </w:r>
            <w:r w:rsidR="00BA3DA8">
              <w:t xml:space="preserve"> </w:t>
            </w:r>
          </w:p>
          <w:p w14:paraId="412EAA3D" w14:textId="2D0C25C5" w:rsidR="00353C1D" w:rsidRPr="00ED5243" w:rsidRDefault="00BA3DA8" w:rsidP="00F371A4">
            <w:pPr>
              <w:spacing w:before="135" w:after="135"/>
              <w:jc w:val="both"/>
              <w:textAlignment w:val="center"/>
              <w:rPr>
                <w:rFonts w:ascii="Calibri Light" w:hAnsi="Calibri Light" w:cs="Calibri Light"/>
              </w:rPr>
            </w:pPr>
            <w:r w:rsidRPr="00BA3DA8">
              <w:rPr>
                <w:rFonts w:ascii="Calibri Light" w:hAnsi="Calibri Light" w:cs="Calibri Light"/>
                <w:color w:val="000000"/>
                <w:position w:val="-2"/>
                <w:sz w:val="18"/>
                <w:szCs w:val="18"/>
              </w:rPr>
              <w:t>Priložena dokazila.</w:t>
            </w:r>
          </w:p>
        </w:tc>
      </w:tr>
      <w:tr w:rsidR="00353C1D" w:rsidRPr="00ED5243" w14:paraId="36E9A406" w14:textId="77777777" w:rsidTr="00F371A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F2738F"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47ED85" w14:textId="77AC3934"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Referenčna lista vodje del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6FE67A"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Izpolnjen, podpisan in žigosan.</w:t>
            </w:r>
          </w:p>
        </w:tc>
      </w:tr>
      <w:tr w:rsidR="00353C1D" w:rsidRPr="00ED5243" w14:paraId="3AD5558B" w14:textId="77777777" w:rsidTr="00F371A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463B85" w14:textId="77777777" w:rsidR="00353C1D" w:rsidRPr="00B75C99" w:rsidRDefault="00353C1D" w:rsidP="00F371A4">
            <w:pPr>
              <w:rPr>
                <w:rFonts w:ascii="Calibri Light" w:hAnsi="Calibri Light" w:cs="Calibri Light"/>
                <w:sz w:val="18"/>
                <w:szCs w:val="18"/>
              </w:rPr>
            </w:pPr>
            <w:r w:rsidRPr="00B75C99">
              <w:rPr>
                <w:rFonts w:ascii="Calibri Light" w:hAnsi="Calibri Light" w:cs="Calibri Light"/>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661FC6" w14:textId="2BD2D630"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xml:space="preserve">Vzorec </w:t>
            </w:r>
            <w:r w:rsidR="00BA3DA8">
              <w:rPr>
                <w:rFonts w:ascii="Calibri Light" w:hAnsi="Calibri Light" w:cs="Calibri Light"/>
                <w:color w:val="000000"/>
                <w:position w:val="-2"/>
                <w:sz w:val="18"/>
                <w:szCs w:val="18"/>
              </w:rPr>
              <w:t xml:space="preserve">zavarovanja </w:t>
            </w:r>
            <w:r w:rsidRPr="00ED5243">
              <w:rPr>
                <w:rFonts w:ascii="Calibri Light" w:hAnsi="Calibri Light" w:cs="Calibri Light"/>
                <w:color w:val="000000"/>
                <w:position w:val="-2"/>
                <w:sz w:val="18"/>
                <w:szCs w:val="18"/>
              </w:rPr>
              <w:t xml:space="preserve">za </w:t>
            </w:r>
            <w:r w:rsidR="00B75C99">
              <w:rPr>
                <w:rFonts w:ascii="Calibri Light" w:hAnsi="Calibri Light" w:cs="Calibri Light"/>
                <w:color w:val="000000"/>
                <w:position w:val="-2"/>
                <w:sz w:val="18"/>
                <w:szCs w:val="18"/>
              </w:rPr>
              <w:t>dobro izvedbo del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DF38F"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Parafiran.</w:t>
            </w:r>
          </w:p>
        </w:tc>
      </w:tr>
      <w:tr w:rsidR="00B75C99" w:rsidRPr="00ED5243" w14:paraId="1258EB63" w14:textId="77777777" w:rsidTr="00F371A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06FDE4" w14:textId="2006BBB4" w:rsidR="00B75C99" w:rsidRPr="00B75C99" w:rsidRDefault="00B75C99" w:rsidP="00F371A4">
            <w:pPr>
              <w:rPr>
                <w:rFonts w:ascii="Calibri Light" w:hAnsi="Calibri Light" w:cs="Calibri Light"/>
                <w:color w:val="000000"/>
                <w:position w:val="-2"/>
                <w:sz w:val="18"/>
                <w:szCs w:val="18"/>
              </w:rPr>
            </w:pPr>
            <w:r w:rsidRPr="00B75C99">
              <w:rPr>
                <w:rFonts w:ascii="Calibri Light" w:hAnsi="Calibri Light" w:cs="Calibri Light"/>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471A8D" w14:textId="0851C240" w:rsidR="00B75C99" w:rsidRPr="00ED5243" w:rsidRDefault="00B75C99" w:rsidP="00F371A4">
            <w:pPr>
              <w:rPr>
                <w:rFonts w:ascii="Calibri Light" w:hAnsi="Calibri Light" w:cs="Calibri Light"/>
                <w:color w:val="000000"/>
                <w:position w:val="-2"/>
                <w:sz w:val="18"/>
                <w:szCs w:val="18"/>
              </w:rPr>
            </w:pPr>
            <w:r w:rsidRPr="00ED5243">
              <w:rPr>
                <w:rFonts w:ascii="Calibri Light" w:hAnsi="Calibri Light" w:cs="Calibri Light"/>
                <w:color w:val="000000"/>
                <w:position w:val="-2"/>
                <w:sz w:val="18"/>
                <w:szCs w:val="18"/>
              </w:rPr>
              <w:t xml:space="preserve">Vzorec </w:t>
            </w:r>
            <w:r w:rsidR="00BA3DA8">
              <w:rPr>
                <w:rFonts w:ascii="Calibri Light" w:hAnsi="Calibri Light" w:cs="Calibri Light"/>
                <w:color w:val="000000"/>
                <w:position w:val="-2"/>
                <w:sz w:val="18"/>
                <w:szCs w:val="18"/>
              </w:rPr>
              <w:t xml:space="preserve">zavarovanja </w:t>
            </w:r>
            <w:r w:rsidR="00BA3DA8" w:rsidRPr="00ED5243">
              <w:rPr>
                <w:rFonts w:ascii="Calibri Light" w:hAnsi="Calibri Light" w:cs="Calibri Light"/>
                <w:color w:val="000000"/>
                <w:position w:val="-2"/>
                <w:sz w:val="18"/>
                <w:szCs w:val="18"/>
              </w:rPr>
              <w:t xml:space="preserve"> </w:t>
            </w:r>
            <w:r w:rsidRPr="00ED5243">
              <w:rPr>
                <w:rFonts w:ascii="Calibri Light" w:hAnsi="Calibri Light" w:cs="Calibri Light"/>
                <w:color w:val="000000"/>
                <w:position w:val="-2"/>
                <w:sz w:val="18"/>
                <w:szCs w:val="18"/>
              </w:rPr>
              <w:t>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D25D7B" w14:textId="4B6C97C2" w:rsidR="00B75C99" w:rsidRPr="00ED5243" w:rsidRDefault="00B75C99" w:rsidP="00F371A4">
            <w:pPr>
              <w:spacing w:before="135" w:after="135"/>
              <w:jc w:val="both"/>
              <w:textAlignment w:val="center"/>
              <w:rPr>
                <w:rFonts w:ascii="Calibri Light" w:hAnsi="Calibri Light" w:cs="Calibri Light"/>
                <w:color w:val="000000"/>
                <w:position w:val="-2"/>
                <w:sz w:val="18"/>
                <w:szCs w:val="18"/>
              </w:rPr>
            </w:pPr>
            <w:r>
              <w:rPr>
                <w:rFonts w:ascii="Calibri Light" w:hAnsi="Calibri Light" w:cs="Calibri Light"/>
                <w:color w:val="000000"/>
                <w:position w:val="-2"/>
                <w:sz w:val="18"/>
                <w:szCs w:val="18"/>
              </w:rPr>
              <w:t>Parafiran.</w:t>
            </w:r>
          </w:p>
        </w:tc>
      </w:tr>
      <w:tr w:rsidR="00353C1D" w:rsidRPr="00ED5243" w14:paraId="39CF6622" w14:textId="77777777" w:rsidTr="00F371A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3F8FDD" w14:textId="021ABB6C" w:rsidR="00353C1D" w:rsidRPr="00B75C99" w:rsidRDefault="00B75C99" w:rsidP="00F371A4">
            <w:pPr>
              <w:rPr>
                <w:rFonts w:ascii="Calibri Light" w:hAnsi="Calibri Light" w:cs="Calibri Light"/>
                <w:sz w:val="18"/>
                <w:szCs w:val="18"/>
              </w:rPr>
            </w:pPr>
            <w:r w:rsidRPr="00B75C99">
              <w:rPr>
                <w:rFonts w:ascii="Calibri Light" w:hAnsi="Calibri Light" w:cs="Calibri Light"/>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7EDE04"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B3802" w14:textId="77777777" w:rsidR="00353C1D" w:rsidRDefault="00353C1D" w:rsidP="00F371A4">
            <w:pPr>
              <w:spacing w:before="135" w:after="135"/>
              <w:jc w:val="both"/>
              <w:textAlignment w:val="center"/>
              <w:rPr>
                <w:rFonts w:ascii="Calibri Light" w:hAnsi="Calibri Light" w:cs="Calibri Light"/>
                <w:color w:val="000000"/>
                <w:position w:val="-2"/>
                <w:sz w:val="18"/>
                <w:szCs w:val="18"/>
              </w:rPr>
            </w:pPr>
            <w:r w:rsidRPr="00ED5243">
              <w:rPr>
                <w:rFonts w:ascii="Calibri Light" w:hAnsi="Calibri Light" w:cs="Calibri Light"/>
                <w:color w:val="000000"/>
                <w:position w:val="-2"/>
                <w:sz w:val="18"/>
                <w:szCs w:val="18"/>
              </w:rPr>
              <w:t>Izpolnjen, podpisan in žigosan.</w:t>
            </w:r>
          </w:p>
          <w:p w14:paraId="2817F2EE" w14:textId="5D5C74CC" w:rsidR="00BA3DA8" w:rsidRPr="00012357" w:rsidRDefault="00BA3DA8" w:rsidP="00F371A4">
            <w:pPr>
              <w:spacing w:before="135" w:after="135"/>
              <w:jc w:val="both"/>
              <w:textAlignment w:val="center"/>
              <w:rPr>
                <w:rFonts w:ascii="Calibri Light" w:hAnsi="Calibri Light" w:cs="Calibri Light"/>
                <w:sz w:val="18"/>
                <w:szCs w:val="18"/>
              </w:rPr>
            </w:pPr>
            <w:r w:rsidRPr="00012357">
              <w:rPr>
                <w:rFonts w:ascii="Calibri Light" w:hAnsi="Calibri Light" w:cs="Calibri Light"/>
                <w:sz w:val="18"/>
                <w:szCs w:val="18"/>
              </w:rPr>
              <w:t>V primeru nastopa s podizvajalci mora gospodarski subjekt za podizvajalce predložiti tudi izpolnjen in podpisan ESPD obrazec. ESPD obrazec je lahko predložen v elektronski obliki xml ali pdf.</w:t>
            </w:r>
          </w:p>
        </w:tc>
      </w:tr>
      <w:tr w:rsidR="00353C1D" w:rsidRPr="00ED5243" w14:paraId="1DB2A358" w14:textId="77777777" w:rsidTr="00F371A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8DFFBD" w14:textId="274C38A3" w:rsidR="00353C1D" w:rsidRPr="00B75C99" w:rsidRDefault="00B75C99" w:rsidP="00F371A4">
            <w:pPr>
              <w:rPr>
                <w:rFonts w:ascii="Calibri Light" w:hAnsi="Calibri Light" w:cs="Calibri Light"/>
                <w:sz w:val="18"/>
                <w:szCs w:val="18"/>
              </w:rPr>
            </w:pPr>
            <w:r w:rsidRPr="00B75C99">
              <w:rPr>
                <w:rFonts w:ascii="Calibri Light" w:hAnsi="Calibri Light" w:cs="Calibri Light"/>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98EA40"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F6501"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Izpolnjen, podpisan in žigosan.</w:t>
            </w:r>
          </w:p>
        </w:tc>
      </w:tr>
      <w:tr w:rsidR="00353C1D" w:rsidRPr="00ED5243" w14:paraId="1AC742E4" w14:textId="77777777" w:rsidTr="00F371A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31217C" w14:textId="7F73CF66" w:rsidR="00353C1D" w:rsidRPr="00B75C99" w:rsidRDefault="00B75C99" w:rsidP="00F371A4">
            <w:pPr>
              <w:rPr>
                <w:rFonts w:ascii="Calibri Light" w:hAnsi="Calibri Light" w:cs="Calibri Light"/>
                <w:sz w:val="18"/>
                <w:szCs w:val="18"/>
              </w:rPr>
            </w:pPr>
            <w:r w:rsidRPr="00B75C99">
              <w:rPr>
                <w:rFonts w:ascii="Calibri Light" w:hAnsi="Calibri Light" w:cs="Calibri Light"/>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DE8CEF"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D15C1B"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Izpolnjen, podpisan in žigosan.</w:t>
            </w:r>
          </w:p>
        </w:tc>
      </w:tr>
      <w:tr w:rsidR="00353C1D" w:rsidRPr="00ED5243" w14:paraId="2CE20588" w14:textId="77777777" w:rsidTr="00F371A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DD874" w14:textId="2ACE37E5" w:rsidR="00353C1D" w:rsidRPr="00B75C99" w:rsidRDefault="00353C1D" w:rsidP="00F371A4">
            <w:pPr>
              <w:rPr>
                <w:rFonts w:ascii="Calibri Light" w:hAnsi="Calibri Light" w:cs="Calibri Light"/>
                <w:sz w:val="18"/>
                <w:szCs w:val="18"/>
              </w:rPr>
            </w:pPr>
            <w:r w:rsidRPr="00B75C99">
              <w:rPr>
                <w:rFonts w:ascii="Calibri Light" w:hAnsi="Calibri Light" w:cs="Calibri Light"/>
                <w:color w:val="000000"/>
                <w:position w:val="-2"/>
                <w:sz w:val="18"/>
                <w:szCs w:val="18"/>
              </w:rPr>
              <w:t>1</w:t>
            </w:r>
            <w:r w:rsidR="00B75C99" w:rsidRPr="00B75C99">
              <w:rPr>
                <w:rFonts w:ascii="Calibri Light" w:hAnsi="Calibri Light" w:cs="Calibri Light"/>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45B9C0"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F3CBE6"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Izpolnjen, podpisan in žigosan</w:t>
            </w:r>
          </w:p>
        </w:tc>
      </w:tr>
      <w:tr w:rsidR="00353C1D" w:rsidRPr="00ED5243" w14:paraId="2F8257A7" w14:textId="77777777" w:rsidTr="00F371A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AF71D" w14:textId="77777777" w:rsidR="00353C1D" w:rsidRPr="00ED5243" w:rsidRDefault="00353C1D" w:rsidP="00F371A4">
            <w:pPr>
              <w:rPr>
                <w:rFonts w:ascii="Calibri Light" w:hAnsi="Calibri Light" w:cs="Calibri Light"/>
                <w:color w:val="000000"/>
                <w:position w:val="-2"/>
                <w:sz w:val="18"/>
                <w:szCs w:val="18"/>
              </w:rPr>
            </w:pPr>
            <w:r w:rsidRPr="00ED5243">
              <w:rPr>
                <w:rFonts w:ascii="Calibri Light" w:hAnsi="Calibri Light" w:cs="Calibri Light"/>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E70307"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Letni promet - čisti prihodki od prodaje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6C082C"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Priložena dokazila.</w:t>
            </w:r>
          </w:p>
        </w:tc>
      </w:tr>
      <w:tr w:rsidR="00353C1D" w:rsidRPr="00ED5243" w14:paraId="078B2343" w14:textId="77777777" w:rsidTr="00F371A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696913"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F0DBB7" w14:textId="5B9A2900"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xml:space="preserve">Vzorec pogodbe: Gradbena pogodba za </w:t>
            </w:r>
            <w:r w:rsidR="00BA3DA8">
              <w:rPr>
                <w:rFonts w:ascii="Calibri Light" w:hAnsi="Calibri Light" w:cs="Calibri Light"/>
                <w:color w:val="000000"/>
                <w:position w:val="-2"/>
                <w:sz w:val="18"/>
                <w:szCs w:val="18"/>
              </w:rPr>
              <w:t>i</w:t>
            </w:r>
            <w:r w:rsidR="00BA3DA8" w:rsidRPr="00BA3DA8">
              <w:rPr>
                <w:rFonts w:ascii="Calibri Light" w:hAnsi="Calibri Light" w:cs="Calibri Light"/>
                <w:color w:val="000000"/>
                <w:position w:val="-2"/>
                <w:sz w:val="18"/>
                <w:szCs w:val="18"/>
              </w:rPr>
              <w:t>zvajanje rednih letnih asfalterskih del in ostalih popravil na občinskih cestah v občini Gorenja vas - Poljane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9BED8" w14:textId="1E2F7CF2"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Parafiran</w:t>
            </w:r>
            <w:r w:rsidR="00BA3DA8">
              <w:rPr>
                <w:rFonts w:ascii="Calibri Light" w:hAnsi="Calibri Light" w:cs="Calibri Light"/>
                <w:color w:val="000000"/>
                <w:position w:val="-2"/>
                <w:sz w:val="18"/>
                <w:szCs w:val="18"/>
              </w:rPr>
              <w:t>.</w:t>
            </w:r>
          </w:p>
        </w:tc>
      </w:tr>
      <w:tr w:rsidR="00353C1D" w:rsidRPr="00ED5243" w14:paraId="4FA441FC" w14:textId="77777777" w:rsidTr="00F371A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D47D0E" w14:textId="77777777" w:rsidR="00353C1D" w:rsidRPr="00ED5243" w:rsidRDefault="00353C1D" w:rsidP="00F371A4">
            <w:pPr>
              <w:rPr>
                <w:rFonts w:ascii="Calibri Light" w:hAnsi="Calibri Light" w:cs="Calibri Light"/>
                <w:color w:val="000000"/>
                <w:position w:val="-2"/>
                <w:sz w:val="18"/>
                <w:szCs w:val="18"/>
              </w:rPr>
            </w:pPr>
            <w:r w:rsidRPr="00ED5243">
              <w:rPr>
                <w:rFonts w:ascii="Calibri Light" w:hAnsi="Calibri Light" w:cs="Calibri Light"/>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CE7960" w14:textId="77777777" w:rsidR="00353C1D" w:rsidRPr="00ED5243" w:rsidRDefault="00353C1D" w:rsidP="00F371A4">
            <w:pPr>
              <w:rPr>
                <w:rFonts w:ascii="Calibri Light" w:hAnsi="Calibri Light" w:cs="Calibri Light"/>
                <w:color w:val="000000"/>
                <w:position w:val="-2"/>
                <w:sz w:val="18"/>
                <w:szCs w:val="18"/>
              </w:rPr>
            </w:pPr>
            <w:r w:rsidRPr="00ED5243">
              <w:rPr>
                <w:rFonts w:ascii="Calibri Light" w:hAnsi="Calibri Light" w:cs="Calibri Light"/>
                <w:color w:val="000000"/>
                <w:position w:val="-2"/>
                <w:sz w:val="18"/>
                <w:szCs w:val="18"/>
              </w:rPr>
              <w:t>Popis del s ponudbenim predračunom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1311F2" w14:textId="6E865328" w:rsidR="00353C1D" w:rsidRPr="00ED5243" w:rsidRDefault="00353C1D" w:rsidP="00F371A4">
            <w:pPr>
              <w:spacing w:before="135" w:after="135"/>
              <w:jc w:val="both"/>
              <w:textAlignment w:val="center"/>
              <w:rPr>
                <w:rFonts w:ascii="Calibri Light" w:hAnsi="Calibri Light" w:cs="Calibri Light"/>
                <w:color w:val="000000"/>
                <w:position w:val="-2"/>
                <w:sz w:val="18"/>
                <w:szCs w:val="18"/>
              </w:rPr>
            </w:pPr>
            <w:r w:rsidRPr="00ED5243">
              <w:rPr>
                <w:rFonts w:ascii="Calibri Light" w:hAnsi="Calibri Light" w:cs="Calibri Light"/>
                <w:color w:val="000000"/>
                <w:position w:val="-2"/>
                <w:sz w:val="18"/>
                <w:szCs w:val="18"/>
              </w:rPr>
              <w:t>Izpolnjen</w:t>
            </w:r>
            <w:r w:rsidR="00BA3DA8">
              <w:rPr>
                <w:rFonts w:ascii="Calibri Light" w:hAnsi="Calibri Light" w:cs="Calibri Light"/>
                <w:color w:val="000000"/>
                <w:position w:val="-2"/>
                <w:sz w:val="18"/>
                <w:szCs w:val="18"/>
              </w:rPr>
              <w:t>.</w:t>
            </w:r>
          </w:p>
        </w:tc>
      </w:tr>
    </w:tbl>
    <w:p w14:paraId="6B844EEA" w14:textId="77777777" w:rsidR="00353C1D" w:rsidRPr="00ED5243" w:rsidRDefault="00353C1D">
      <w:pPr>
        <w:rPr>
          <w:rFonts w:ascii="Calibri Light" w:hAnsi="Calibri Light" w:cs="Calibri Light"/>
        </w:rPr>
      </w:pPr>
    </w:p>
    <w:p w14:paraId="4DD45633" w14:textId="77777777" w:rsidR="00353C1D" w:rsidRPr="00ED5243" w:rsidRDefault="00353C1D">
      <w:pPr>
        <w:rPr>
          <w:rFonts w:ascii="Calibri Light" w:hAnsi="Calibri Light" w:cs="Calibri Light"/>
        </w:rPr>
      </w:pPr>
    </w:p>
    <w:p w14:paraId="65FBD1A5" w14:textId="77777777" w:rsidR="00353C1D" w:rsidRPr="00ED5243" w:rsidRDefault="00353C1D">
      <w:pPr>
        <w:rPr>
          <w:rFonts w:ascii="Calibri Light" w:hAnsi="Calibri Light" w:cs="Calibri Light"/>
        </w:rPr>
        <w:sectPr w:rsidR="00353C1D" w:rsidRPr="00ED5243" w:rsidSect="006533A3">
          <w:headerReference w:type="default" r:id="rId8"/>
          <w:footerReference w:type="default" r:id="rId9"/>
          <w:pgSz w:w="11906" w:h="16838"/>
          <w:pgMar w:top="1418" w:right="1418" w:bottom="1418" w:left="1418" w:header="567" w:footer="680" w:gutter="0"/>
          <w:cols w:space="708"/>
          <w:docGrid w:linePitch="360"/>
        </w:sectPr>
      </w:pPr>
    </w:p>
    <w:p w14:paraId="08A68F18" w14:textId="77777777" w:rsidR="00353C1D" w:rsidRPr="00ED5243" w:rsidRDefault="00353C1D" w:rsidP="00353C1D">
      <w:pPr>
        <w:spacing w:after="0"/>
        <w:jc w:val="right"/>
        <w:rPr>
          <w:rFonts w:ascii="Calibri Light" w:hAnsi="Calibri Light" w:cs="Calibri Light"/>
          <w:sz w:val="18"/>
          <w:szCs w:val="18"/>
        </w:rPr>
      </w:pPr>
      <w:r w:rsidRPr="00ED5243">
        <w:rPr>
          <w:rFonts w:ascii="Calibri Light" w:hAnsi="Calibri Light" w:cs="Calibri Light"/>
          <w:sz w:val="18"/>
          <w:szCs w:val="18"/>
        </w:rPr>
        <w:lastRenderedPageBreak/>
        <w:t>Obrazec št: 1</w:t>
      </w:r>
    </w:p>
    <w:p w14:paraId="78CC51A0" w14:textId="77777777" w:rsidR="00353C1D" w:rsidRPr="00ED5243" w:rsidRDefault="00353C1D" w:rsidP="00353C1D">
      <w:pPr>
        <w:spacing w:after="0"/>
        <w:jc w:val="right"/>
        <w:rPr>
          <w:rFonts w:ascii="Calibri Light" w:hAnsi="Calibri Light" w:cs="Calibri Light"/>
          <w:sz w:val="18"/>
          <w:szCs w:val="18"/>
        </w:rPr>
      </w:pPr>
    </w:p>
    <w:p w14:paraId="51645305" w14:textId="77777777" w:rsidR="00353C1D" w:rsidRPr="00ED5243" w:rsidRDefault="00353C1D" w:rsidP="00353C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Calibri Light" w:hAnsi="Calibri Light" w:cs="Calibri Light"/>
        </w:rPr>
      </w:pPr>
      <w:r w:rsidRPr="00ED5243">
        <w:rPr>
          <w:rFonts w:ascii="Calibri Light" w:hAnsi="Calibri Light" w:cs="Calibri Light"/>
        </w:rPr>
        <w:t>Ponudba</w:t>
      </w:r>
    </w:p>
    <w:p w14:paraId="5D149975"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Na osnovi povabila za naročilo »</w:t>
      </w:r>
      <w:r w:rsidRPr="00ED5243">
        <w:rPr>
          <w:rFonts w:ascii="Calibri Light" w:hAnsi="Calibri Light" w:cs="Calibri Light"/>
          <w:b/>
          <w:bCs/>
          <w:color w:val="000000"/>
          <w:sz w:val="18"/>
          <w:szCs w:val="18"/>
        </w:rPr>
        <w:t>Izvajanje rednih letnih asfalterskih del in ostalih popravil na občinskih cestah v občini Gorenja vas - Poljane</w:t>
      </w:r>
      <w:r w:rsidRPr="00ED5243">
        <w:rPr>
          <w:rFonts w:ascii="Calibri Light" w:hAnsi="Calibri Light" w:cs="Calibri Light"/>
          <w:color w:val="000000"/>
          <w:sz w:val="18"/>
          <w:szCs w:val="18"/>
        </w:rPr>
        <w:t>« dajemo ponudbo, kot sledi:</w:t>
      </w:r>
    </w:p>
    <w:p w14:paraId="7A4FF94A"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I. Ponudba številka:</w:t>
      </w:r>
      <w:r w:rsidRPr="00ED5243">
        <w:rPr>
          <w:rFonts w:ascii="Calibri Light" w:hAnsi="Calibri Light" w:cs="Calibri Light"/>
          <w:color w:val="000000"/>
          <w:sz w:val="18"/>
          <w:szCs w:val="18"/>
        </w:rPr>
        <w:t> </w:t>
      </w:r>
      <w:r w:rsidRPr="00ED5243">
        <w:rPr>
          <w:rFonts w:ascii="Calibri Light" w:hAnsi="Calibri Light" w:cs="Calibri Light"/>
          <w:color w:val="000000"/>
          <w:sz w:val="18"/>
          <w:szCs w:val="18"/>
          <w:u w:val="single"/>
        </w:rPr>
        <w:t>________________________________</w:t>
      </w:r>
    </w:p>
    <w:tbl>
      <w:tblPr>
        <w:tblStyle w:val="NormalTablePHPDOCX"/>
        <w:tblW w:w="8670" w:type="dxa"/>
        <w:tblInd w:w="108" w:type="dxa"/>
        <w:tblLook w:val="04A0" w:firstRow="1" w:lastRow="0" w:firstColumn="1" w:lastColumn="0" w:noHBand="0" w:noVBand="1"/>
      </w:tblPr>
      <w:tblGrid>
        <w:gridCol w:w="2385"/>
        <w:gridCol w:w="6285"/>
      </w:tblGrid>
      <w:tr w:rsidR="00353C1D" w:rsidRPr="00ED5243" w14:paraId="0641F598" w14:textId="77777777" w:rsidTr="00F371A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1B7947" w14:textId="77777777" w:rsidR="00353C1D" w:rsidRPr="00ED5243" w:rsidRDefault="00353C1D" w:rsidP="00F371A4">
            <w:pPr>
              <w:jc w:val="right"/>
              <w:rPr>
                <w:rFonts w:ascii="Calibri Light" w:hAnsi="Calibri Light" w:cs="Calibri Light"/>
              </w:rPr>
            </w:pPr>
            <w:r w:rsidRPr="00ED5243">
              <w:rPr>
                <w:rFonts w:ascii="Calibri Light" w:hAnsi="Calibri Light" w:cs="Calibri Light"/>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087A20"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r w:rsidR="00353C1D" w:rsidRPr="00ED5243" w14:paraId="376D33DB" w14:textId="77777777" w:rsidTr="00F371A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778523" w14:textId="77777777" w:rsidR="00353C1D" w:rsidRPr="00ED5243" w:rsidRDefault="00353C1D" w:rsidP="00F371A4">
            <w:pPr>
              <w:jc w:val="right"/>
              <w:rPr>
                <w:rFonts w:ascii="Calibri Light" w:hAnsi="Calibri Light" w:cs="Calibri Light"/>
              </w:rPr>
            </w:pPr>
            <w:r w:rsidRPr="00ED5243">
              <w:rPr>
                <w:rFonts w:ascii="Calibri Light" w:hAnsi="Calibri Light" w:cs="Calibri Light"/>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3B5D0B"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bl>
    <w:p w14:paraId="736B2F9F"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Ponudbo oddajamo (ustrezno označite):</w:t>
      </w:r>
    </w:p>
    <w:p w14:paraId="720EE982"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rPr>
        <w:fldChar w:fldCharType="begin">
          <w:ffData>
            <w:name w:val="cbox15b0ff83e1b132"/>
            <w:enabled/>
            <w:calcOnExit w:val="0"/>
            <w:checkBox>
              <w:sizeAuto/>
              <w:default w:val="0"/>
            </w:checkBox>
          </w:ffData>
        </w:fldChar>
      </w:r>
      <w:bookmarkStart w:id="0" w:name="cbox15b0ff83e1b132"/>
      <w:r w:rsidRPr="00ED5243">
        <w:rPr>
          <w:rFonts w:ascii="Calibri Light" w:hAnsi="Calibri Light" w:cs="Calibri Light"/>
        </w:rPr>
        <w:instrText xml:space="preserve"> FORMCHECKBOX </w:instrText>
      </w:r>
      <w:r w:rsidR="00AB769F">
        <w:rPr>
          <w:rFonts w:ascii="Calibri Light" w:hAnsi="Calibri Light" w:cs="Calibri Light"/>
        </w:rPr>
      </w:r>
      <w:r w:rsidR="00AB769F">
        <w:rPr>
          <w:rFonts w:ascii="Calibri Light" w:hAnsi="Calibri Light" w:cs="Calibri Light"/>
        </w:rPr>
        <w:fldChar w:fldCharType="separate"/>
      </w:r>
      <w:r w:rsidRPr="00ED5243">
        <w:rPr>
          <w:rFonts w:ascii="Calibri Light" w:hAnsi="Calibri Light" w:cs="Calibri Light"/>
        </w:rPr>
        <w:fldChar w:fldCharType="end"/>
      </w:r>
      <w:bookmarkEnd w:id="0"/>
      <w:r w:rsidRPr="00ED5243">
        <w:rPr>
          <w:rFonts w:ascii="Calibri Light" w:hAnsi="Calibri Light" w:cs="Calibri Light"/>
          <w:color w:val="000000"/>
          <w:sz w:val="18"/>
          <w:szCs w:val="18"/>
        </w:rPr>
        <w:t> samostojno</w:t>
      </w:r>
    </w:p>
    <w:p w14:paraId="41211F15"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rPr>
        <w:fldChar w:fldCharType="begin">
          <w:ffData>
            <w:name w:val="cbox15b0ff83e1b4ca"/>
            <w:enabled/>
            <w:calcOnExit w:val="0"/>
            <w:checkBox>
              <w:sizeAuto/>
              <w:default w:val="0"/>
            </w:checkBox>
          </w:ffData>
        </w:fldChar>
      </w:r>
      <w:bookmarkStart w:id="1" w:name="cbox15b0ff83e1b4ca"/>
      <w:r w:rsidRPr="00ED5243">
        <w:rPr>
          <w:rFonts w:ascii="Calibri Light" w:hAnsi="Calibri Light" w:cs="Calibri Light"/>
        </w:rPr>
        <w:instrText xml:space="preserve"> FORMCHECKBOX </w:instrText>
      </w:r>
      <w:r w:rsidR="00AB769F">
        <w:rPr>
          <w:rFonts w:ascii="Calibri Light" w:hAnsi="Calibri Light" w:cs="Calibri Light"/>
        </w:rPr>
      </w:r>
      <w:r w:rsidR="00AB769F">
        <w:rPr>
          <w:rFonts w:ascii="Calibri Light" w:hAnsi="Calibri Light" w:cs="Calibri Light"/>
        </w:rPr>
        <w:fldChar w:fldCharType="separate"/>
      </w:r>
      <w:r w:rsidRPr="00ED5243">
        <w:rPr>
          <w:rFonts w:ascii="Calibri Light" w:hAnsi="Calibri Light" w:cs="Calibri Light"/>
        </w:rPr>
        <w:fldChar w:fldCharType="end"/>
      </w:r>
      <w:bookmarkEnd w:id="1"/>
      <w:r w:rsidRPr="00ED5243">
        <w:rPr>
          <w:rFonts w:ascii="Calibri Light" w:hAnsi="Calibri Light" w:cs="Calibri Light"/>
          <w:color w:val="000000"/>
          <w:sz w:val="18"/>
          <w:szCs w:val="18"/>
        </w:rPr>
        <w:t> z naslednjimi partnerji (navedite samo firme): ___________________________________</w:t>
      </w:r>
    </w:p>
    <w:p w14:paraId="2EB23009"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rPr>
        <w:fldChar w:fldCharType="begin">
          <w:ffData>
            <w:name w:val="cbox15b0ff83e1b7c9"/>
            <w:enabled/>
            <w:calcOnExit w:val="0"/>
            <w:checkBox>
              <w:sizeAuto/>
              <w:default w:val="0"/>
            </w:checkBox>
          </w:ffData>
        </w:fldChar>
      </w:r>
      <w:bookmarkStart w:id="2" w:name="cbox15b0ff83e1b7c9"/>
      <w:r w:rsidRPr="00ED5243">
        <w:rPr>
          <w:rFonts w:ascii="Calibri Light" w:hAnsi="Calibri Light" w:cs="Calibri Light"/>
        </w:rPr>
        <w:instrText xml:space="preserve"> FORMCHECKBOX </w:instrText>
      </w:r>
      <w:r w:rsidR="00AB769F">
        <w:rPr>
          <w:rFonts w:ascii="Calibri Light" w:hAnsi="Calibri Light" w:cs="Calibri Light"/>
        </w:rPr>
      </w:r>
      <w:r w:rsidR="00AB769F">
        <w:rPr>
          <w:rFonts w:ascii="Calibri Light" w:hAnsi="Calibri Light" w:cs="Calibri Light"/>
        </w:rPr>
        <w:fldChar w:fldCharType="separate"/>
      </w:r>
      <w:r w:rsidRPr="00ED5243">
        <w:rPr>
          <w:rFonts w:ascii="Calibri Light" w:hAnsi="Calibri Light" w:cs="Calibri Light"/>
        </w:rPr>
        <w:fldChar w:fldCharType="end"/>
      </w:r>
      <w:bookmarkEnd w:id="2"/>
      <w:r w:rsidRPr="00ED5243">
        <w:rPr>
          <w:rFonts w:ascii="Calibri Light" w:hAnsi="Calibri Light" w:cs="Calibri Light"/>
          <w:color w:val="000000"/>
          <w:sz w:val="18"/>
          <w:szCs w:val="18"/>
        </w:rPr>
        <w:t> z naslednjimi podizvajalci (navedite samo firme): ________________________________</w:t>
      </w:r>
    </w:p>
    <w:p w14:paraId="04E9A715"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rPr>
        <w:fldChar w:fldCharType="begin">
          <w:ffData>
            <w:name w:val="cbox15b0ff83e1baba"/>
            <w:enabled/>
            <w:calcOnExit w:val="0"/>
            <w:checkBox>
              <w:sizeAuto/>
              <w:default w:val="0"/>
            </w:checkBox>
          </w:ffData>
        </w:fldChar>
      </w:r>
      <w:bookmarkStart w:id="3" w:name="cbox15b0ff83e1baba"/>
      <w:r w:rsidRPr="00ED5243">
        <w:rPr>
          <w:rFonts w:ascii="Calibri Light" w:hAnsi="Calibri Light" w:cs="Calibri Light"/>
        </w:rPr>
        <w:instrText xml:space="preserve"> FORMCHECKBOX </w:instrText>
      </w:r>
      <w:r w:rsidR="00AB769F">
        <w:rPr>
          <w:rFonts w:ascii="Calibri Light" w:hAnsi="Calibri Light" w:cs="Calibri Light"/>
        </w:rPr>
      </w:r>
      <w:r w:rsidR="00AB769F">
        <w:rPr>
          <w:rFonts w:ascii="Calibri Light" w:hAnsi="Calibri Light" w:cs="Calibri Light"/>
        </w:rPr>
        <w:fldChar w:fldCharType="separate"/>
      </w:r>
      <w:r w:rsidRPr="00ED5243">
        <w:rPr>
          <w:rFonts w:ascii="Calibri Light" w:hAnsi="Calibri Light" w:cs="Calibri Light"/>
        </w:rPr>
        <w:fldChar w:fldCharType="end"/>
      </w:r>
      <w:bookmarkEnd w:id="3"/>
      <w:r w:rsidRPr="00ED5243">
        <w:rPr>
          <w:rFonts w:ascii="Calibri Light" w:hAnsi="Calibri Light" w:cs="Calibri Light"/>
          <w:color w:val="000000"/>
          <w:sz w:val="18"/>
          <w:szCs w:val="18"/>
        </w:rPr>
        <w:t>  z uporabo zmogljivosti naslednjih subjektov (navedite samo firme): _____________________________</w:t>
      </w:r>
    </w:p>
    <w:p w14:paraId="12BB93FE"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 </w:t>
      </w:r>
      <w:r w:rsidRPr="00ED5243">
        <w:rPr>
          <w:rFonts w:ascii="Calibri Light" w:hAnsi="Calibri Light" w:cs="Calibri Light"/>
          <w:b/>
          <w:bCs/>
          <w:color w:val="000000"/>
          <w:sz w:val="18"/>
          <w:szCs w:val="18"/>
        </w:rPr>
        <w:t>II. Ponudbena cena </w:t>
      </w:r>
    </w:p>
    <w:tbl>
      <w:tblPr>
        <w:tblStyle w:val="NormalTablePHPDOCX"/>
        <w:tblW w:w="4867" w:type="pct"/>
        <w:tblInd w:w="108" w:type="dxa"/>
        <w:tblLook w:val="04A0" w:firstRow="1" w:lastRow="0" w:firstColumn="1" w:lastColumn="0" w:noHBand="0" w:noVBand="1"/>
      </w:tblPr>
      <w:tblGrid>
        <w:gridCol w:w="3854"/>
        <w:gridCol w:w="1845"/>
        <w:gridCol w:w="1277"/>
        <w:gridCol w:w="1841"/>
      </w:tblGrid>
      <w:tr w:rsidR="00353C1D" w:rsidRPr="00ED5243" w14:paraId="04027E2C" w14:textId="77777777" w:rsidTr="00012357">
        <w:tc>
          <w:tcPr>
            <w:tcW w:w="218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293610" w14:textId="77777777" w:rsidR="00353C1D" w:rsidRPr="00ED5243" w:rsidRDefault="00353C1D" w:rsidP="00F371A4">
            <w:pPr>
              <w:jc w:val="center"/>
              <w:rPr>
                <w:rFonts w:ascii="Calibri Light" w:hAnsi="Calibri Light" w:cs="Calibri Light"/>
              </w:rPr>
            </w:pPr>
            <w:r w:rsidRPr="00ED5243">
              <w:rPr>
                <w:rFonts w:ascii="Calibri Light" w:hAnsi="Calibri Light" w:cs="Calibri Light"/>
                <w:b/>
                <w:bCs/>
                <w:color w:val="000000"/>
                <w:position w:val="-2"/>
                <w:sz w:val="18"/>
                <w:szCs w:val="18"/>
                <w:shd w:val="clear" w:color="auto" w:fill="D1D1D1"/>
              </w:rPr>
              <w:t>Postavka</w:t>
            </w:r>
          </w:p>
        </w:tc>
        <w:tc>
          <w:tcPr>
            <w:tcW w:w="104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50BE5E4" w14:textId="77777777" w:rsidR="00353C1D" w:rsidRPr="00ED5243" w:rsidRDefault="00353C1D" w:rsidP="00F371A4">
            <w:pPr>
              <w:jc w:val="center"/>
              <w:rPr>
                <w:rFonts w:ascii="Calibri Light" w:hAnsi="Calibri Light" w:cs="Calibri Light"/>
              </w:rPr>
            </w:pPr>
            <w:r w:rsidRPr="00ED5243">
              <w:rPr>
                <w:rFonts w:ascii="Calibri Light" w:hAnsi="Calibri Light" w:cs="Calibri Light"/>
                <w:b/>
                <w:bCs/>
                <w:color w:val="000000"/>
                <w:position w:val="-2"/>
                <w:sz w:val="18"/>
                <w:szCs w:val="18"/>
                <w:shd w:val="clear" w:color="auto" w:fill="D1D1D1"/>
              </w:rPr>
              <w:t>Vrednost brez DDV</w:t>
            </w:r>
          </w:p>
        </w:tc>
        <w:tc>
          <w:tcPr>
            <w:tcW w:w="72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7F531E" w14:textId="77777777" w:rsidR="00353C1D" w:rsidRPr="00ED5243" w:rsidRDefault="00353C1D" w:rsidP="00F371A4">
            <w:pPr>
              <w:jc w:val="center"/>
              <w:rPr>
                <w:rFonts w:ascii="Calibri Light" w:hAnsi="Calibri Light" w:cs="Calibri Light"/>
              </w:rPr>
            </w:pPr>
            <w:r w:rsidRPr="00ED5243">
              <w:rPr>
                <w:rFonts w:ascii="Calibri Light" w:hAnsi="Calibri Light" w:cs="Calibri Light"/>
                <w:b/>
                <w:bCs/>
                <w:color w:val="000000"/>
                <w:position w:val="-2"/>
                <w:sz w:val="18"/>
                <w:szCs w:val="18"/>
                <w:shd w:val="clear" w:color="auto" w:fill="D1D1D1"/>
              </w:rPr>
              <w:t>DDV</w:t>
            </w:r>
          </w:p>
        </w:tc>
        <w:tc>
          <w:tcPr>
            <w:tcW w:w="104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A45FF7" w14:textId="77777777" w:rsidR="00353C1D" w:rsidRPr="00ED5243" w:rsidRDefault="00353C1D" w:rsidP="00F371A4">
            <w:pPr>
              <w:jc w:val="center"/>
              <w:rPr>
                <w:rFonts w:ascii="Calibri Light" w:hAnsi="Calibri Light" w:cs="Calibri Light"/>
              </w:rPr>
            </w:pPr>
            <w:r w:rsidRPr="00ED5243">
              <w:rPr>
                <w:rFonts w:ascii="Calibri Light" w:hAnsi="Calibri Light" w:cs="Calibri Light"/>
                <w:b/>
                <w:bCs/>
                <w:color w:val="000000"/>
                <w:position w:val="-2"/>
                <w:sz w:val="18"/>
                <w:szCs w:val="18"/>
                <w:shd w:val="clear" w:color="auto" w:fill="D1D1D1"/>
              </w:rPr>
              <w:t>Vrednost z DDV</w:t>
            </w:r>
          </w:p>
        </w:tc>
      </w:tr>
      <w:tr w:rsidR="00353C1D" w:rsidRPr="00ED5243" w14:paraId="274E52BC" w14:textId="77777777" w:rsidTr="00012357">
        <w:trPr>
          <w:trHeight w:val="443"/>
        </w:trPr>
        <w:tc>
          <w:tcPr>
            <w:tcW w:w="2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EFFC6" w14:textId="77777777" w:rsidR="00353C1D" w:rsidRPr="00ED5243" w:rsidRDefault="00353C1D" w:rsidP="00767D50">
            <w:pPr>
              <w:rPr>
                <w:rFonts w:ascii="Calibri Light" w:hAnsi="Calibri Light" w:cs="Calibri Light"/>
              </w:rPr>
            </w:pPr>
            <w:r w:rsidRPr="00ED5243">
              <w:rPr>
                <w:rFonts w:ascii="Calibri Light" w:hAnsi="Calibri Light" w:cs="Calibri Light"/>
                <w:color w:val="000000"/>
                <w:position w:val="-2"/>
                <w:sz w:val="18"/>
                <w:szCs w:val="18"/>
              </w:rPr>
              <w:t>Izvajanje rednih letnih asfalterskih del in ostalih popravil na občinskih cestah v občini Gorenja vas - Poljane</w:t>
            </w:r>
          </w:p>
        </w:tc>
        <w:tc>
          <w:tcPr>
            <w:tcW w:w="10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974C0F" w14:textId="56AD7248" w:rsidR="00353C1D" w:rsidRPr="00ED5243" w:rsidRDefault="00353C1D" w:rsidP="00F371A4">
            <w:pPr>
              <w:rPr>
                <w:rFonts w:ascii="Calibri Light" w:hAnsi="Calibri Light" w:cs="Calibri Light"/>
              </w:rPr>
            </w:pPr>
          </w:p>
        </w:tc>
        <w:tc>
          <w:tcPr>
            <w:tcW w:w="7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4DC27A"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104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2A92CC"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bl>
    <w:p w14:paraId="02C8B9BD"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Zavezujemo se, da bomo vsa dela izvršili skladno z zahtevami naročnika, najkasneje v roku določ</w:t>
      </w:r>
      <w:r w:rsidR="006D53E9" w:rsidRPr="00ED5243">
        <w:rPr>
          <w:rFonts w:ascii="Calibri Light" w:hAnsi="Calibri Light" w:cs="Calibri Light"/>
          <w:color w:val="000000"/>
          <w:sz w:val="18"/>
          <w:szCs w:val="18"/>
        </w:rPr>
        <w:t>enem v razpisni dokumentaciji.</w:t>
      </w:r>
    </w:p>
    <w:p w14:paraId="698A270E" w14:textId="77777777" w:rsidR="00353C1D" w:rsidRPr="00ED5243" w:rsidRDefault="00353C1D" w:rsidP="00353C1D">
      <w:pPr>
        <w:spacing w:before="225" w:after="225" w:line="240" w:lineRule="auto"/>
        <w:jc w:val="both"/>
        <w:rPr>
          <w:rFonts w:ascii="Calibri Light" w:hAnsi="Calibri Light" w:cs="Calibri Light"/>
          <w:color w:val="000000"/>
          <w:sz w:val="18"/>
          <w:szCs w:val="18"/>
        </w:rPr>
      </w:pPr>
      <w:r w:rsidRPr="00ED5243">
        <w:rPr>
          <w:rFonts w:ascii="Calibri Light" w:hAnsi="Calibri Light" w:cs="Calibri Light"/>
          <w:b/>
          <w:bCs/>
          <w:color w:val="000000"/>
          <w:sz w:val="18"/>
          <w:szCs w:val="18"/>
        </w:rPr>
        <w:t>III. Rok veljavnosti ponudb</w:t>
      </w:r>
      <w:r w:rsidRPr="00ED5243">
        <w:rPr>
          <w:rFonts w:ascii="Calibri Light" w:hAnsi="Calibri Light" w:cs="Calibri Light"/>
          <w:b/>
          <w:color w:val="000000"/>
          <w:sz w:val="18"/>
          <w:szCs w:val="18"/>
        </w:rPr>
        <w:t>e</w:t>
      </w:r>
      <w:r w:rsidRPr="00ED5243">
        <w:rPr>
          <w:rFonts w:ascii="Calibri Light" w:hAnsi="Calibri Light" w:cs="Calibri Light"/>
          <w:color w:val="000000"/>
          <w:sz w:val="18"/>
          <w:szCs w:val="18"/>
        </w:rPr>
        <w:t> </w:t>
      </w:r>
    </w:p>
    <w:p w14:paraId="7409220C" w14:textId="3AEEE84B"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 xml:space="preserve">Ponudba velja najmanj </w:t>
      </w:r>
      <w:r w:rsidR="00060B71">
        <w:rPr>
          <w:rFonts w:ascii="Calibri Light" w:hAnsi="Calibri Light" w:cs="Calibri Light"/>
          <w:color w:val="000000"/>
          <w:sz w:val="18"/>
          <w:szCs w:val="18"/>
        </w:rPr>
        <w:t>9</w:t>
      </w:r>
      <w:r w:rsidRPr="00ED5243">
        <w:rPr>
          <w:rFonts w:ascii="Calibri Light" w:hAnsi="Calibri Light" w:cs="Calibri Light"/>
          <w:color w:val="000000"/>
          <w:sz w:val="18"/>
          <w:szCs w:val="18"/>
        </w:rPr>
        <w:t>0 dni od roka za predložitev ponudb.</w:t>
      </w:r>
    </w:p>
    <w:p w14:paraId="1D6C0EA9"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Ponudba mora biti veljavna najmanj do navedenega roka. Prekratka veljavnost ponudbe pomeni razlog za zavrnitev ponudbe.</w:t>
      </w:r>
    </w:p>
    <w:p w14:paraId="557B3D3D"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IV. Podatki o plačilu </w:t>
      </w:r>
    </w:p>
    <w:p w14:paraId="73E930D0"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Plačila se opravijo na podlagi izdelanih in potrjenih mesečnih situacij. Rok plačila situacije je 30 dni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54028BBB"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Izvajalec izstavi račun v elektronski obliki (eRačun) preko spletnega portala UJPnet. Kot uradni prejem računa se šteje datum vnosa računa v sistem UJPnet.</w:t>
      </w:r>
    </w:p>
    <w:p w14:paraId="00B75BA1"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1542E909" w14:textId="77777777" w:rsidR="00353C1D" w:rsidRPr="00ED5243" w:rsidRDefault="00353C1D" w:rsidP="00353C1D">
      <w:pPr>
        <w:spacing w:after="0" w:line="240" w:lineRule="auto"/>
        <w:jc w:val="both"/>
        <w:rPr>
          <w:rFonts w:ascii="Calibri Light" w:hAnsi="Calibri Light" w:cs="Calibri Light"/>
          <w:b/>
          <w:bCs/>
          <w:color w:val="000000"/>
          <w:sz w:val="18"/>
          <w:szCs w:val="18"/>
        </w:rPr>
      </w:pPr>
      <w:r w:rsidRPr="00ED5243">
        <w:rPr>
          <w:rFonts w:ascii="Calibri Light" w:hAnsi="Calibri Light" w:cs="Calibri Light"/>
          <w:b/>
          <w:bCs/>
          <w:color w:val="000000"/>
          <w:sz w:val="18"/>
          <w:szCs w:val="18"/>
        </w:rPr>
        <w:lastRenderedPageBreak/>
        <w:t>V. Podatki o gospodarskem subjektu</w:t>
      </w:r>
    </w:p>
    <w:p w14:paraId="42F2C4EE" w14:textId="77777777" w:rsidR="00353C1D" w:rsidRPr="00ED5243" w:rsidRDefault="00353C1D" w:rsidP="00353C1D">
      <w:pPr>
        <w:spacing w:after="0" w:line="240" w:lineRule="auto"/>
        <w:jc w:val="both"/>
        <w:rPr>
          <w:rFonts w:ascii="Calibri Light" w:hAnsi="Calibri Light" w:cs="Calibri Light"/>
        </w:rPr>
      </w:pP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353C1D" w:rsidRPr="00ED5243" w14:paraId="1FBC2E86" w14:textId="77777777" w:rsidTr="00F371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79A873" w14:textId="77777777" w:rsidR="00353C1D" w:rsidRPr="00ED5243" w:rsidRDefault="00353C1D" w:rsidP="00F371A4">
            <w:pPr>
              <w:jc w:val="right"/>
              <w:rPr>
                <w:rFonts w:ascii="Calibri Light" w:hAnsi="Calibri Light" w:cs="Calibri Light"/>
              </w:rPr>
            </w:pPr>
            <w:r w:rsidRPr="00ED5243">
              <w:rPr>
                <w:rFonts w:ascii="Calibri Light" w:hAnsi="Calibri Light" w:cs="Calibri Light"/>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03EF6"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r w:rsidR="00353C1D" w:rsidRPr="00ED5243" w14:paraId="6CED6DE4" w14:textId="77777777" w:rsidTr="00F371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18547" w14:textId="77777777" w:rsidR="00353C1D" w:rsidRPr="00ED5243" w:rsidRDefault="00353C1D" w:rsidP="00F371A4">
            <w:pPr>
              <w:jc w:val="right"/>
              <w:rPr>
                <w:rFonts w:ascii="Calibri Light" w:hAnsi="Calibri Light" w:cs="Calibri Light"/>
              </w:rPr>
            </w:pPr>
            <w:r w:rsidRPr="00ED5243">
              <w:rPr>
                <w:rFonts w:ascii="Calibri Light" w:hAnsi="Calibri Light" w:cs="Calibri Light"/>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72A9EA"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r w:rsidR="00353C1D" w:rsidRPr="00ED5243" w14:paraId="0398D419" w14:textId="77777777" w:rsidTr="00F371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9DB5A4" w14:textId="77777777" w:rsidR="00353C1D" w:rsidRPr="00ED5243" w:rsidRDefault="00353C1D" w:rsidP="00F371A4">
            <w:pPr>
              <w:jc w:val="right"/>
              <w:rPr>
                <w:rFonts w:ascii="Calibri Light" w:hAnsi="Calibri Light" w:cs="Calibri Light"/>
              </w:rPr>
            </w:pPr>
            <w:r w:rsidRPr="00ED5243">
              <w:rPr>
                <w:rFonts w:ascii="Calibri Light" w:hAnsi="Calibri Light" w:cs="Calibri Light"/>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E517C"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r w:rsidR="00353C1D" w:rsidRPr="00ED5243" w14:paraId="5D0B49F2" w14:textId="77777777" w:rsidTr="00F371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0D7297" w14:textId="77777777" w:rsidR="00353C1D" w:rsidRPr="00ED5243" w:rsidRDefault="00353C1D" w:rsidP="00F371A4">
            <w:pPr>
              <w:jc w:val="right"/>
              <w:rPr>
                <w:rFonts w:ascii="Calibri Light" w:hAnsi="Calibri Light" w:cs="Calibri Light"/>
              </w:rPr>
            </w:pPr>
            <w:r w:rsidRPr="00ED5243">
              <w:rPr>
                <w:rFonts w:ascii="Calibri Light" w:hAnsi="Calibri Light" w:cs="Calibri Light"/>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F1C47A"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r w:rsidR="00353C1D" w:rsidRPr="00ED5243" w14:paraId="58E9E159" w14:textId="77777777" w:rsidTr="00F371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20A9A6" w14:textId="77777777" w:rsidR="00353C1D" w:rsidRPr="00ED5243" w:rsidRDefault="00353C1D" w:rsidP="00F371A4">
            <w:pPr>
              <w:jc w:val="right"/>
              <w:rPr>
                <w:rFonts w:ascii="Calibri Light" w:hAnsi="Calibri Light" w:cs="Calibri Light"/>
              </w:rPr>
            </w:pPr>
            <w:r w:rsidRPr="00ED5243">
              <w:rPr>
                <w:rFonts w:ascii="Calibri Light" w:hAnsi="Calibri Light" w:cs="Calibri Light"/>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190BE4"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r w:rsidR="00353C1D" w:rsidRPr="00ED5243" w14:paraId="09066914" w14:textId="77777777" w:rsidTr="00F371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770407" w14:textId="77777777" w:rsidR="00353C1D" w:rsidRPr="00ED5243" w:rsidRDefault="00353C1D" w:rsidP="00F371A4">
            <w:pPr>
              <w:jc w:val="right"/>
              <w:rPr>
                <w:rFonts w:ascii="Calibri Light" w:hAnsi="Calibri Light" w:cs="Calibri Light"/>
              </w:rPr>
            </w:pPr>
            <w:r w:rsidRPr="00ED5243">
              <w:rPr>
                <w:rFonts w:ascii="Calibri Light" w:hAnsi="Calibri Light" w:cs="Calibri Light"/>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23B36"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r w:rsidR="00353C1D" w:rsidRPr="00ED5243" w14:paraId="765F8D33" w14:textId="77777777" w:rsidTr="00F371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F9CB4D" w14:textId="77777777" w:rsidR="00353C1D" w:rsidRPr="00ED5243" w:rsidRDefault="00353C1D" w:rsidP="00F371A4">
            <w:pPr>
              <w:jc w:val="right"/>
              <w:rPr>
                <w:rFonts w:ascii="Calibri Light" w:hAnsi="Calibri Light" w:cs="Calibri Light"/>
              </w:rPr>
            </w:pPr>
            <w:r w:rsidRPr="00ED5243">
              <w:rPr>
                <w:rFonts w:ascii="Calibri Light" w:hAnsi="Calibri Light" w:cs="Calibri Light"/>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93B29"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r w:rsidR="00353C1D" w:rsidRPr="00ED5243" w14:paraId="4D361F32" w14:textId="77777777" w:rsidTr="00F371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B8E0BA" w14:textId="77777777" w:rsidR="00353C1D" w:rsidRPr="00ED5243" w:rsidRDefault="00353C1D" w:rsidP="00F371A4">
            <w:pPr>
              <w:jc w:val="right"/>
              <w:rPr>
                <w:rFonts w:ascii="Calibri Light" w:hAnsi="Calibri Light" w:cs="Calibri Light"/>
              </w:rPr>
            </w:pPr>
            <w:r w:rsidRPr="00ED5243">
              <w:rPr>
                <w:rFonts w:ascii="Calibri Light" w:hAnsi="Calibri Light" w:cs="Calibri Light"/>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21B82"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r w:rsidR="00353C1D" w:rsidRPr="00ED5243" w14:paraId="540BDAC0" w14:textId="77777777" w:rsidTr="00F371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579A41" w14:textId="77777777" w:rsidR="00353C1D" w:rsidRPr="00ED5243" w:rsidRDefault="00353C1D" w:rsidP="00F371A4">
            <w:pPr>
              <w:jc w:val="right"/>
              <w:rPr>
                <w:rFonts w:ascii="Calibri Light" w:hAnsi="Calibri Light" w:cs="Calibri Light"/>
              </w:rPr>
            </w:pPr>
            <w:r w:rsidRPr="00ED5243">
              <w:rPr>
                <w:rFonts w:ascii="Calibri Light" w:hAnsi="Calibri Light" w:cs="Calibri Light"/>
                <w:b/>
                <w:bCs/>
                <w:color w:val="000000"/>
                <w:position w:val="-2"/>
                <w:sz w:val="18"/>
                <w:szCs w:val="18"/>
                <w:shd w:val="clear" w:color="auto" w:fill="CCCCCC"/>
              </w:rPr>
              <w:t>RAZVRSTITEV DRUŽBE PO ZGD:</w:t>
            </w:r>
            <w:r w:rsidRPr="00ED5243">
              <w:rPr>
                <w:rFonts w:ascii="Calibri Light" w:hAnsi="Calibri Light" w:cs="Calibri Light"/>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C58854"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r w:rsidR="00353C1D" w:rsidRPr="00ED5243" w14:paraId="3BFA93DE" w14:textId="77777777" w:rsidTr="00F371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D3E897" w14:textId="4A1C77B3" w:rsidR="00353C1D" w:rsidRPr="00ED5243" w:rsidRDefault="00353C1D" w:rsidP="00F371A4">
            <w:pPr>
              <w:jc w:val="right"/>
              <w:rPr>
                <w:rFonts w:ascii="Calibri Light" w:hAnsi="Calibri Light" w:cs="Calibri Light"/>
              </w:rPr>
            </w:pPr>
            <w:r w:rsidRPr="00ED5243">
              <w:rPr>
                <w:rFonts w:ascii="Calibri Light" w:hAnsi="Calibri Light" w:cs="Calibri Light"/>
                <w:b/>
                <w:bCs/>
                <w:color w:val="000000"/>
                <w:position w:val="-2"/>
                <w:sz w:val="18"/>
                <w:szCs w:val="18"/>
                <w:shd w:val="clear" w:color="auto" w:fill="CCCCCC"/>
              </w:rPr>
              <w:t>ČLANI UPRAVNEGA IN VODSTVENEGA ORGANA </w:t>
            </w:r>
            <w:r w:rsidRPr="00ED5243">
              <w:rPr>
                <w:rFonts w:ascii="Calibri Light" w:hAnsi="Calibri Light" w:cs="Calibri Light"/>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8ED7D4"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r w:rsidR="00353C1D" w:rsidRPr="00ED5243" w14:paraId="4EA41E13" w14:textId="77777777" w:rsidTr="00F371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0779CD" w14:textId="67D0BC3D" w:rsidR="00353C1D" w:rsidRPr="00ED5243" w:rsidRDefault="00353C1D" w:rsidP="00F371A4">
            <w:pPr>
              <w:jc w:val="right"/>
              <w:rPr>
                <w:rFonts w:ascii="Calibri Light" w:hAnsi="Calibri Light" w:cs="Calibri Light"/>
              </w:rPr>
            </w:pPr>
            <w:r w:rsidRPr="00ED5243">
              <w:rPr>
                <w:rFonts w:ascii="Calibri Light" w:hAnsi="Calibri Light" w:cs="Calibri Light"/>
                <w:b/>
                <w:bCs/>
                <w:color w:val="000000"/>
                <w:position w:val="-2"/>
                <w:sz w:val="18"/>
                <w:szCs w:val="18"/>
                <w:shd w:val="clear" w:color="auto" w:fill="CCCCCC"/>
              </w:rPr>
              <w:t>ČLANI NADZORNEGA ORGANA </w:t>
            </w:r>
            <w:r w:rsidRPr="00ED5243">
              <w:rPr>
                <w:rFonts w:ascii="Calibri Light" w:hAnsi="Calibri Light" w:cs="Calibri Light"/>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D87243"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r w:rsidR="00353C1D" w:rsidRPr="00ED5243" w14:paraId="0EFF9053" w14:textId="77777777" w:rsidTr="00F371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229F6A" w14:textId="508DF8A7" w:rsidR="00353C1D" w:rsidRPr="00ED5243" w:rsidRDefault="00353C1D" w:rsidP="00F371A4">
            <w:pPr>
              <w:jc w:val="right"/>
              <w:rPr>
                <w:rFonts w:ascii="Calibri Light" w:hAnsi="Calibri Light" w:cs="Calibri Light"/>
              </w:rPr>
            </w:pPr>
            <w:r w:rsidRPr="00ED5243">
              <w:rPr>
                <w:rFonts w:ascii="Calibri Light" w:hAnsi="Calibri Light" w:cs="Calibri Light"/>
                <w:b/>
                <w:bCs/>
                <w:color w:val="000000"/>
                <w:position w:val="-2"/>
                <w:sz w:val="18"/>
                <w:szCs w:val="18"/>
                <w:shd w:val="clear" w:color="auto" w:fill="CCCCCC"/>
              </w:rPr>
              <w:t>POOBLAŠČENCI ZA ZASTOPANJE, ODLOČANJE ALI NADZOR </w:t>
            </w:r>
            <w:r w:rsidRPr="00ED5243">
              <w:rPr>
                <w:rFonts w:ascii="Calibri Light" w:hAnsi="Calibri Light" w:cs="Calibri Light"/>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4A5730"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r w:rsidR="00353C1D" w:rsidRPr="00ED5243" w14:paraId="75402793" w14:textId="77777777" w:rsidTr="00F371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50895B" w14:textId="77777777" w:rsidR="00353C1D" w:rsidRPr="00ED5243" w:rsidRDefault="00353C1D" w:rsidP="00F371A4">
            <w:pPr>
              <w:jc w:val="right"/>
              <w:rPr>
                <w:rFonts w:ascii="Calibri Light" w:hAnsi="Calibri Light" w:cs="Calibri Light"/>
              </w:rPr>
            </w:pPr>
            <w:r w:rsidRPr="00ED5243">
              <w:rPr>
                <w:rFonts w:ascii="Calibri Light" w:hAnsi="Calibri Light" w:cs="Calibri Light"/>
                <w:b/>
                <w:bCs/>
                <w:color w:val="000000"/>
                <w:position w:val="-2"/>
                <w:sz w:val="18"/>
                <w:szCs w:val="18"/>
                <w:shd w:val="clear" w:color="auto" w:fill="CCCCCC"/>
              </w:rPr>
              <w:t>POOBLAŠČENA OSEBA ZA VROČANJE:</w:t>
            </w:r>
            <w:r w:rsidRPr="00ED5243">
              <w:rPr>
                <w:rFonts w:ascii="Calibri Light" w:hAnsi="Calibri Light" w:cs="Calibri Light"/>
                <w:i/>
                <w:iCs/>
                <w:color w:val="000000"/>
                <w:position w:val="-2"/>
                <w:sz w:val="18"/>
                <w:szCs w:val="18"/>
                <w:shd w:val="clear" w:color="auto" w:fill="CCCCCC"/>
              </w:rPr>
              <w:br/>
              <w:t>Ime in priimek, ulica in hišna številka, kraj v Republiki Sloveniji </w:t>
            </w:r>
            <w:r w:rsidRPr="00ED5243">
              <w:rPr>
                <w:rFonts w:ascii="Calibri Light" w:hAnsi="Calibri Light" w:cs="Calibri Light"/>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B253A9"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bl>
    <w:p w14:paraId="393B208C" w14:textId="77777777" w:rsidR="00353C1D" w:rsidRPr="00ED5243" w:rsidRDefault="00353C1D" w:rsidP="00353C1D">
      <w:pPr>
        <w:rPr>
          <w:rFonts w:ascii="Calibri Light" w:hAnsi="Calibri Light" w:cs="Calibri Light"/>
        </w:rPr>
      </w:pPr>
    </w:p>
    <w:tbl>
      <w:tblPr>
        <w:tblStyle w:val="NormalTablePHPDOCX"/>
        <w:tblW w:w="8745" w:type="dxa"/>
        <w:tblInd w:w="108" w:type="dxa"/>
        <w:tblLook w:val="04A0" w:firstRow="1" w:lastRow="0" w:firstColumn="1" w:lastColumn="0" w:noHBand="0" w:noVBand="1"/>
      </w:tblPr>
      <w:tblGrid>
        <w:gridCol w:w="4080"/>
        <w:gridCol w:w="4665"/>
      </w:tblGrid>
      <w:tr w:rsidR="00353C1D" w:rsidRPr="00ED5243" w14:paraId="720CC7A9" w14:textId="77777777" w:rsidTr="00F371A4">
        <w:tc>
          <w:tcPr>
            <w:tcW w:w="4080" w:type="dxa"/>
            <w:gridSpan w:val="2"/>
            <w:tcMar>
              <w:top w:w="75" w:type="dxa"/>
              <w:bottom w:w="75" w:type="dxa"/>
            </w:tcMar>
            <w:vAlign w:val="center"/>
          </w:tcPr>
          <w:p w14:paraId="2C5C754D" w14:textId="77777777" w:rsidR="00353C1D" w:rsidRPr="00ED5243" w:rsidRDefault="00353C1D" w:rsidP="00F371A4">
            <w:pPr>
              <w:spacing w:before="135" w:after="135"/>
              <w:jc w:val="both"/>
              <w:textAlignment w:val="center"/>
              <w:rPr>
                <w:rFonts w:ascii="Calibri Light" w:hAnsi="Calibri Light" w:cs="Calibri Light"/>
              </w:rPr>
            </w:pPr>
          </w:p>
        </w:tc>
      </w:tr>
      <w:tr w:rsidR="00353C1D" w:rsidRPr="00ED5243" w14:paraId="77AD34BB" w14:textId="77777777" w:rsidTr="00F371A4">
        <w:tc>
          <w:tcPr>
            <w:tcW w:w="4080" w:type="dxa"/>
            <w:tcMar>
              <w:top w:w="75" w:type="dxa"/>
              <w:bottom w:w="75" w:type="dxa"/>
            </w:tcMar>
            <w:vAlign w:val="center"/>
          </w:tcPr>
          <w:p w14:paraId="6F54A38A"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Kraj in datum:</w:t>
            </w:r>
          </w:p>
        </w:tc>
        <w:tc>
          <w:tcPr>
            <w:tcW w:w="0" w:type="auto"/>
            <w:tcMar>
              <w:top w:w="75" w:type="dxa"/>
              <w:bottom w:w="75" w:type="dxa"/>
            </w:tcMar>
            <w:vAlign w:val="center"/>
          </w:tcPr>
          <w:p w14:paraId="1D12DCCC" w14:textId="77777777" w:rsidR="00353C1D" w:rsidRPr="00ED5243" w:rsidRDefault="00353C1D" w:rsidP="00F371A4">
            <w:pPr>
              <w:jc w:val="center"/>
              <w:rPr>
                <w:rFonts w:ascii="Calibri Light" w:hAnsi="Calibri Light" w:cs="Calibri Light"/>
              </w:rPr>
            </w:pPr>
            <w:r w:rsidRPr="00ED5243">
              <w:rPr>
                <w:rFonts w:ascii="Calibri Light" w:hAnsi="Calibri Light" w:cs="Calibri Light"/>
                <w:color w:val="000000"/>
                <w:position w:val="-2"/>
                <w:sz w:val="18"/>
                <w:szCs w:val="18"/>
              </w:rPr>
              <w:t>Ime in priimek: _____________________</w:t>
            </w:r>
          </w:p>
        </w:tc>
      </w:tr>
      <w:tr w:rsidR="00353C1D" w:rsidRPr="00ED5243" w14:paraId="27D079A9" w14:textId="77777777" w:rsidTr="00F371A4">
        <w:tc>
          <w:tcPr>
            <w:tcW w:w="4080" w:type="dxa"/>
            <w:tcMar>
              <w:top w:w="75" w:type="dxa"/>
              <w:bottom w:w="75" w:type="dxa"/>
            </w:tcMar>
            <w:vAlign w:val="center"/>
          </w:tcPr>
          <w:p w14:paraId="4ACCD3BB"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0" w:type="auto"/>
            <w:tcMar>
              <w:top w:w="75" w:type="dxa"/>
              <w:bottom w:w="75" w:type="dxa"/>
            </w:tcMar>
            <w:vAlign w:val="center"/>
          </w:tcPr>
          <w:p w14:paraId="2EE3990E" w14:textId="77777777" w:rsidR="00353C1D" w:rsidRPr="00ED5243" w:rsidRDefault="00353C1D" w:rsidP="00F371A4">
            <w:pPr>
              <w:rPr>
                <w:rFonts w:ascii="Calibri Light" w:hAnsi="Calibri Light" w:cs="Calibri Light"/>
              </w:rPr>
            </w:pPr>
          </w:p>
          <w:p w14:paraId="6C738C0B" w14:textId="77777777" w:rsidR="00353C1D" w:rsidRPr="00ED5243" w:rsidRDefault="00353C1D" w:rsidP="00F371A4">
            <w:pPr>
              <w:jc w:val="center"/>
              <w:rPr>
                <w:rFonts w:ascii="Calibri Light" w:hAnsi="Calibri Light" w:cs="Calibri Light"/>
              </w:rPr>
            </w:pPr>
            <w:r w:rsidRPr="00ED5243">
              <w:rPr>
                <w:rFonts w:ascii="Calibri Light" w:hAnsi="Calibri Light" w:cs="Calibri Light"/>
                <w:color w:val="000000"/>
                <w:position w:val="-2"/>
                <w:sz w:val="18"/>
                <w:szCs w:val="18"/>
              </w:rPr>
              <w:t xml:space="preserve"> (žig in podpis)</w:t>
            </w:r>
            <w:r w:rsidRPr="00ED5243">
              <w:rPr>
                <w:rFonts w:ascii="Calibri Light" w:hAnsi="Calibri Light" w:cs="Calibri Light"/>
                <w:color w:val="000000"/>
                <w:position w:val="-2"/>
                <w:sz w:val="18"/>
                <w:szCs w:val="18"/>
              </w:rPr>
              <w:br/>
              <w:t> </w:t>
            </w:r>
          </w:p>
        </w:tc>
      </w:tr>
    </w:tbl>
    <w:p w14:paraId="03D7FF05" w14:textId="77777777" w:rsidR="00353C1D" w:rsidRPr="00ED5243" w:rsidRDefault="00353C1D" w:rsidP="00353C1D">
      <w:pPr>
        <w:rPr>
          <w:rFonts w:ascii="Calibri Light" w:hAnsi="Calibri Light" w:cs="Calibri Light"/>
        </w:rPr>
        <w:sectPr w:rsidR="00353C1D" w:rsidRPr="00ED5243" w:rsidSect="006533A3">
          <w:footerReference w:type="default" r:id="rId10"/>
          <w:pgSz w:w="11906" w:h="16838"/>
          <w:pgMar w:top="1418" w:right="1418" w:bottom="1418" w:left="1418" w:header="567" w:footer="596" w:gutter="0"/>
          <w:cols w:space="708"/>
          <w:docGrid w:linePitch="360"/>
        </w:sectPr>
      </w:pPr>
    </w:p>
    <w:p w14:paraId="105F2641" w14:textId="77777777" w:rsidR="00353C1D" w:rsidRPr="00ED5243" w:rsidRDefault="00353C1D" w:rsidP="00353C1D">
      <w:pPr>
        <w:spacing w:after="0"/>
        <w:jc w:val="right"/>
        <w:rPr>
          <w:rFonts w:ascii="Calibri Light" w:hAnsi="Calibri Light" w:cs="Calibri Light"/>
          <w:sz w:val="18"/>
          <w:szCs w:val="18"/>
        </w:rPr>
      </w:pPr>
      <w:r w:rsidRPr="00ED5243">
        <w:rPr>
          <w:rFonts w:ascii="Calibri Light" w:hAnsi="Calibri Light" w:cs="Calibri Light"/>
          <w:sz w:val="18"/>
          <w:szCs w:val="18"/>
        </w:rPr>
        <w:lastRenderedPageBreak/>
        <w:t>Obrazec št: 1.1</w:t>
      </w:r>
    </w:p>
    <w:p w14:paraId="2D4B515F" w14:textId="77777777" w:rsidR="00353C1D" w:rsidRPr="00ED5243" w:rsidRDefault="00353C1D" w:rsidP="00353C1D">
      <w:pPr>
        <w:spacing w:after="0"/>
        <w:jc w:val="right"/>
        <w:rPr>
          <w:rFonts w:ascii="Calibri Light" w:hAnsi="Calibri Light" w:cs="Calibri Light"/>
          <w:sz w:val="18"/>
          <w:szCs w:val="18"/>
        </w:rPr>
      </w:pPr>
    </w:p>
    <w:p w14:paraId="3D7D8779" w14:textId="77777777" w:rsidR="00353C1D" w:rsidRPr="00ED5243" w:rsidRDefault="00353C1D" w:rsidP="00353C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Calibri Light" w:hAnsi="Calibri Light" w:cs="Calibri Light"/>
        </w:rPr>
      </w:pPr>
      <w:r w:rsidRPr="00ED5243">
        <w:rPr>
          <w:rFonts w:ascii="Calibri Light" w:hAnsi="Calibri Light" w:cs="Calibri Light"/>
        </w:rPr>
        <w:t>Ponudbeni predračun</w:t>
      </w:r>
    </w:p>
    <w:p w14:paraId="13C2FE42" w14:textId="77777777" w:rsidR="00353C1D" w:rsidRPr="00ED5243" w:rsidRDefault="00353C1D" w:rsidP="00353C1D">
      <w:pPr>
        <w:spacing w:after="120"/>
        <w:rPr>
          <w:rFonts w:ascii="Calibri Light" w:hAnsi="Calibri Light" w:cs="Calibri Light"/>
        </w:rPr>
      </w:pPr>
    </w:p>
    <w:p w14:paraId="3AA0E086"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Ponudba številka:</w:t>
      </w:r>
      <w:r w:rsidRPr="00ED5243">
        <w:rPr>
          <w:rFonts w:ascii="Calibri Light" w:hAnsi="Calibri Light" w:cs="Calibri Light"/>
          <w:color w:val="000000"/>
          <w:sz w:val="18"/>
          <w:szCs w:val="18"/>
        </w:rPr>
        <w:t> </w:t>
      </w:r>
      <w:r w:rsidRPr="00ED5243">
        <w:rPr>
          <w:rFonts w:ascii="Calibri Light" w:hAnsi="Calibri Light" w:cs="Calibri Light"/>
          <w:color w:val="000000"/>
          <w:sz w:val="18"/>
          <w:szCs w:val="18"/>
          <w:u w:val="single"/>
        </w:rPr>
        <w:t>____________________________</w:t>
      </w:r>
    </w:p>
    <w:tbl>
      <w:tblPr>
        <w:tblStyle w:val="NormalTablePHPDOCX"/>
        <w:tblW w:w="8670" w:type="dxa"/>
        <w:tblInd w:w="108" w:type="dxa"/>
        <w:tblLook w:val="04A0" w:firstRow="1" w:lastRow="0" w:firstColumn="1" w:lastColumn="0" w:noHBand="0" w:noVBand="1"/>
      </w:tblPr>
      <w:tblGrid>
        <w:gridCol w:w="2385"/>
        <w:gridCol w:w="6285"/>
      </w:tblGrid>
      <w:tr w:rsidR="00353C1D" w:rsidRPr="00ED5243" w14:paraId="2629072E" w14:textId="77777777" w:rsidTr="00F371A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D25783" w14:textId="77777777" w:rsidR="00353C1D" w:rsidRPr="00ED5243" w:rsidRDefault="00353C1D" w:rsidP="00F371A4">
            <w:pPr>
              <w:jc w:val="right"/>
              <w:rPr>
                <w:rFonts w:ascii="Calibri Light" w:hAnsi="Calibri Light" w:cs="Calibri Light"/>
              </w:rPr>
            </w:pPr>
            <w:r w:rsidRPr="00ED5243">
              <w:rPr>
                <w:rFonts w:ascii="Calibri Light" w:hAnsi="Calibri Light" w:cs="Calibri Light"/>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740678"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r w:rsidR="00353C1D" w:rsidRPr="00ED5243" w14:paraId="4D0DAEE8" w14:textId="77777777" w:rsidTr="00F371A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054488" w14:textId="77777777" w:rsidR="00353C1D" w:rsidRPr="00ED5243" w:rsidRDefault="00353C1D" w:rsidP="00F371A4">
            <w:pPr>
              <w:jc w:val="right"/>
              <w:rPr>
                <w:rFonts w:ascii="Calibri Light" w:hAnsi="Calibri Light" w:cs="Calibri Light"/>
              </w:rPr>
            </w:pPr>
            <w:r w:rsidRPr="00ED5243">
              <w:rPr>
                <w:rFonts w:ascii="Calibri Light" w:hAnsi="Calibri Light" w:cs="Calibri Light"/>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22E08F"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bl>
    <w:p w14:paraId="20FBD5C5"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 </w:t>
      </w:r>
    </w:p>
    <w:p w14:paraId="7844B816" w14:textId="77777777" w:rsidR="00353C1D" w:rsidRPr="00ED5243" w:rsidRDefault="00353C1D" w:rsidP="00353C1D">
      <w:pPr>
        <w:spacing w:before="225" w:after="225" w:line="240" w:lineRule="auto"/>
        <w:jc w:val="both"/>
        <w:rPr>
          <w:rFonts w:ascii="Calibri Light" w:hAnsi="Calibri Light" w:cs="Calibri Light"/>
          <w:b/>
          <w:bCs/>
          <w:color w:val="000000"/>
          <w:sz w:val="18"/>
          <w:szCs w:val="18"/>
        </w:rPr>
      </w:pPr>
      <w:r w:rsidRPr="00ED5243">
        <w:rPr>
          <w:rFonts w:ascii="Calibri Light" w:hAnsi="Calibri Light" w:cs="Calibri Light"/>
          <w:b/>
          <w:bCs/>
          <w:color w:val="000000"/>
          <w:sz w:val="18"/>
          <w:szCs w:val="18"/>
        </w:rPr>
        <w:t>Ponudbena cena</w:t>
      </w:r>
    </w:p>
    <w:tbl>
      <w:tblPr>
        <w:tblStyle w:val="NormalTablePHPDOCX"/>
        <w:tblW w:w="4732" w:type="pct"/>
        <w:tblInd w:w="108" w:type="dxa"/>
        <w:tblLook w:val="04A0" w:firstRow="1" w:lastRow="0" w:firstColumn="1" w:lastColumn="0" w:noHBand="0" w:noVBand="1"/>
      </w:tblPr>
      <w:tblGrid>
        <w:gridCol w:w="3594"/>
        <w:gridCol w:w="2075"/>
        <w:gridCol w:w="1335"/>
        <w:gridCol w:w="1971"/>
      </w:tblGrid>
      <w:tr w:rsidR="00353C1D" w:rsidRPr="00ED5243" w14:paraId="6E3A2CE9" w14:textId="77777777" w:rsidTr="00F371A4">
        <w:tc>
          <w:tcPr>
            <w:tcW w:w="200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F5715CE" w14:textId="77777777" w:rsidR="00353C1D" w:rsidRPr="00ED5243" w:rsidRDefault="00353C1D" w:rsidP="00F371A4">
            <w:pPr>
              <w:jc w:val="center"/>
              <w:rPr>
                <w:rFonts w:ascii="Calibri Light" w:hAnsi="Calibri Light" w:cs="Calibri Light"/>
              </w:rPr>
            </w:pPr>
            <w:r w:rsidRPr="00ED5243">
              <w:rPr>
                <w:rFonts w:ascii="Calibri Light" w:hAnsi="Calibri Light" w:cs="Calibri Light"/>
                <w:b/>
                <w:bCs/>
                <w:color w:val="000000"/>
                <w:position w:val="-2"/>
                <w:sz w:val="18"/>
                <w:szCs w:val="18"/>
                <w:shd w:val="clear" w:color="auto" w:fill="D1D1D1"/>
              </w:rPr>
              <w:t>Postavka</w:t>
            </w:r>
          </w:p>
        </w:tc>
        <w:tc>
          <w:tcPr>
            <w:tcW w:w="115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AEC7CBE" w14:textId="77777777" w:rsidR="00353C1D" w:rsidRPr="00ED5243" w:rsidRDefault="00353C1D" w:rsidP="00F371A4">
            <w:pPr>
              <w:jc w:val="center"/>
              <w:rPr>
                <w:rFonts w:ascii="Calibri Light" w:hAnsi="Calibri Light" w:cs="Calibri Light"/>
              </w:rPr>
            </w:pPr>
            <w:r w:rsidRPr="00ED5243">
              <w:rPr>
                <w:rFonts w:ascii="Calibri Light" w:hAnsi="Calibri Light" w:cs="Calibri Light"/>
                <w:b/>
                <w:bCs/>
                <w:color w:val="000000"/>
                <w:position w:val="-2"/>
                <w:sz w:val="18"/>
                <w:szCs w:val="18"/>
                <w:shd w:val="clear" w:color="auto" w:fill="D1D1D1"/>
              </w:rPr>
              <w:t>Vrednost brez DDV</w:t>
            </w:r>
          </w:p>
        </w:tc>
        <w:tc>
          <w:tcPr>
            <w:tcW w:w="74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7A5711" w14:textId="77777777" w:rsidR="00353C1D" w:rsidRPr="00ED5243" w:rsidRDefault="00353C1D" w:rsidP="00F371A4">
            <w:pPr>
              <w:jc w:val="center"/>
              <w:rPr>
                <w:rFonts w:ascii="Calibri Light" w:hAnsi="Calibri Light" w:cs="Calibri Light"/>
              </w:rPr>
            </w:pPr>
            <w:r w:rsidRPr="00ED5243">
              <w:rPr>
                <w:rFonts w:ascii="Calibri Light" w:hAnsi="Calibri Light" w:cs="Calibri Light"/>
                <w:b/>
                <w:bCs/>
                <w:color w:val="000000"/>
                <w:position w:val="-2"/>
                <w:sz w:val="18"/>
                <w:szCs w:val="18"/>
                <w:shd w:val="clear" w:color="auto" w:fill="D1D1D1"/>
              </w:rPr>
              <w:t>DDV</w:t>
            </w:r>
          </w:p>
        </w:tc>
        <w:tc>
          <w:tcPr>
            <w:tcW w:w="109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96B2369" w14:textId="77777777" w:rsidR="00353C1D" w:rsidRPr="00ED5243" w:rsidRDefault="00353C1D" w:rsidP="00F371A4">
            <w:pPr>
              <w:jc w:val="center"/>
              <w:rPr>
                <w:rFonts w:ascii="Calibri Light" w:hAnsi="Calibri Light" w:cs="Calibri Light"/>
              </w:rPr>
            </w:pPr>
            <w:r w:rsidRPr="00ED5243">
              <w:rPr>
                <w:rFonts w:ascii="Calibri Light" w:hAnsi="Calibri Light" w:cs="Calibri Light"/>
                <w:b/>
                <w:bCs/>
                <w:color w:val="000000"/>
                <w:position w:val="-2"/>
                <w:sz w:val="18"/>
                <w:szCs w:val="18"/>
                <w:shd w:val="clear" w:color="auto" w:fill="D1D1D1"/>
              </w:rPr>
              <w:t>Vrednost z DDV</w:t>
            </w:r>
          </w:p>
        </w:tc>
      </w:tr>
      <w:tr w:rsidR="00353C1D" w:rsidRPr="00ED5243" w14:paraId="04C70EC1" w14:textId="77777777" w:rsidTr="00F371A4">
        <w:trPr>
          <w:trHeight w:val="1196"/>
        </w:trPr>
        <w:tc>
          <w:tcPr>
            <w:tcW w:w="200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9E892"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Izvajanje rednih letnih asfalterskih del in ostalih popravil na občinskih cestah v občini Gorenja vas - Poljane</w:t>
            </w:r>
          </w:p>
        </w:tc>
        <w:tc>
          <w:tcPr>
            <w:tcW w:w="11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BC01AD"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74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99457B"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10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0B4E49"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bl>
    <w:p w14:paraId="638DB97C"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Zavezujemo se, da bomo vsa dela izvršili skladno z zahtevami naročnika, najkasneje v roku določenem v razpisni dokumentaciji.  </w:t>
      </w:r>
    </w:p>
    <w:p w14:paraId="4F11ACCD" w14:textId="1F6D812C"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 xml:space="preserve">Ponudba velja najmanj </w:t>
      </w:r>
      <w:r w:rsidR="00135946">
        <w:rPr>
          <w:rFonts w:ascii="Calibri Light" w:hAnsi="Calibri Light" w:cs="Calibri Light"/>
          <w:color w:val="000000"/>
          <w:sz w:val="18"/>
          <w:szCs w:val="18"/>
        </w:rPr>
        <w:t>9</w:t>
      </w:r>
      <w:r w:rsidRPr="00ED5243">
        <w:rPr>
          <w:rFonts w:ascii="Calibri Light" w:hAnsi="Calibri Light" w:cs="Calibri Light"/>
          <w:color w:val="000000"/>
          <w:sz w:val="18"/>
          <w:szCs w:val="18"/>
        </w:rPr>
        <w:t>0 dni od roka za predložitev ponudb.</w:t>
      </w:r>
    </w:p>
    <w:p w14:paraId="741F1DBE"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68C50A17" w14:textId="77777777" w:rsidR="00353C1D" w:rsidRPr="00ED5243" w:rsidRDefault="00353C1D" w:rsidP="00353C1D">
      <w:pPr>
        <w:spacing w:before="225" w:after="225" w:line="240" w:lineRule="auto"/>
        <w:jc w:val="both"/>
        <w:rPr>
          <w:rFonts w:ascii="Calibri Light" w:hAnsi="Calibri Light" w:cs="Calibri Light"/>
          <w:color w:val="000000"/>
          <w:sz w:val="18"/>
          <w:szCs w:val="18"/>
        </w:rPr>
      </w:pPr>
      <w:r w:rsidRPr="00ED5243">
        <w:rPr>
          <w:rFonts w:ascii="Calibri Light" w:hAnsi="Calibri Light" w:cs="Calibri Light"/>
          <w:color w:val="000000"/>
          <w:sz w:val="18"/>
          <w:szCs w:val="18"/>
        </w:rPr>
        <w:t>Predmetni obrazec predstavlja javni del elektronske ponudbe, vidne preko spletne aplikacije e-Oddaja po poteku roka za predložitev ponudb vsem ponudnikom, ki so oddali ponudbe.</w:t>
      </w:r>
    </w:p>
    <w:p w14:paraId="6A210F29" w14:textId="77777777" w:rsidR="00353C1D" w:rsidRPr="00ED5243" w:rsidRDefault="00353C1D" w:rsidP="00353C1D">
      <w:pPr>
        <w:spacing w:before="225" w:after="225" w:line="240" w:lineRule="auto"/>
        <w:jc w:val="both"/>
        <w:rPr>
          <w:rFonts w:ascii="Calibri Light" w:hAnsi="Calibri Light" w:cs="Calibri Light"/>
        </w:rPr>
      </w:pPr>
    </w:p>
    <w:p w14:paraId="114F8CF0" w14:textId="77777777" w:rsidR="00353C1D" w:rsidRPr="00ED5243" w:rsidRDefault="00353C1D" w:rsidP="00353C1D">
      <w:pPr>
        <w:spacing w:before="225" w:after="225" w:line="240" w:lineRule="auto"/>
        <w:jc w:val="both"/>
        <w:rPr>
          <w:rFonts w:ascii="Calibri Light" w:hAnsi="Calibri Light" w:cs="Calibri Light"/>
          <w:b/>
        </w:rPr>
      </w:pPr>
      <w:r w:rsidRPr="00ED5243">
        <w:rPr>
          <w:rFonts w:ascii="Calibri Light" w:hAnsi="Calibri Light" w:cs="Calibri Light"/>
          <w:b/>
          <w:sz w:val="18"/>
          <w:szCs w:val="18"/>
        </w:rPr>
        <w:t>Ponudnike opozarjamo, da poskrbijo za pravilno umestitev dokumentov pri oddaji ponudbe. Predračun je javno viden po poteku roka za predložitev ponudb, ostala dokumentacija (»Druge priloge«) pa je vidna samo naročniku.</w:t>
      </w:r>
    </w:p>
    <w:p w14:paraId="33DE7C06" w14:textId="77777777" w:rsidR="00353C1D" w:rsidRPr="00ED5243" w:rsidRDefault="00353C1D" w:rsidP="00353C1D">
      <w:pPr>
        <w:spacing w:before="225" w:after="225" w:line="240" w:lineRule="auto"/>
        <w:jc w:val="both"/>
        <w:rPr>
          <w:rFonts w:ascii="Calibri Light" w:hAnsi="Calibri Light" w:cs="Calibri Light"/>
        </w:rPr>
      </w:pPr>
    </w:p>
    <w:tbl>
      <w:tblPr>
        <w:tblStyle w:val="NormalTablePHPDOCX"/>
        <w:tblW w:w="8745" w:type="dxa"/>
        <w:tblInd w:w="108" w:type="dxa"/>
        <w:tblLook w:val="04A0" w:firstRow="1" w:lastRow="0" w:firstColumn="1" w:lastColumn="0" w:noHBand="0" w:noVBand="1"/>
      </w:tblPr>
      <w:tblGrid>
        <w:gridCol w:w="4080"/>
        <w:gridCol w:w="4665"/>
      </w:tblGrid>
      <w:tr w:rsidR="00353C1D" w:rsidRPr="00ED5243" w14:paraId="54843034" w14:textId="77777777" w:rsidTr="00F371A4">
        <w:tc>
          <w:tcPr>
            <w:tcW w:w="4080" w:type="dxa"/>
            <w:tcMar>
              <w:top w:w="0" w:type="auto"/>
              <w:bottom w:w="0" w:type="auto"/>
            </w:tcMar>
            <w:vAlign w:val="center"/>
          </w:tcPr>
          <w:p w14:paraId="7948CBCA"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Kraj in datum:</w:t>
            </w:r>
          </w:p>
        </w:tc>
        <w:tc>
          <w:tcPr>
            <w:tcW w:w="0" w:type="auto"/>
            <w:tcMar>
              <w:top w:w="0" w:type="auto"/>
              <w:bottom w:w="0" w:type="auto"/>
            </w:tcMar>
            <w:vAlign w:val="center"/>
          </w:tcPr>
          <w:p w14:paraId="78BF0DE0" w14:textId="77777777" w:rsidR="00353C1D" w:rsidRPr="00ED5243" w:rsidRDefault="00353C1D" w:rsidP="00F371A4">
            <w:pPr>
              <w:spacing w:before="135" w:after="135"/>
              <w:jc w:val="center"/>
              <w:textAlignment w:val="center"/>
              <w:rPr>
                <w:rFonts w:ascii="Calibri Light" w:hAnsi="Calibri Light" w:cs="Calibri Light"/>
              </w:rPr>
            </w:pPr>
            <w:r w:rsidRPr="00ED5243">
              <w:rPr>
                <w:rFonts w:ascii="Calibri Light" w:hAnsi="Calibri Light" w:cs="Calibri Light"/>
                <w:color w:val="000000"/>
                <w:position w:val="-2"/>
                <w:sz w:val="18"/>
                <w:szCs w:val="18"/>
              </w:rPr>
              <w:t>Ime in priimek: _____________________</w:t>
            </w:r>
          </w:p>
        </w:tc>
      </w:tr>
      <w:tr w:rsidR="00353C1D" w:rsidRPr="00ED5243" w14:paraId="5DC35C1A" w14:textId="77777777" w:rsidTr="00F371A4">
        <w:tc>
          <w:tcPr>
            <w:tcW w:w="4080" w:type="dxa"/>
            <w:tcMar>
              <w:top w:w="0" w:type="auto"/>
              <w:bottom w:w="0" w:type="auto"/>
            </w:tcMar>
            <w:vAlign w:val="center"/>
          </w:tcPr>
          <w:p w14:paraId="6E3A0F08"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w:t>
            </w:r>
          </w:p>
          <w:p w14:paraId="445FA56F"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w:t>
            </w:r>
          </w:p>
        </w:tc>
        <w:tc>
          <w:tcPr>
            <w:tcW w:w="0" w:type="auto"/>
            <w:tcMar>
              <w:top w:w="0" w:type="auto"/>
              <w:bottom w:w="0" w:type="auto"/>
            </w:tcMar>
            <w:vAlign w:val="center"/>
          </w:tcPr>
          <w:p w14:paraId="245A7329"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w:t>
            </w:r>
          </w:p>
          <w:p w14:paraId="3D00AB96" w14:textId="77777777" w:rsidR="00353C1D" w:rsidRPr="00ED5243" w:rsidRDefault="00353C1D" w:rsidP="00F371A4">
            <w:pPr>
              <w:spacing w:before="135" w:after="135"/>
              <w:jc w:val="center"/>
              <w:textAlignment w:val="center"/>
              <w:rPr>
                <w:rFonts w:ascii="Calibri Light" w:hAnsi="Calibri Light" w:cs="Calibri Light"/>
              </w:rPr>
            </w:pPr>
            <w:r w:rsidRPr="00ED5243">
              <w:rPr>
                <w:rFonts w:ascii="Calibri Light" w:hAnsi="Calibri Light" w:cs="Calibri Light"/>
                <w:color w:val="000000"/>
                <w:position w:val="-2"/>
                <w:sz w:val="18"/>
                <w:szCs w:val="18"/>
              </w:rPr>
              <w:t> (žig in podpis)</w:t>
            </w:r>
            <w:r w:rsidRPr="00ED5243">
              <w:rPr>
                <w:rFonts w:ascii="Calibri Light" w:hAnsi="Calibri Light" w:cs="Calibri Light"/>
                <w:color w:val="000000"/>
                <w:position w:val="-2"/>
                <w:sz w:val="18"/>
                <w:szCs w:val="18"/>
              </w:rPr>
              <w:br/>
              <w:t> </w:t>
            </w:r>
          </w:p>
        </w:tc>
      </w:tr>
    </w:tbl>
    <w:p w14:paraId="2AB13DA5" w14:textId="77777777" w:rsidR="00353C1D" w:rsidRPr="00ED5243" w:rsidRDefault="00353C1D" w:rsidP="00353C1D">
      <w:pPr>
        <w:rPr>
          <w:rFonts w:ascii="Calibri Light" w:hAnsi="Calibri Light" w:cs="Calibri Light"/>
          <w:sz w:val="18"/>
          <w:szCs w:val="18"/>
        </w:rPr>
      </w:pPr>
      <w:r w:rsidRPr="00ED5243">
        <w:rPr>
          <w:rFonts w:ascii="Calibri Light" w:hAnsi="Calibri Light" w:cs="Calibri Light"/>
          <w:sz w:val="18"/>
          <w:szCs w:val="18"/>
        </w:rPr>
        <w:br w:type="page"/>
      </w:r>
    </w:p>
    <w:p w14:paraId="6C96A181" w14:textId="77777777" w:rsidR="00353C1D" w:rsidRPr="00ED5243" w:rsidRDefault="00353C1D" w:rsidP="00353C1D">
      <w:pPr>
        <w:spacing w:after="0"/>
        <w:jc w:val="right"/>
        <w:rPr>
          <w:rFonts w:ascii="Calibri Light" w:hAnsi="Calibri Light" w:cs="Calibri Light"/>
          <w:sz w:val="18"/>
          <w:szCs w:val="18"/>
        </w:rPr>
      </w:pPr>
      <w:r w:rsidRPr="00ED5243">
        <w:rPr>
          <w:rFonts w:ascii="Calibri Light" w:hAnsi="Calibri Light" w:cs="Calibri Light"/>
          <w:sz w:val="18"/>
          <w:szCs w:val="18"/>
        </w:rPr>
        <w:lastRenderedPageBreak/>
        <w:t>Obrazec št: 2</w:t>
      </w:r>
    </w:p>
    <w:p w14:paraId="69BEC567" w14:textId="77777777" w:rsidR="00353C1D" w:rsidRPr="00ED5243" w:rsidRDefault="00353C1D" w:rsidP="00353C1D">
      <w:pPr>
        <w:spacing w:after="0"/>
        <w:jc w:val="right"/>
        <w:rPr>
          <w:rFonts w:ascii="Calibri Light" w:hAnsi="Calibri Light" w:cs="Calibri Light"/>
          <w:sz w:val="18"/>
          <w:szCs w:val="18"/>
        </w:rPr>
      </w:pPr>
    </w:p>
    <w:p w14:paraId="56A7DDDA" w14:textId="77777777" w:rsidR="00353C1D" w:rsidRPr="00ED5243" w:rsidRDefault="00353C1D" w:rsidP="00353C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Calibri Light" w:hAnsi="Calibri Light" w:cs="Calibri Light"/>
        </w:rPr>
      </w:pPr>
      <w:r w:rsidRPr="00ED5243">
        <w:rPr>
          <w:rFonts w:ascii="Calibri Light" w:hAnsi="Calibri Light" w:cs="Calibri Light"/>
        </w:rPr>
        <w:t>Krovna izjava</w:t>
      </w:r>
    </w:p>
    <w:p w14:paraId="00F6E172" w14:textId="77777777" w:rsidR="00353C1D" w:rsidRPr="00ED5243" w:rsidRDefault="00353C1D" w:rsidP="00353C1D">
      <w:pPr>
        <w:spacing w:after="120"/>
        <w:rPr>
          <w:rFonts w:ascii="Calibri Light" w:hAnsi="Calibri Light" w:cs="Calibri Light"/>
        </w:rPr>
      </w:pPr>
    </w:p>
    <w:p w14:paraId="1A337F73"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V zvezi z javnim naročilom »</w:t>
      </w:r>
      <w:r w:rsidRPr="00ED5243">
        <w:rPr>
          <w:rFonts w:ascii="Calibri Light" w:hAnsi="Calibri Light" w:cs="Calibri Light"/>
          <w:b/>
          <w:bCs/>
          <w:color w:val="000000"/>
          <w:sz w:val="18"/>
          <w:szCs w:val="18"/>
        </w:rPr>
        <w:t>Izvajanje rednih letnih asfalterskih del in ostalih popravil na občinskih cestah v občini Gorenja vas - Poljane</w:t>
      </w:r>
      <w:r w:rsidRPr="00ED5243">
        <w:rPr>
          <w:rFonts w:ascii="Calibri Light" w:hAnsi="Calibri Light" w:cs="Calibri Light"/>
          <w:color w:val="000000"/>
          <w:sz w:val="18"/>
          <w:szCs w:val="18"/>
        </w:rPr>
        <w:t>«.</w:t>
      </w:r>
    </w:p>
    <w:p w14:paraId="44AD18A0" w14:textId="77777777" w:rsidR="00353C1D" w:rsidRPr="00ED5243" w:rsidRDefault="00353C1D" w:rsidP="00353C1D">
      <w:pPr>
        <w:spacing w:before="225" w:after="225" w:line="240" w:lineRule="auto"/>
        <w:jc w:val="both"/>
        <w:rPr>
          <w:rFonts w:ascii="Calibri Light" w:hAnsi="Calibri Light" w:cs="Calibri Light"/>
          <w:color w:val="000000"/>
          <w:sz w:val="18"/>
          <w:szCs w:val="18"/>
          <w:u w:val="single"/>
        </w:rPr>
      </w:pPr>
    </w:p>
    <w:p w14:paraId="3F9679CB"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u w:val="single"/>
        </w:rPr>
        <w:t>________________________________________________________________________________________</w:t>
      </w:r>
      <w:r w:rsidRPr="00ED5243">
        <w:rPr>
          <w:rFonts w:ascii="Calibri Light" w:hAnsi="Calibri Light" w:cs="Calibri Light"/>
          <w:color w:val="000000"/>
          <w:sz w:val="18"/>
          <w:szCs w:val="18"/>
        </w:rPr>
        <w:t>,</w:t>
      </w:r>
    </w:p>
    <w:p w14:paraId="0ACB43CE"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i/>
          <w:iCs/>
          <w:color w:val="000000"/>
          <w:sz w:val="18"/>
          <w:szCs w:val="18"/>
        </w:rPr>
        <w:t>(naziv ponudnika, partnerja v skupni ponudbi)</w:t>
      </w:r>
    </w:p>
    <w:p w14:paraId="32F4EE42"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387"/>
      </w:tblGrid>
      <w:tr w:rsidR="00353C1D" w:rsidRPr="00ED5243" w14:paraId="378714E4" w14:textId="77777777" w:rsidTr="00F371A4">
        <w:tc>
          <w:tcPr>
            <w:tcW w:w="0" w:type="auto"/>
            <w:tcMar>
              <w:top w:w="0" w:type="auto"/>
              <w:bottom w:w="0" w:type="auto"/>
            </w:tcMar>
          </w:tcPr>
          <w:p w14:paraId="79652B32" w14:textId="77777777" w:rsidR="00353C1D" w:rsidRPr="00ED5243" w:rsidRDefault="00353C1D" w:rsidP="00253675">
            <w:pPr>
              <w:numPr>
                <w:ilvl w:val="0"/>
                <w:numId w:val="1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vse kopije dokumentov, ki so priloženi ponudbi, ustrezajo originalom;</w:t>
            </w:r>
          </w:p>
          <w:p w14:paraId="39371979" w14:textId="77777777" w:rsidR="00353C1D" w:rsidRPr="00ED5243" w:rsidRDefault="00353C1D" w:rsidP="00253675">
            <w:pPr>
              <w:numPr>
                <w:ilvl w:val="0"/>
                <w:numId w:val="1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1D8F7A0" w14:textId="77777777" w:rsidR="00353C1D" w:rsidRPr="00ED5243" w:rsidRDefault="00353C1D" w:rsidP="00253675">
            <w:pPr>
              <w:numPr>
                <w:ilvl w:val="0"/>
                <w:numId w:val="1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4BA05F3C" w14:textId="77777777" w:rsidR="00353C1D" w:rsidRPr="00ED5243" w:rsidRDefault="00353C1D" w:rsidP="00253675">
            <w:pPr>
              <w:numPr>
                <w:ilvl w:val="0"/>
                <w:numId w:val="1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v celoti sprejemamo pogoje javnega razpisa in vse pogoje, navedene v razpisni dokumentaciji, pod katerimi dajemo svojo ponudbo, ter soglašamo, da bodo ti pogoji v celoti sestavni del pogodbe;</w:t>
            </w:r>
          </w:p>
          <w:p w14:paraId="62725DC8" w14:textId="77777777" w:rsidR="00353C1D" w:rsidRPr="00ED5243" w:rsidRDefault="00353C1D" w:rsidP="00253675">
            <w:pPr>
              <w:numPr>
                <w:ilvl w:val="0"/>
                <w:numId w:val="1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smo pri pripravi ponudbe in bomo pri izvajanju pogodbe spoštovali obveznosti, ki izhajajo iz predpisov o varstvu pri delu, zaposlovanju in delovnih pogojih, veljavnih v Republiki Sloveniji;</w:t>
            </w:r>
          </w:p>
          <w:p w14:paraId="5884AB74" w14:textId="77777777" w:rsidR="00353C1D" w:rsidRPr="00ED5243" w:rsidRDefault="00353C1D" w:rsidP="00253675">
            <w:pPr>
              <w:numPr>
                <w:ilvl w:val="0"/>
                <w:numId w:val="1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4B26D42" w14:textId="77777777" w:rsidR="00353C1D" w:rsidRPr="00ED5243" w:rsidRDefault="00353C1D" w:rsidP="00253675">
            <w:pPr>
              <w:numPr>
                <w:ilvl w:val="0"/>
                <w:numId w:val="1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C16814C" w14:textId="77777777" w:rsidR="00353C1D" w:rsidRPr="00ED5243" w:rsidRDefault="00353C1D" w:rsidP="00253675">
            <w:pPr>
              <w:numPr>
                <w:ilvl w:val="0"/>
                <w:numId w:val="1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bomo javno naročilo izvajali s strokovno usposobljenimi delavci oziroma kadrom;</w:t>
            </w:r>
          </w:p>
          <w:p w14:paraId="066B386C" w14:textId="77777777" w:rsidR="00353C1D" w:rsidRPr="00ED5243" w:rsidRDefault="00353C1D" w:rsidP="00253675">
            <w:pPr>
              <w:numPr>
                <w:ilvl w:val="0"/>
                <w:numId w:val="1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bomo v primeru zamenjave priglašenih podizvajalcev ali priglašenih kadrov pred njihovo menjavo pridobili pisno soglasje naročnika;</w:t>
            </w:r>
          </w:p>
          <w:p w14:paraId="5A604BCB" w14:textId="77777777" w:rsidR="00353C1D" w:rsidRPr="00ED5243" w:rsidRDefault="00353C1D" w:rsidP="00253675">
            <w:pPr>
              <w:numPr>
                <w:ilvl w:val="0"/>
                <w:numId w:val="1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bomo v primeru uvedbe novih podizvajalcev, ki niso priglašeni v ponudbi, predhodno pridobili pisno soglasje naročnika;</w:t>
            </w:r>
          </w:p>
          <w:p w14:paraId="3B488C4E" w14:textId="77777777" w:rsidR="00353C1D" w:rsidRPr="00ED5243" w:rsidRDefault="00353C1D" w:rsidP="00253675">
            <w:pPr>
              <w:numPr>
                <w:ilvl w:val="0"/>
                <w:numId w:val="1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bodo vsi novi podizvajalci, ki niso navedeni v ponudbi, izpolnjevali vse naročnikove pogoje, ki jih morajo izpolnjevati podizvajalci;</w:t>
            </w:r>
          </w:p>
          <w:p w14:paraId="693B52D7" w14:textId="77777777" w:rsidR="00353C1D" w:rsidRPr="00ED5243" w:rsidRDefault="00353C1D" w:rsidP="00253675">
            <w:pPr>
              <w:numPr>
                <w:ilvl w:val="0"/>
                <w:numId w:val="1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3E5FF63" w14:textId="77777777" w:rsidR="00353C1D" w:rsidRPr="00ED5243" w:rsidRDefault="00353C1D" w:rsidP="00253675">
            <w:pPr>
              <w:numPr>
                <w:ilvl w:val="0"/>
                <w:numId w:val="1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bodo vsi zamenjani kadri ob morebitni menjavi izpolnjevali kadrovske pogoje, ki jih je določil naročnik v razpisni dokumentaciji;</w:t>
            </w:r>
          </w:p>
          <w:p w14:paraId="4983476A" w14:textId="77777777" w:rsidR="00353C1D" w:rsidRPr="00ED5243" w:rsidRDefault="00353C1D" w:rsidP="00253675">
            <w:pPr>
              <w:numPr>
                <w:ilvl w:val="0"/>
                <w:numId w:val="1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C578E2A" w14:textId="77777777" w:rsidR="00353C1D" w:rsidRPr="00ED5243" w:rsidRDefault="00353C1D" w:rsidP="00253675">
            <w:pPr>
              <w:numPr>
                <w:ilvl w:val="0"/>
                <w:numId w:val="1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bomo predložili vsa zahtevana zavarovanja posla;</w:t>
            </w:r>
          </w:p>
          <w:p w14:paraId="55F5C73C" w14:textId="77777777" w:rsidR="00353C1D" w:rsidRPr="00ED5243" w:rsidRDefault="00353C1D" w:rsidP="00253675">
            <w:pPr>
              <w:numPr>
                <w:ilvl w:val="0"/>
                <w:numId w:val="1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smo ob izdelavi ponudbe pregledali vso razpoložljivo razpisno dokumentacijo;</w:t>
            </w:r>
          </w:p>
          <w:p w14:paraId="50E92ACD" w14:textId="77777777" w:rsidR="00353C1D" w:rsidRPr="00ED5243" w:rsidRDefault="00353C1D" w:rsidP="00253675">
            <w:pPr>
              <w:numPr>
                <w:ilvl w:val="0"/>
                <w:numId w:val="1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smo v celoti seznanjeni z vso relevantno zakonodajo, ki se upošteva pri oddaji tega javnega naročila;</w:t>
            </w:r>
          </w:p>
          <w:p w14:paraId="1C1BEACB" w14:textId="77777777" w:rsidR="00353C1D" w:rsidRPr="00ED5243" w:rsidRDefault="00353C1D" w:rsidP="00253675">
            <w:pPr>
              <w:numPr>
                <w:ilvl w:val="0"/>
                <w:numId w:val="1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smo v celoti seznanjeni z obsegom in zahtevnostjo javnega naročila;</w:t>
            </w:r>
          </w:p>
          <w:p w14:paraId="760B2BEF" w14:textId="77777777" w:rsidR="00353C1D" w:rsidRPr="00ED5243" w:rsidRDefault="00353C1D" w:rsidP="00253675">
            <w:pPr>
              <w:numPr>
                <w:ilvl w:val="0"/>
                <w:numId w:val="1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bomo vse prevzete obveznosti izpolnili v predpisani količini, kvaliteti in rokih, kot to izhaja iz razpisne dokumentacije za oddajo tega javnega naročila;</w:t>
            </w:r>
          </w:p>
          <w:p w14:paraId="25A166E3" w14:textId="77777777" w:rsidR="00353C1D" w:rsidRPr="00ED5243" w:rsidRDefault="00353C1D" w:rsidP="00253675">
            <w:pPr>
              <w:numPr>
                <w:ilvl w:val="0"/>
                <w:numId w:val="1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smo pri sestavi ponudbe upoštevali obveznosti do svojih morebitnih podizvajalcev;</w:t>
            </w:r>
          </w:p>
          <w:p w14:paraId="3BF4DE11" w14:textId="77777777" w:rsidR="00353C1D" w:rsidRPr="00ED5243" w:rsidRDefault="00353C1D" w:rsidP="00253675">
            <w:pPr>
              <w:numPr>
                <w:ilvl w:val="0"/>
                <w:numId w:val="1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za nas ne obstaja absolutna prepoved poslovanja z naročnikom, kot izhaja iz 35. člena ZIntPK;</w:t>
            </w:r>
          </w:p>
          <w:p w14:paraId="111B72DB" w14:textId="77777777" w:rsidR="00353C1D" w:rsidRDefault="00353C1D" w:rsidP="00253675">
            <w:pPr>
              <w:numPr>
                <w:ilvl w:val="0"/>
                <w:numId w:val="1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so navedeni podatki v ponudbi in prilogah resnični in verodostojni.</w:t>
            </w:r>
          </w:p>
          <w:p w14:paraId="04532949" w14:textId="77777777" w:rsidR="00165A44" w:rsidRDefault="00165A44" w:rsidP="00165A44">
            <w:pPr>
              <w:jc w:val="both"/>
              <w:rPr>
                <w:rFonts w:ascii="Calibri Light" w:hAnsi="Calibri Light" w:cs="Calibri Light"/>
                <w:color w:val="000000"/>
                <w:sz w:val="18"/>
                <w:szCs w:val="18"/>
              </w:rPr>
            </w:pPr>
          </w:p>
          <w:p w14:paraId="36C76380" w14:textId="17856422" w:rsidR="00165A44" w:rsidRDefault="00165A44" w:rsidP="00165A44">
            <w:pPr>
              <w:pageBreakBefore/>
              <w:spacing w:before="225" w:after="225"/>
              <w:jc w:val="both"/>
              <w:rPr>
                <w:rFonts w:ascii="Calibri Light" w:hAnsi="Calibri Light" w:cs="Calibri Light"/>
                <w:color w:val="000000"/>
                <w:sz w:val="18"/>
                <w:szCs w:val="18"/>
              </w:rPr>
            </w:pPr>
            <w:r w:rsidRPr="00ED5243">
              <w:rPr>
                <w:rFonts w:ascii="Calibri Light" w:hAnsi="Calibri Light" w:cs="Calibri Light"/>
                <w:color w:val="000000"/>
                <w:sz w:val="18"/>
                <w:szCs w:val="18"/>
              </w:rPr>
              <w:lastRenderedPageBreak/>
              <w:t>Izjavljamo, da izpolnjujemo naslednje obvezne pogoje skladno z zakonskimi zahtevami in zahtevami naročnika:</w:t>
            </w:r>
          </w:p>
          <w:p w14:paraId="704203B2" w14:textId="77777777" w:rsidR="00650F7E" w:rsidRPr="00650F7E" w:rsidRDefault="00650F7E" w:rsidP="00650F7E">
            <w:pPr>
              <w:numPr>
                <w:ilvl w:val="0"/>
                <w:numId w:val="18"/>
              </w:numPr>
              <w:jc w:val="both"/>
              <w:rPr>
                <w:rFonts w:ascii="Calibri Light" w:hAnsi="Calibri Light" w:cs="Calibri Light"/>
                <w:color w:val="000000"/>
                <w:sz w:val="18"/>
                <w:szCs w:val="18"/>
              </w:rPr>
            </w:pPr>
            <w:r w:rsidRPr="00650F7E">
              <w:rPr>
                <w:rFonts w:ascii="Calibri Light" w:hAnsi="Calibri Light" w:cs="Calibri Light"/>
                <w:color w:val="000000"/>
                <w:sz w:val="18"/>
                <w:szCs w:val="18"/>
              </w:rPr>
              <w:t>imamo dovoljenje za opravljanje dejavnosti, ki je predmet javnega naročila,</w:t>
            </w:r>
          </w:p>
          <w:p w14:paraId="2F94C391" w14:textId="77777777" w:rsidR="00650F7E" w:rsidRPr="00650F7E" w:rsidRDefault="00650F7E" w:rsidP="00650F7E">
            <w:pPr>
              <w:numPr>
                <w:ilvl w:val="0"/>
                <w:numId w:val="18"/>
              </w:numPr>
              <w:jc w:val="both"/>
              <w:rPr>
                <w:rFonts w:ascii="Calibri Light" w:hAnsi="Calibri Light" w:cs="Calibri Light"/>
                <w:color w:val="000000"/>
                <w:sz w:val="18"/>
                <w:szCs w:val="18"/>
              </w:rPr>
            </w:pPr>
            <w:r w:rsidRPr="00650F7E">
              <w:rPr>
                <w:rFonts w:ascii="Calibri Light" w:hAnsi="Calibri Light" w:cs="Calibri Light"/>
                <w:color w:val="000000"/>
                <w:sz w:val="18"/>
                <w:szCs w:val="18"/>
              </w:rPr>
              <w:t>smo vpisani v sodni, poklicni oziroma poslovni register v državi sedeža,</w:t>
            </w:r>
          </w:p>
          <w:p w14:paraId="791F6DE9" w14:textId="77777777" w:rsidR="00650F7E" w:rsidRPr="00650F7E" w:rsidRDefault="00650F7E" w:rsidP="00650F7E">
            <w:pPr>
              <w:numPr>
                <w:ilvl w:val="0"/>
                <w:numId w:val="18"/>
              </w:numPr>
              <w:jc w:val="both"/>
              <w:rPr>
                <w:rFonts w:ascii="Calibri Light" w:hAnsi="Calibri Light" w:cs="Calibri Light"/>
                <w:color w:val="000000"/>
                <w:sz w:val="18"/>
                <w:szCs w:val="18"/>
              </w:rPr>
            </w:pPr>
            <w:r w:rsidRPr="00650F7E">
              <w:rPr>
                <w:rFonts w:ascii="Calibri Light" w:hAnsi="Calibri Light" w:cs="Calibri Light"/>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5C8747D" w14:textId="77777777" w:rsidR="00650F7E" w:rsidRPr="00650F7E" w:rsidRDefault="00650F7E" w:rsidP="00650F7E">
            <w:pPr>
              <w:numPr>
                <w:ilvl w:val="0"/>
                <w:numId w:val="18"/>
              </w:numPr>
              <w:jc w:val="both"/>
              <w:rPr>
                <w:rFonts w:ascii="Calibri Light" w:hAnsi="Calibri Light" w:cs="Calibri Light"/>
                <w:color w:val="000000"/>
                <w:sz w:val="18"/>
                <w:szCs w:val="18"/>
              </w:rPr>
            </w:pPr>
            <w:r w:rsidRPr="00650F7E">
              <w:rPr>
                <w:rFonts w:ascii="Calibri Light" w:hAnsi="Calibri Light" w:cs="Calibri Light"/>
                <w:color w:val="000000"/>
                <w:sz w:val="18"/>
                <w:szCs w:val="18"/>
              </w:rPr>
              <w:t>nismo izločeni iz postopkov javnih naročil zaradi uvrstitve v evidenco gospodarskih subjektov z izrečenimi stranskimi sankcijami izločitve iz postopkov javnega naročanj,</w:t>
            </w:r>
          </w:p>
          <w:p w14:paraId="3629A82B" w14:textId="77777777" w:rsidR="00650F7E" w:rsidRPr="00650F7E" w:rsidRDefault="00650F7E" w:rsidP="00650F7E">
            <w:pPr>
              <w:numPr>
                <w:ilvl w:val="0"/>
                <w:numId w:val="18"/>
              </w:numPr>
              <w:jc w:val="both"/>
              <w:rPr>
                <w:rFonts w:ascii="Calibri Light" w:hAnsi="Calibri Light" w:cs="Calibri Light"/>
                <w:color w:val="000000"/>
                <w:sz w:val="18"/>
                <w:szCs w:val="18"/>
              </w:rPr>
            </w:pPr>
            <w:r w:rsidRPr="00650F7E">
              <w:rPr>
                <w:rFonts w:ascii="Calibri Light" w:hAnsi="Calibri Light" w:cs="Calibri Light"/>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7253B68" w14:textId="77777777" w:rsidR="00650F7E" w:rsidRPr="00650F7E" w:rsidRDefault="00650F7E" w:rsidP="00650F7E">
            <w:pPr>
              <w:numPr>
                <w:ilvl w:val="0"/>
                <w:numId w:val="18"/>
              </w:numPr>
              <w:jc w:val="both"/>
              <w:rPr>
                <w:rFonts w:ascii="Calibri Light" w:hAnsi="Calibri Light" w:cs="Calibri Light"/>
                <w:color w:val="000000"/>
                <w:sz w:val="18"/>
                <w:szCs w:val="18"/>
              </w:rPr>
            </w:pPr>
            <w:r w:rsidRPr="00650F7E">
              <w:rPr>
                <w:rFonts w:ascii="Calibri Light" w:hAnsi="Calibri Light" w:cs="Calibri Light"/>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A64F10D" w14:textId="77777777" w:rsidR="00650F7E" w:rsidRPr="00650F7E" w:rsidRDefault="00650F7E" w:rsidP="00650F7E">
            <w:pPr>
              <w:numPr>
                <w:ilvl w:val="0"/>
                <w:numId w:val="18"/>
              </w:numPr>
              <w:jc w:val="both"/>
              <w:rPr>
                <w:rFonts w:ascii="Calibri Light" w:hAnsi="Calibri Light" w:cs="Calibri Light"/>
                <w:color w:val="000000"/>
                <w:sz w:val="18"/>
                <w:szCs w:val="18"/>
              </w:rPr>
            </w:pPr>
            <w:r w:rsidRPr="00650F7E">
              <w:rPr>
                <w:rFonts w:ascii="Calibri Light" w:hAnsi="Calibri Light" w:cs="Calibri Light"/>
                <w:color w:val="000000"/>
                <w:sz w:val="18"/>
                <w:szCs w:val="18"/>
              </w:rPr>
              <w:t>na dan oddaje ponudbe ali prijave nimamo nepredloženih obračunov davčnih odtegljajev za dohodke iz delovnega razmerja za obdobje zadnjih petih let do dne oddaje ponudbe ali prijave,</w:t>
            </w:r>
          </w:p>
          <w:p w14:paraId="3D806BB2" w14:textId="77777777" w:rsidR="00650F7E" w:rsidRPr="00650F7E" w:rsidRDefault="00650F7E" w:rsidP="00650F7E">
            <w:pPr>
              <w:numPr>
                <w:ilvl w:val="0"/>
                <w:numId w:val="18"/>
              </w:numPr>
              <w:jc w:val="both"/>
              <w:rPr>
                <w:rFonts w:ascii="Calibri Light" w:hAnsi="Calibri Light" w:cs="Calibri Light"/>
                <w:color w:val="000000"/>
                <w:sz w:val="18"/>
                <w:szCs w:val="18"/>
              </w:rPr>
            </w:pPr>
            <w:r w:rsidRPr="00650F7E">
              <w:rPr>
                <w:rFonts w:ascii="Calibri Light" w:hAnsi="Calibri Light" w:cs="Calibri Light"/>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2B05BB1" w14:textId="77777777" w:rsidR="00650F7E" w:rsidRPr="00650F7E" w:rsidRDefault="00650F7E" w:rsidP="00650F7E">
            <w:pPr>
              <w:numPr>
                <w:ilvl w:val="0"/>
                <w:numId w:val="18"/>
              </w:numPr>
              <w:jc w:val="both"/>
              <w:rPr>
                <w:rFonts w:ascii="Calibri Light" w:hAnsi="Calibri Light" w:cs="Calibri Light"/>
                <w:color w:val="000000"/>
                <w:sz w:val="18"/>
                <w:szCs w:val="18"/>
              </w:rPr>
            </w:pPr>
            <w:r w:rsidRPr="00650F7E">
              <w:rPr>
                <w:rFonts w:ascii="Calibri Light" w:hAnsi="Calibri Light" w:cs="Calibri Light"/>
                <w:color w:val="000000"/>
                <w:sz w:val="18"/>
                <w:szCs w:val="18"/>
              </w:rPr>
              <w:t>z drugimi gospodarskimi subjekti nismo sklenili dogovora, katerega cilj ali učinek je preprečevati, omejevati ali izkrivljati konkurenco,</w:t>
            </w:r>
          </w:p>
          <w:p w14:paraId="42BA487A" w14:textId="77777777" w:rsidR="00650F7E" w:rsidRPr="00650F7E" w:rsidRDefault="00650F7E" w:rsidP="00650F7E">
            <w:pPr>
              <w:numPr>
                <w:ilvl w:val="0"/>
                <w:numId w:val="18"/>
              </w:numPr>
              <w:jc w:val="both"/>
              <w:rPr>
                <w:rFonts w:ascii="Calibri Light" w:hAnsi="Calibri Light" w:cs="Calibri Light"/>
                <w:color w:val="000000"/>
                <w:sz w:val="18"/>
                <w:szCs w:val="18"/>
              </w:rPr>
            </w:pPr>
            <w:r w:rsidRPr="00650F7E">
              <w:rPr>
                <w:rFonts w:ascii="Calibri Light" w:hAnsi="Calibri Light" w:cs="Calibri Light"/>
                <w:color w:val="000000"/>
                <w:sz w:val="18"/>
                <w:szCs w:val="18"/>
              </w:rPr>
              <w:t>nismo bili s pravnomočno sodbo v katerikoli državi obsojeni za prestopek v zvezi s poklicnim ravnanjem,</w:t>
            </w:r>
          </w:p>
          <w:p w14:paraId="7F7B4C7B" w14:textId="77777777" w:rsidR="00650F7E" w:rsidRPr="00650F7E" w:rsidRDefault="00650F7E" w:rsidP="00650F7E">
            <w:pPr>
              <w:numPr>
                <w:ilvl w:val="0"/>
                <w:numId w:val="18"/>
              </w:numPr>
              <w:jc w:val="both"/>
              <w:rPr>
                <w:rFonts w:ascii="Calibri Light" w:hAnsi="Calibri Light" w:cs="Calibri Light"/>
                <w:color w:val="000000"/>
                <w:sz w:val="18"/>
                <w:szCs w:val="18"/>
              </w:rPr>
            </w:pPr>
            <w:r w:rsidRPr="00650F7E">
              <w:rPr>
                <w:rFonts w:ascii="Calibri Light" w:hAnsi="Calibri Light" w:cs="Calibri Light"/>
                <w:color w:val="000000"/>
                <w:sz w:val="18"/>
                <w:szCs w:val="18"/>
              </w:rPr>
              <w:t>pri dajanju informacij v tem ali predhodnih postopkih, nismo namerno podali zavajajoče razlage ali teh informacij nismo zagotovili,</w:t>
            </w:r>
          </w:p>
          <w:p w14:paraId="38320B90" w14:textId="77777777" w:rsidR="00650F7E" w:rsidRPr="00650F7E" w:rsidRDefault="00650F7E" w:rsidP="00650F7E">
            <w:pPr>
              <w:numPr>
                <w:ilvl w:val="0"/>
                <w:numId w:val="18"/>
              </w:numPr>
              <w:jc w:val="both"/>
              <w:rPr>
                <w:rFonts w:ascii="Calibri Light" w:hAnsi="Calibri Light" w:cs="Calibri Light"/>
                <w:color w:val="000000"/>
                <w:sz w:val="18"/>
                <w:szCs w:val="18"/>
              </w:rPr>
            </w:pPr>
            <w:r w:rsidRPr="00650F7E">
              <w:rPr>
                <w:rFonts w:ascii="Calibri Light" w:hAnsi="Calibri Light" w:cs="Calibri Light"/>
                <w:color w:val="000000"/>
                <w:sz w:val="18"/>
                <w:szCs w:val="18"/>
              </w:rPr>
              <w:t>poslovni subjekt ni povezan s funkcionarjem in po njenem vedenju ni povezan z družinskim članom funkcionarja naročnika na način, določen v prvem odstavku 35. člena ZIntPK,</w:t>
            </w:r>
          </w:p>
          <w:p w14:paraId="735F303C" w14:textId="72F256F8" w:rsidR="00650F7E" w:rsidRPr="00650F7E" w:rsidRDefault="00650F7E" w:rsidP="00650F7E">
            <w:pPr>
              <w:numPr>
                <w:ilvl w:val="0"/>
                <w:numId w:val="18"/>
              </w:numPr>
              <w:jc w:val="both"/>
              <w:rPr>
                <w:rFonts w:ascii="Calibri Light" w:hAnsi="Calibri Light" w:cs="Calibri Light"/>
                <w:color w:val="000000"/>
                <w:sz w:val="18"/>
                <w:szCs w:val="18"/>
              </w:rPr>
            </w:pPr>
            <w:r w:rsidRPr="00650F7E">
              <w:rPr>
                <w:rFonts w:ascii="Calibri Light" w:hAnsi="Calibri Light" w:cs="Calibri Light"/>
                <w:color w:val="000000"/>
                <w:sz w:val="18"/>
                <w:szCs w:val="18"/>
              </w:rPr>
              <w:t>izpolnjujemo vse ostale pogoje za izvedbo naročila, ki jih določa razpisna dokumentacija.</w:t>
            </w:r>
          </w:p>
          <w:tbl>
            <w:tblPr>
              <w:tblStyle w:val="NormalTablePHPDOCX"/>
              <w:tblW w:w="0" w:type="auto"/>
              <w:tblInd w:w="108" w:type="dxa"/>
              <w:tblLook w:val="04A0" w:firstRow="1" w:lastRow="0" w:firstColumn="1" w:lastColumn="0" w:noHBand="0" w:noVBand="1"/>
            </w:tblPr>
            <w:tblGrid>
              <w:gridCol w:w="222"/>
            </w:tblGrid>
            <w:tr w:rsidR="00165A44" w:rsidRPr="00ED5243" w14:paraId="28C60BBF" w14:textId="77777777" w:rsidTr="00680A29">
              <w:tc>
                <w:tcPr>
                  <w:tcW w:w="0" w:type="auto"/>
                  <w:tcMar>
                    <w:top w:w="0" w:type="auto"/>
                    <w:bottom w:w="0" w:type="auto"/>
                  </w:tcMar>
                </w:tcPr>
                <w:p w14:paraId="4044C1A7" w14:textId="3EAEBA32" w:rsidR="00165A44" w:rsidRPr="00ED5243" w:rsidRDefault="00165A44" w:rsidP="00165A44">
                  <w:pPr>
                    <w:numPr>
                      <w:ilvl w:val="0"/>
                      <w:numId w:val="18"/>
                    </w:numPr>
                    <w:jc w:val="both"/>
                    <w:rPr>
                      <w:rFonts w:ascii="Calibri Light" w:hAnsi="Calibri Light" w:cs="Calibri Light"/>
                      <w:color w:val="000000"/>
                      <w:sz w:val="18"/>
                      <w:szCs w:val="18"/>
                    </w:rPr>
                  </w:pPr>
                </w:p>
              </w:tc>
            </w:tr>
          </w:tbl>
          <w:p w14:paraId="50BD5D53" w14:textId="100122CF" w:rsidR="00165A44" w:rsidRDefault="00165A44" w:rsidP="00165A44">
            <w:pPr>
              <w:spacing w:before="225" w:after="225"/>
              <w:jc w:val="both"/>
              <w:rPr>
                <w:rFonts w:ascii="Calibri Light" w:hAnsi="Calibri Light" w:cs="Calibri Light"/>
                <w:color w:val="000000"/>
                <w:sz w:val="18"/>
                <w:szCs w:val="18"/>
                <w:u w:val="single"/>
              </w:rPr>
            </w:pPr>
            <w:r w:rsidRPr="00ED5243">
              <w:rPr>
                <w:rFonts w:ascii="Calibri Light" w:hAnsi="Calibri Light" w:cs="Calibri Light"/>
                <w:color w:val="000000"/>
                <w:sz w:val="18"/>
                <w:szCs w:val="18"/>
                <w:u w:val="single"/>
              </w:rPr>
              <w:t>S podpisom te izjave izjavljamo, da izpolnjujemo vse pogoje iz razpisne dokumentacije, za katere je navedeno, da se izpolnjevanje izkazuje s podpisom te izjave!</w:t>
            </w:r>
          </w:p>
          <w:p w14:paraId="16A11646" w14:textId="77777777" w:rsidR="002361DE" w:rsidRPr="00ED5243" w:rsidRDefault="002361DE" w:rsidP="00165A44">
            <w:pPr>
              <w:spacing w:before="225" w:after="225"/>
              <w:jc w:val="both"/>
              <w:rPr>
                <w:rFonts w:ascii="Calibri Light" w:hAnsi="Calibri Light" w:cs="Calibri Light"/>
              </w:rPr>
            </w:pPr>
          </w:p>
          <w:p w14:paraId="0BB2292C" w14:textId="0B715385" w:rsidR="00165A44" w:rsidRPr="00ED5243" w:rsidRDefault="00165A44" w:rsidP="00165A44">
            <w:pPr>
              <w:spacing w:before="225" w:after="225"/>
              <w:jc w:val="both"/>
              <w:rPr>
                <w:rFonts w:ascii="Calibri Light" w:hAnsi="Calibri Light" w:cs="Calibri Light"/>
              </w:rPr>
            </w:pPr>
            <w:r w:rsidRPr="00ED5243">
              <w:rPr>
                <w:rFonts w:ascii="Calibri Light" w:hAnsi="Calibri Light" w:cs="Calibri Light"/>
                <w:color w:val="000000"/>
                <w:sz w:val="18"/>
                <w:szCs w:val="18"/>
              </w:rPr>
              <w:t>Spodaj podpisani dajem/o uradno soglasje, da </w:t>
            </w:r>
            <w:r w:rsidRPr="00ED5243">
              <w:rPr>
                <w:rFonts w:ascii="Calibri Light" w:hAnsi="Calibri Light" w:cs="Calibri Light"/>
                <w:b/>
                <w:bCs/>
                <w:color w:val="000000"/>
                <w:sz w:val="18"/>
                <w:szCs w:val="18"/>
              </w:rPr>
              <w:t>OBČINA GORENJA VAS-POLJANE, Poljanska cesta 87, 4224 Gorenja vas</w:t>
            </w:r>
            <w:r w:rsidRPr="00ED5243">
              <w:rPr>
                <w:rFonts w:ascii="Calibri Light" w:hAnsi="Calibri Light" w:cs="Calibri Light"/>
                <w:color w:val="000000"/>
                <w:sz w:val="18"/>
                <w:szCs w:val="18"/>
              </w:rPr>
              <w:t>  v zvezi z oddajo javnega naročila za namene </w:t>
            </w:r>
            <w:r w:rsidRPr="00ED5243">
              <w:rPr>
                <w:rFonts w:ascii="Calibri Light" w:hAnsi="Calibri Light" w:cs="Calibri Light"/>
                <w:b/>
                <w:bCs/>
                <w:color w:val="000000"/>
                <w:sz w:val="18"/>
                <w:szCs w:val="18"/>
              </w:rPr>
              <w:t>Izvajanje rednih letnih asfalterskih del in ostalih popravil na občinskih cestah v občini Gorenja vas - Poljane, objavljen na Portalu javnih naročil pod številko ______________________________</w:t>
            </w:r>
            <w:r w:rsidR="00650F7E">
              <w:rPr>
                <w:rFonts w:ascii="Calibri Light" w:hAnsi="Calibri Light" w:cs="Calibri Light"/>
                <w:b/>
                <w:bCs/>
                <w:color w:val="000000"/>
                <w:sz w:val="18"/>
                <w:szCs w:val="18"/>
              </w:rPr>
              <w:t xml:space="preserve"> </w:t>
            </w:r>
            <w:r w:rsidRPr="00ED5243">
              <w:rPr>
                <w:rFonts w:ascii="Calibri Light" w:hAnsi="Calibri Light" w:cs="Calibri Light"/>
                <w:color w:val="000000"/>
                <w:sz w:val="18"/>
                <w:szCs w:val="18"/>
              </w:rPr>
              <w:t>pridobi podatke za preveritev ponudbe v skladu 89. členom ZJN-3 v enotnem informacijskem sistemu – eDosje iz devetega odstavka 77. člena ZJN-3.</w:t>
            </w:r>
          </w:p>
          <w:p w14:paraId="4CE245AA" w14:textId="77777777" w:rsidR="00165A44" w:rsidRPr="00ED5243" w:rsidRDefault="00165A44" w:rsidP="00165A44">
            <w:pPr>
              <w:spacing w:before="225" w:after="225"/>
              <w:jc w:val="both"/>
              <w:rPr>
                <w:rFonts w:ascii="Calibri Light" w:hAnsi="Calibri Light" w:cs="Calibri Light"/>
              </w:rPr>
            </w:pPr>
            <w:r w:rsidRPr="00ED5243">
              <w:rPr>
                <w:rFonts w:ascii="Calibri Light" w:hAnsi="Calibri Light" w:cs="Calibri Light"/>
                <w:color w:val="000000"/>
                <w:sz w:val="18"/>
                <w:szCs w:val="18"/>
              </w:rPr>
              <w:t> </w:t>
            </w:r>
          </w:p>
          <w:tbl>
            <w:tblPr>
              <w:tblStyle w:val="NormalTablePHPDOCX"/>
              <w:tblW w:w="5000" w:type="pct"/>
              <w:tblInd w:w="108" w:type="dxa"/>
              <w:tblLook w:val="04A0" w:firstRow="1" w:lastRow="0" w:firstColumn="1" w:lastColumn="0" w:noHBand="0" w:noVBand="1"/>
            </w:tblPr>
            <w:tblGrid>
              <w:gridCol w:w="4585"/>
              <w:gridCol w:w="4586"/>
            </w:tblGrid>
            <w:tr w:rsidR="00165A44" w:rsidRPr="00ED5243" w14:paraId="2B13074A" w14:textId="77777777" w:rsidTr="00680A29">
              <w:tc>
                <w:tcPr>
                  <w:tcW w:w="2500" w:type="pct"/>
                  <w:tcMar>
                    <w:top w:w="75" w:type="dxa"/>
                    <w:bottom w:w="75" w:type="dxa"/>
                  </w:tcMar>
                  <w:vAlign w:val="center"/>
                </w:tcPr>
                <w:p w14:paraId="1F976BF1" w14:textId="77777777" w:rsidR="00165A44" w:rsidRPr="00ED5243" w:rsidRDefault="00165A44" w:rsidP="00165A44">
                  <w:pPr>
                    <w:rPr>
                      <w:rFonts w:ascii="Calibri Light" w:hAnsi="Calibri Light" w:cs="Calibri Light"/>
                    </w:rPr>
                  </w:pPr>
                  <w:r w:rsidRPr="00ED5243">
                    <w:rPr>
                      <w:rFonts w:ascii="Calibri Light" w:hAnsi="Calibri Light" w:cs="Calibri Light"/>
                      <w:color w:val="000000"/>
                      <w:position w:val="-2"/>
                      <w:sz w:val="18"/>
                      <w:szCs w:val="18"/>
                    </w:rPr>
                    <w:t>Kraj in datum:</w:t>
                  </w:r>
                </w:p>
              </w:tc>
              <w:tc>
                <w:tcPr>
                  <w:tcW w:w="0" w:type="auto"/>
                  <w:tcMar>
                    <w:top w:w="75" w:type="dxa"/>
                    <w:bottom w:w="75" w:type="dxa"/>
                  </w:tcMar>
                  <w:vAlign w:val="center"/>
                </w:tcPr>
                <w:p w14:paraId="0F14C695" w14:textId="77777777" w:rsidR="00165A44" w:rsidRPr="00ED5243" w:rsidRDefault="00165A44" w:rsidP="00165A44">
                  <w:pPr>
                    <w:rPr>
                      <w:rFonts w:ascii="Calibri Light" w:hAnsi="Calibri Light" w:cs="Calibri Light"/>
                    </w:rPr>
                  </w:pPr>
                  <w:r w:rsidRPr="00ED5243">
                    <w:rPr>
                      <w:rFonts w:ascii="Calibri Light" w:hAnsi="Calibri Light" w:cs="Calibri Light"/>
                      <w:color w:val="000000"/>
                      <w:position w:val="-2"/>
                      <w:sz w:val="18"/>
                      <w:szCs w:val="18"/>
                    </w:rPr>
                    <w:t>Ime in priimek: _____________________</w:t>
                  </w:r>
                </w:p>
              </w:tc>
            </w:tr>
            <w:tr w:rsidR="00165A44" w:rsidRPr="00ED5243" w14:paraId="10C6BA54" w14:textId="77777777" w:rsidTr="00680A29">
              <w:tc>
                <w:tcPr>
                  <w:tcW w:w="2500" w:type="pct"/>
                  <w:tcMar>
                    <w:top w:w="75" w:type="dxa"/>
                    <w:bottom w:w="75" w:type="dxa"/>
                  </w:tcMar>
                  <w:vAlign w:val="center"/>
                </w:tcPr>
                <w:p w14:paraId="140B6E76" w14:textId="77777777" w:rsidR="00165A44" w:rsidRPr="00ED5243" w:rsidRDefault="00165A44" w:rsidP="00165A44">
                  <w:pPr>
                    <w:rPr>
                      <w:rFonts w:ascii="Calibri Light" w:hAnsi="Calibri Light" w:cs="Calibri Light"/>
                    </w:rPr>
                  </w:pPr>
                  <w:r w:rsidRPr="00ED5243">
                    <w:rPr>
                      <w:rFonts w:ascii="Calibri Light" w:hAnsi="Calibri Light" w:cs="Calibri Light"/>
                      <w:color w:val="000000"/>
                      <w:position w:val="-2"/>
                      <w:sz w:val="18"/>
                      <w:szCs w:val="18"/>
                    </w:rPr>
                    <w:t> </w:t>
                  </w:r>
                </w:p>
              </w:tc>
              <w:tc>
                <w:tcPr>
                  <w:tcW w:w="0" w:type="auto"/>
                  <w:tcMar>
                    <w:top w:w="75" w:type="dxa"/>
                    <w:bottom w:w="75" w:type="dxa"/>
                  </w:tcMar>
                  <w:vAlign w:val="center"/>
                </w:tcPr>
                <w:p w14:paraId="159970C6" w14:textId="77777777" w:rsidR="00165A44" w:rsidRPr="00ED5243" w:rsidRDefault="00165A44" w:rsidP="00165A44">
                  <w:pPr>
                    <w:rPr>
                      <w:rFonts w:ascii="Calibri Light" w:hAnsi="Calibri Light" w:cs="Calibri Light"/>
                    </w:rPr>
                  </w:pPr>
                </w:p>
                <w:p w14:paraId="3A880F7B" w14:textId="77777777" w:rsidR="00165A44" w:rsidRPr="00ED5243" w:rsidRDefault="00165A44" w:rsidP="00165A44">
                  <w:pPr>
                    <w:jc w:val="center"/>
                    <w:rPr>
                      <w:rFonts w:ascii="Calibri Light" w:hAnsi="Calibri Light" w:cs="Calibri Light"/>
                    </w:rPr>
                  </w:pPr>
                  <w:r w:rsidRPr="00ED5243">
                    <w:rPr>
                      <w:rFonts w:ascii="Calibri Light" w:hAnsi="Calibri Light" w:cs="Calibri Light"/>
                      <w:color w:val="A9A9A9"/>
                      <w:position w:val="-2"/>
                      <w:sz w:val="18"/>
                      <w:szCs w:val="18"/>
                    </w:rPr>
                    <w:t>(žig in podpis)</w:t>
                  </w:r>
                </w:p>
              </w:tc>
            </w:tr>
          </w:tbl>
          <w:p w14:paraId="53FEEDAA" w14:textId="77777777" w:rsidR="00165A44" w:rsidRDefault="00165A44" w:rsidP="00165A44">
            <w:pPr>
              <w:jc w:val="both"/>
              <w:rPr>
                <w:rFonts w:ascii="Calibri Light" w:hAnsi="Calibri Light" w:cs="Calibri Light"/>
                <w:color w:val="000000"/>
                <w:sz w:val="18"/>
                <w:szCs w:val="18"/>
              </w:rPr>
            </w:pPr>
          </w:p>
          <w:p w14:paraId="25A8028E" w14:textId="77777777" w:rsidR="00165A44" w:rsidRDefault="00165A44" w:rsidP="00165A44">
            <w:pPr>
              <w:jc w:val="both"/>
              <w:rPr>
                <w:rFonts w:ascii="Calibri Light" w:hAnsi="Calibri Light" w:cs="Calibri Light"/>
                <w:color w:val="000000"/>
                <w:sz w:val="18"/>
                <w:szCs w:val="18"/>
              </w:rPr>
            </w:pPr>
          </w:p>
          <w:p w14:paraId="3BF81695" w14:textId="75F07AE8" w:rsidR="00165A44" w:rsidRPr="00ED5243" w:rsidRDefault="00165A44" w:rsidP="00165A44">
            <w:pPr>
              <w:jc w:val="both"/>
              <w:rPr>
                <w:rFonts w:ascii="Calibri Light" w:hAnsi="Calibri Light" w:cs="Calibri Light"/>
                <w:color w:val="000000"/>
                <w:sz w:val="18"/>
                <w:szCs w:val="18"/>
              </w:rPr>
            </w:pPr>
          </w:p>
        </w:tc>
      </w:tr>
    </w:tbl>
    <w:p w14:paraId="54C23D85" w14:textId="77777777" w:rsidR="00FE7316" w:rsidRPr="00ED5243" w:rsidRDefault="00FE7316" w:rsidP="00353C1D">
      <w:pPr>
        <w:spacing w:before="225" w:after="225" w:line="240" w:lineRule="auto"/>
        <w:jc w:val="both"/>
        <w:rPr>
          <w:rFonts w:ascii="Calibri Light" w:hAnsi="Calibri Light" w:cs="Calibri Light"/>
        </w:rPr>
      </w:pPr>
    </w:p>
    <w:p w14:paraId="77D6AA3A" w14:textId="77777777" w:rsidR="00C0620F" w:rsidRDefault="00C0620F" w:rsidP="00353C1D">
      <w:pPr>
        <w:spacing w:after="0"/>
        <w:jc w:val="right"/>
        <w:rPr>
          <w:rFonts w:ascii="Calibri Light" w:hAnsi="Calibri Light" w:cs="Calibri Light"/>
          <w:sz w:val="18"/>
          <w:szCs w:val="18"/>
        </w:rPr>
        <w:sectPr w:rsidR="00C0620F" w:rsidSect="00FE7316">
          <w:footerReference w:type="default" r:id="rId11"/>
          <w:pgSz w:w="11906" w:h="16838"/>
          <w:pgMar w:top="1418" w:right="993" w:bottom="1418" w:left="1418" w:header="567" w:footer="596" w:gutter="0"/>
          <w:cols w:space="708"/>
          <w:docGrid w:linePitch="360"/>
        </w:sectPr>
      </w:pPr>
    </w:p>
    <w:p w14:paraId="0D677608" w14:textId="60162801" w:rsidR="00353C1D" w:rsidRPr="00ED5243" w:rsidRDefault="00353C1D" w:rsidP="00353C1D">
      <w:pPr>
        <w:spacing w:after="0"/>
        <w:jc w:val="right"/>
        <w:rPr>
          <w:rFonts w:ascii="Calibri Light" w:hAnsi="Calibri Light" w:cs="Calibri Light"/>
          <w:sz w:val="18"/>
          <w:szCs w:val="18"/>
        </w:rPr>
      </w:pPr>
      <w:r w:rsidRPr="00ED5243">
        <w:rPr>
          <w:rFonts w:ascii="Calibri Light" w:hAnsi="Calibri Light" w:cs="Calibri Light"/>
          <w:sz w:val="18"/>
          <w:szCs w:val="18"/>
        </w:rPr>
        <w:lastRenderedPageBreak/>
        <w:t>Obrazec št: 3</w:t>
      </w:r>
    </w:p>
    <w:p w14:paraId="5527D311" w14:textId="77777777" w:rsidR="00353C1D" w:rsidRPr="00ED5243" w:rsidRDefault="00353C1D" w:rsidP="00353C1D">
      <w:pPr>
        <w:spacing w:after="0"/>
        <w:jc w:val="right"/>
        <w:rPr>
          <w:rFonts w:ascii="Calibri Light" w:hAnsi="Calibri Light" w:cs="Calibri Light"/>
          <w:sz w:val="18"/>
          <w:szCs w:val="18"/>
        </w:rPr>
      </w:pPr>
    </w:p>
    <w:p w14:paraId="73D91BEC" w14:textId="77777777" w:rsidR="00353C1D" w:rsidRPr="00ED5243" w:rsidRDefault="00353C1D" w:rsidP="00353C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Calibri Light" w:hAnsi="Calibri Light" w:cs="Calibri Light"/>
        </w:rPr>
      </w:pPr>
      <w:r w:rsidRPr="00ED5243">
        <w:rPr>
          <w:rFonts w:ascii="Calibri Light" w:hAnsi="Calibri Light" w:cs="Calibri Light"/>
        </w:rPr>
        <w:t>Referenčna lista gospodarskega subjekta</w:t>
      </w:r>
    </w:p>
    <w:p w14:paraId="6B112A63"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Naziv gospodarskega subjekta: _______________________________________________________________________</w:t>
      </w:r>
    </w:p>
    <w:p w14:paraId="0C940956" w14:textId="77777777" w:rsidR="00353C1D" w:rsidRPr="00ED5243" w:rsidRDefault="00353C1D" w:rsidP="00353C1D">
      <w:pPr>
        <w:spacing w:before="225" w:after="225" w:line="240" w:lineRule="auto"/>
        <w:jc w:val="both"/>
        <w:rPr>
          <w:rFonts w:ascii="Calibri Light" w:hAnsi="Calibri Light" w:cs="Calibri Light"/>
          <w:i/>
          <w:iCs/>
          <w:color w:val="000000"/>
          <w:sz w:val="18"/>
          <w:szCs w:val="18"/>
        </w:rPr>
      </w:pPr>
      <w:r w:rsidRPr="00ED5243">
        <w:rPr>
          <w:rFonts w:ascii="Calibri Light" w:hAnsi="Calibri Light" w:cs="Calibri Light"/>
          <w:b/>
          <w:bCs/>
          <w:i/>
          <w:iCs/>
          <w:color w:val="000000"/>
          <w:sz w:val="18"/>
          <w:szCs w:val="18"/>
          <w:u w:val="single"/>
        </w:rPr>
        <w:t>Opomba:</w:t>
      </w:r>
      <w:r w:rsidR="007914EF" w:rsidRPr="00ED5243">
        <w:rPr>
          <w:rFonts w:ascii="Calibri Light" w:hAnsi="Calibri Light" w:cs="Calibri Light"/>
          <w:i/>
          <w:iCs/>
          <w:color w:val="000000"/>
          <w:sz w:val="18"/>
          <w:szCs w:val="18"/>
        </w:rPr>
        <w:t xml:space="preserve"> </w:t>
      </w:r>
      <w:r w:rsidRPr="00ED5243">
        <w:rPr>
          <w:rFonts w:ascii="Calibri Light" w:hAnsi="Calibri Light" w:cs="Calibri Light"/>
          <w:i/>
          <w:iCs/>
          <w:color w:val="000000"/>
          <w:sz w:val="18"/>
          <w:szCs w:val="18"/>
        </w:rPr>
        <w:t>V primeru več referenc se obrazec fotokopira.</w:t>
      </w:r>
    </w:p>
    <w:tbl>
      <w:tblPr>
        <w:tblStyle w:val="TableGridPHPDOCX"/>
        <w:tblW w:w="4935"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649"/>
        <w:gridCol w:w="4182"/>
        <w:gridCol w:w="1673"/>
        <w:gridCol w:w="1952"/>
        <w:gridCol w:w="1535"/>
        <w:gridCol w:w="1811"/>
      </w:tblGrid>
      <w:tr w:rsidR="00790DF4" w:rsidRPr="00ED5243" w14:paraId="3B4281CB" w14:textId="77777777" w:rsidTr="00976F3E">
        <w:tc>
          <w:tcPr>
            <w:tcW w:w="96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636D4FA" w14:textId="77777777" w:rsidR="00976F3E" w:rsidRPr="00ED5243" w:rsidRDefault="00976F3E" w:rsidP="00F371A4">
            <w:pPr>
              <w:jc w:val="center"/>
              <w:rPr>
                <w:rFonts w:ascii="Calibri Light" w:hAnsi="Calibri Light" w:cs="Calibri Light"/>
                <w:b/>
                <w:bCs/>
                <w:color w:val="000000"/>
                <w:position w:val="-2"/>
                <w:sz w:val="18"/>
                <w:szCs w:val="18"/>
                <w:shd w:val="clear" w:color="auto" w:fill="CCCCCC"/>
              </w:rPr>
            </w:pPr>
            <w:r w:rsidRPr="00ED5243">
              <w:rPr>
                <w:rFonts w:ascii="Calibri Light" w:hAnsi="Calibri Light" w:cs="Calibri Light"/>
                <w:b/>
                <w:bCs/>
                <w:color w:val="000000"/>
                <w:position w:val="-2"/>
                <w:sz w:val="18"/>
                <w:szCs w:val="18"/>
                <w:shd w:val="clear" w:color="auto" w:fill="CCCCCC"/>
              </w:rPr>
              <w:t>Naročnik</w:t>
            </w:r>
          </w:p>
          <w:p w14:paraId="20953F28" w14:textId="77777777" w:rsidR="00353C1D" w:rsidRPr="00ED5243" w:rsidRDefault="00353C1D" w:rsidP="00F371A4">
            <w:pPr>
              <w:jc w:val="center"/>
              <w:rPr>
                <w:rFonts w:ascii="Calibri Light" w:hAnsi="Calibri Light" w:cs="Calibri Light"/>
              </w:rPr>
            </w:pPr>
            <w:r w:rsidRPr="00ED5243">
              <w:rPr>
                <w:rFonts w:ascii="Calibri Light" w:hAnsi="Calibri Light" w:cs="Calibri Light"/>
                <w:b/>
                <w:bCs/>
                <w:color w:val="000000"/>
                <w:position w:val="-2"/>
                <w:sz w:val="18"/>
                <w:szCs w:val="18"/>
                <w:shd w:val="clear" w:color="auto" w:fill="CCCCCC"/>
              </w:rPr>
              <w:t>(naziv, naslov)</w:t>
            </w:r>
          </w:p>
        </w:tc>
        <w:tc>
          <w:tcPr>
            <w:tcW w:w="151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8A4AE30" w14:textId="4E79BB62" w:rsidR="00353C1D" w:rsidRPr="00ED5243" w:rsidRDefault="003E1E14" w:rsidP="00976F3E">
            <w:pPr>
              <w:spacing w:before="135" w:after="135"/>
              <w:jc w:val="center"/>
              <w:textAlignment w:val="center"/>
              <w:rPr>
                <w:rFonts w:ascii="Calibri Light" w:hAnsi="Calibri Light" w:cs="Calibri Light"/>
                <w:b/>
                <w:bCs/>
                <w:color w:val="000000"/>
                <w:position w:val="-2"/>
                <w:sz w:val="18"/>
                <w:szCs w:val="18"/>
                <w:shd w:val="clear" w:color="auto" w:fill="CCCCCC"/>
              </w:rPr>
            </w:pPr>
            <w:r w:rsidRPr="00ED5243">
              <w:rPr>
                <w:rFonts w:ascii="Calibri Light" w:hAnsi="Calibri Light" w:cs="Calibri Light"/>
                <w:b/>
                <w:bCs/>
                <w:color w:val="000000"/>
                <w:position w:val="-2"/>
                <w:sz w:val="18"/>
                <w:szCs w:val="18"/>
                <w:shd w:val="clear" w:color="auto" w:fill="CCCCCC"/>
              </w:rPr>
              <w:t>Vrsta dela</w:t>
            </w:r>
            <w:r w:rsidR="00353C1D" w:rsidRPr="00ED5243">
              <w:rPr>
                <w:rFonts w:ascii="Calibri Light" w:hAnsi="Calibri Light" w:cs="Calibri Light"/>
                <w:b/>
                <w:bCs/>
                <w:color w:val="000000"/>
                <w:position w:val="-2"/>
                <w:sz w:val="18"/>
                <w:szCs w:val="18"/>
                <w:shd w:val="clear" w:color="auto" w:fill="CCCCCC"/>
              </w:rPr>
              <w:br/>
              <w:t>(</w:t>
            </w:r>
            <w:r w:rsidR="00353C1D" w:rsidRPr="00ED5243">
              <w:rPr>
                <w:rFonts w:ascii="Calibri Light" w:hAnsi="Calibri Light" w:cs="Calibri Light"/>
                <w:bCs/>
                <w:color w:val="000000"/>
                <w:position w:val="-2"/>
                <w:sz w:val="18"/>
                <w:szCs w:val="18"/>
                <w:shd w:val="clear" w:color="auto" w:fill="CCCCCC"/>
              </w:rPr>
              <w:t xml:space="preserve">podroben opis </w:t>
            </w:r>
            <w:r w:rsidR="00353C1D" w:rsidRPr="00ED5243">
              <w:rPr>
                <w:rFonts w:ascii="Calibri Light" w:hAnsi="Calibri Light" w:cs="Calibri Light"/>
                <w:bCs/>
                <w:color w:val="000000"/>
                <w:position w:val="-2"/>
                <w:sz w:val="18"/>
                <w:szCs w:val="18"/>
                <w:u w:val="single"/>
                <w:shd w:val="clear" w:color="auto" w:fill="CCCCCC"/>
              </w:rPr>
              <w:t>vrste del</w:t>
            </w:r>
            <w:r w:rsidR="00353C1D" w:rsidRPr="00ED5243">
              <w:rPr>
                <w:rFonts w:ascii="Calibri Light" w:hAnsi="Calibri Light" w:cs="Calibri Light"/>
                <w:bCs/>
                <w:color w:val="000000"/>
                <w:position w:val="-2"/>
                <w:sz w:val="18"/>
                <w:szCs w:val="18"/>
                <w:shd w:val="clear" w:color="auto" w:fill="CCCCCC"/>
              </w:rPr>
              <w:t xml:space="preserve">, ki jih je izvedel izvajalec </w:t>
            </w:r>
            <w:r w:rsidR="00353C1D" w:rsidRPr="00ED5243">
              <w:rPr>
                <w:rFonts w:ascii="Calibri Light" w:hAnsi="Calibri Light" w:cs="Calibri Light"/>
                <w:b/>
                <w:bCs/>
                <w:color w:val="000000"/>
                <w:position w:val="-2"/>
                <w:sz w:val="18"/>
                <w:szCs w:val="18"/>
                <w:shd w:val="clear" w:color="auto" w:fill="CCCCCC"/>
              </w:rPr>
              <w:t xml:space="preserve">– konkretna navedba ali je bila v okviru referenčnega posla izvedena </w:t>
            </w:r>
            <w:r w:rsidR="00353C1D" w:rsidRPr="00ED5243">
              <w:rPr>
                <w:rFonts w:ascii="Calibri Light" w:hAnsi="Calibri Light" w:cs="Calibri Light"/>
                <w:b/>
                <w:bCs/>
                <w:color w:val="000000"/>
                <w:position w:val="-2"/>
                <w:sz w:val="18"/>
                <w:szCs w:val="18"/>
              </w:rPr>
              <w:t xml:space="preserve">novogradnja, rekonstrukcija ali obnova objekta po enotni klasifikaciji objektov </w:t>
            </w:r>
            <w:r w:rsidR="00976F3E" w:rsidRPr="00ED5243">
              <w:rPr>
                <w:rFonts w:ascii="Calibri Light" w:hAnsi="Calibri Light" w:cs="Calibri Light"/>
                <w:b/>
                <w:bCs/>
                <w:color w:val="000000"/>
                <w:position w:val="-2"/>
                <w:sz w:val="18"/>
                <w:szCs w:val="18"/>
              </w:rPr>
              <w:t>CC-Si 21120</w:t>
            </w:r>
            <w:r w:rsidR="00AE5704" w:rsidRPr="00ED5243">
              <w:rPr>
                <w:rFonts w:ascii="Calibri Light" w:hAnsi="Calibri Light" w:cs="Calibri Light"/>
                <w:color w:val="333333"/>
                <w:sz w:val="18"/>
                <w:szCs w:val="18"/>
              </w:rPr>
              <w:t xml:space="preserve"> oziroma </w:t>
            </w:r>
            <w:r w:rsidR="00AE5704" w:rsidRPr="00ED5243">
              <w:rPr>
                <w:rFonts w:ascii="Calibri Light" w:hAnsi="Calibri Light" w:cs="Calibri Light"/>
                <w:b/>
                <w:bCs/>
                <w:color w:val="000000"/>
                <w:position w:val="-2"/>
                <w:sz w:val="18"/>
                <w:szCs w:val="18"/>
              </w:rPr>
              <w:t>objekta po enotni klasifikaciji CC SI 21121- lokalne ceste in javne poti ter nekategorizirane ceste</w:t>
            </w:r>
          </w:p>
        </w:tc>
        <w:tc>
          <w:tcPr>
            <w:tcW w:w="60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0BB13F3" w14:textId="77777777" w:rsidR="00353C1D" w:rsidRPr="00ED5243" w:rsidRDefault="00976F3E" w:rsidP="00F371A4">
            <w:pPr>
              <w:jc w:val="center"/>
              <w:rPr>
                <w:rFonts w:ascii="Calibri Light" w:hAnsi="Calibri Light" w:cs="Calibri Light"/>
              </w:rPr>
            </w:pPr>
            <w:r w:rsidRPr="00ED5243">
              <w:rPr>
                <w:rFonts w:ascii="Calibri Light" w:hAnsi="Calibri Light" w:cs="Calibri Light"/>
                <w:b/>
                <w:bCs/>
                <w:color w:val="000000"/>
                <w:position w:val="-2"/>
                <w:sz w:val="18"/>
                <w:szCs w:val="18"/>
                <w:shd w:val="clear" w:color="auto" w:fill="CCCCCC"/>
              </w:rPr>
              <w:t xml:space="preserve">Čas realizacije </w:t>
            </w:r>
            <w:r w:rsidR="00353C1D" w:rsidRPr="00ED5243">
              <w:rPr>
                <w:rFonts w:ascii="Calibri Light" w:hAnsi="Calibri Light" w:cs="Calibri Light"/>
                <w:b/>
                <w:bCs/>
                <w:color w:val="000000"/>
                <w:position w:val="-2"/>
                <w:sz w:val="18"/>
                <w:szCs w:val="18"/>
                <w:shd w:val="clear" w:color="auto" w:fill="CCCCCC"/>
              </w:rPr>
              <w:t>(od mesec/leto do mesec/leto)</w:t>
            </w:r>
          </w:p>
        </w:tc>
        <w:tc>
          <w:tcPr>
            <w:tcW w:w="70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3F900B6" w14:textId="77777777" w:rsidR="00353C1D" w:rsidRPr="00ED5243" w:rsidRDefault="00976F3E" w:rsidP="00F371A4">
            <w:pPr>
              <w:jc w:val="center"/>
              <w:rPr>
                <w:rFonts w:ascii="Calibri Light" w:hAnsi="Calibri Light" w:cs="Calibri Light"/>
              </w:rPr>
            </w:pPr>
            <w:r w:rsidRPr="00ED5243">
              <w:rPr>
                <w:rFonts w:ascii="Calibri Light" w:hAnsi="Calibri Light" w:cs="Calibri Light"/>
                <w:b/>
                <w:bCs/>
                <w:color w:val="000000"/>
                <w:position w:val="-2"/>
                <w:sz w:val="18"/>
                <w:szCs w:val="18"/>
                <w:shd w:val="clear" w:color="auto" w:fill="CCCCCC"/>
              </w:rPr>
              <w:t xml:space="preserve">Pogodbeni znesek </w:t>
            </w:r>
            <w:r w:rsidR="00353C1D" w:rsidRPr="00ED5243">
              <w:rPr>
                <w:rFonts w:ascii="Calibri Light" w:hAnsi="Calibri Light" w:cs="Calibri Light"/>
                <w:b/>
                <w:bCs/>
                <w:color w:val="000000"/>
                <w:position w:val="-2"/>
                <w:sz w:val="18"/>
                <w:szCs w:val="18"/>
                <w:shd w:val="clear" w:color="auto" w:fill="CCCCCC"/>
              </w:rPr>
              <w:t xml:space="preserve">(brez DDV), ki se nanaša na </w:t>
            </w:r>
            <w:r w:rsidR="00353C1D" w:rsidRPr="00ED5243">
              <w:rPr>
                <w:rFonts w:ascii="Calibri Light" w:hAnsi="Calibri Light" w:cs="Calibri Light"/>
                <w:b/>
                <w:bCs/>
                <w:color w:val="000000"/>
                <w:position w:val="-2"/>
                <w:sz w:val="18"/>
                <w:szCs w:val="18"/>
                <w:u w:val="single"/>
                <w:shd w:val="clear" w:color="auto" w:fill="CCCCCC"/>
              </w:rPr>
              <w:t>referenčno delo</w:t>
            </w:r>
          </w:p>
        </w:tc>
        <w:tc>
          <w:tcPr>
            <w:tcW w:w="55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29CF8C6" w14:textId="77777777" w:rsidR="00976F3E" w:rsidRPr="00ED5243" w:rsidRDefault="00976F3E" w:rsidP="00F371A4">
            <w:pPr>
              <w:jc w:val="center"/>
              <w:rPr>
                <w:rFonts w:ascii="Calibri Light" w:hAnsi="Calibri Light" w:cs="Calibri Light"/>
                <w:b/>
                <w:bCs/>
                <w:color w:val="000000"/>
                <w:position w:val="-2"/>
                <w:sz w:val="18"/>
                <w:szCs w:val="18"/>
                <w:shd w:val="clear" w:color="auto" w:fill="CCCCCC"/>
              </w:rPr>
            </w:pPr>
            <w:r w:rsidRPr="00ED5243">
              <w:rPr>
                <w:rFonts w:ascii="Calibri Light" w:hAnsi="Calibri Light" w:cs="Calibri Light"/>
                <w:b/>
                <w:bCs/>
                <w:color w:val="000000"/>
                <w:position w:val="-2"/>
                <w:sz w:val="18"/>
                <w:szCs w:val="18"/>
                <w:shd w:val="clear" w:color="auto" w:fill="CCCCCC"/>
              </w:rPr>
              <w:t>Celotna vrednost pogodbe</w:t>
            </w:r>
          </w:p>
          <w:p w14:paraId="7B007AD0" w14:textId="77777777" w:rsidR="00353C1D" w:rsidRPr="00ED5243" w:rsidRDefault="00353C1D" w:rsidP="00F371A4">
            <w:pPr>
              <w:jc w:val="center"/>
              <w:rPr>
                <w:rFonts w:ascii="Calibri Light" w:hAnsi="Calibri Light" w:cs="Calibri Light"/>
              </w:rPr>
            </w:pPr>
            <w:r w:rsidRPr="00ED5243">
              <w:rPr>
                <w:rFonts w:ascii="Calibri Light" w:hAnsi="Calibri Light" w:cs="Calibri Light"/>
                <w:b/>
                <w:bCs/>
                <w:color w:val="000000"/>
                <w:position w:val="-2"/>
                <w:sz w:val="18"/>
                <w:szCs w:val="18"/>
                <w:shd w:val="clear" w:color="auto" w:fill="CCCCCC"/>
              </w:rPr>
              <w:t>(brez DDV)</w:t>
            </w:r>
          </w:p>
        </w:tc>
        <w:tc>
          <w:tcPr>
            <w:tcW w:w="65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C746C91" w14:textId="77777777" w:rsidR="00976F3E" w:rsidRPr="00ED5243" w:rsidRDefault="00976F3E" w:rsidP="00F371A4">
            <w:pPr>
              <w:jc w:val="center"/>
              <w:rPr>
                <w:rFonts w:ascii="Calibri Light" w:hAnsi="Calibri Light" w:cs="Calibri Light"/>
                <w:b/>
                <w:bCs/>
                <w:color w:val="000000"/>
                <w:position w:val="-2"/>
                <w:sz w:val="18"/>
                <w:szCs w:val="18"/>
                <w:shd w:val="clear" w:color="auto" w:fill="CCCCCC"/>
              </w:rPr>
            </w:pPr>
            <w:r w:rsidRPr="00ED5243">
              <w:rPr>
                <w:rFonts w:ascii="Calibri Light" w:hAnsi="Calibri Light" w:cs="Calibri Light"/>
                <w:b/>
                <w:bCs/>
                <w:color w:val="000000"/>
                <w:position w:val="-2"/>
                <w:sz w:val="18"/>
                <w:szCs w:val="18"/>
                <w:shd w:val="clear" w:color="auto" w:fill="CCCCCC"/>
              </w:rPr>
              <w:t>Kontaktna oseba pri naročniku</w:t>
            </w:r>
          </w:p>
          <w:p w14:paraId="7975E797" w14:textId="77777777" w:rsidR="00353C1D" w:rsidRPr="00ED5243" w:rsidRDefault="00353C1D" w:rsidP="00F371A4">
            <w:pPr>
              <w:jc w:val="center"/>
              <w:rPr>
                <w:rFonts w:ascii="Calibri Light" w:hAnsi="Calibri Light" w:cs="Calibri Light"/>
              </w:rPr>
            </w:pPr>
            <w:r w:rsidRPr="00ED5243">
              <w:rPr>
                <w:rFonts w:ascii="Calibri Light" w:hAnsi="Calibri Light" w:cs="Calibri Light"/>
                <w:b/>
                <w:bCs/>
                <w:color w:val="000000"/>
                <w:position w:val="-2"/>
                <w:sz w:val="18"/>
                <w:szCs w:val="18"/>
                <w:shd w:val="clear" w:color="auto" w:fill="CCCCCC"/>
              </w:rPr>
              <w:t>(ime in priimek ter telefon in e-mail)</w:t>
            </w:r>
          </w:p>
        </w:tc>
      </w:tr>
      <w:tr w:rsidR="00790DF4" w:rsidRPr="00ED5243" w14:paraId="71803080" w14:textId="77777777" w:rsidTr="00DB080B">
        <w:trPr>
          <w:trHeight w:hRule="exact" w:val="624"/>
        </w:trPr>
        <w:tc>
          <w:tcPr>
            <w:tcW w:w="9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A1EFE"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15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03AC5F"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6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897E6"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7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81A43"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5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444FA8"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B0DFA2"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r w:rsidR="00790DF4" w:rsidRPr="00ED5243" w14:paraId="51D57EAF" w14:textId="77777777" w:rsidTr="00DB080B">
        <w:trPr>
          <w:trHeight w:hRule="exact" w:val="624"/>
        </w:trPr>
        <w:tc>
          <w:tcPr>
            <w:tcW w:w="9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198DB"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15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E1FB39"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6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6FA89B"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7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3EF31"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5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1BFD13"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C88650"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r w:rsidR="00790DF4" w:rsidRPr="00ED5243" w14:paraId="10E24CE4" w14:textId="77777777" w:rsidTr="00DB080B">
        <w:trPr>
          <w:trHeight w:hRule="exact" w:val="624"/>
        </w:trPr>
        <w:tc>
          <w:tcPr>
            <w:tcW w:w="9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9CE54"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15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D1C52"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6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44B49"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7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58ECA9"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5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BF19F"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F165FC"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r w:rsidR="00790DF4" w:rsidRPr="00ED5243" w14:paraId="303E101B" w14:textId="77777777" w:rsidTr="00DB080B">
        <w:trPr>
          <w:trHeight w:hRule="exact" w:val="624"/>
        </w:trPr>
        <w:tc>
          <w:tcPr>
            <w:tcW w:w="9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AC8039"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15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BFE9CA"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6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78D77A"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7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EF4F25"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5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BC009A"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6FFCB2"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r w:rsidR="00790DF4" w:rsidRPr="00ED5243" w14:paraId="7E47E372" w14:textId="77777777" w:rsidTr="00DB080B">
        <w:trPr>
          <w:trHeight w:hRule="exact" w:val="624"/>
        </w:trPr>
        <w:tc>
          <w:tcPr>
            <w:tcW w:w="9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FCB4AC"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15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C14A9"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6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A159A2"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7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F86535"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5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4F756C"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8A1E6"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bl>
    <w:p w14:paraId="26ED8606" w14:textId="77777777" w:rsidR="00353C1D" w:rsidRPr="00ED5243" w:rsidRDefault="00976F3E" w:rsidP="00353C1D">
      <w:pPr>
        <w:rPr>
          <w:rFonts w:ascii="Calibri Light" w:hAnsi="Calibri Light" w:cs="Calibri Light"/>
        </w:rPr>
        <w:sectPr w:rsidR="00353C1D" w:rsidRPr="00ED5243" w:rsidSect="00C0620F">
          <w:pgSz w:w="16838" w:h="11906" w:orient="landscape"/>
          <w:pgMar w:top="1418" w:right="1418" w:bottom="993" w:left="1418" w:header="567" w:footer="596" w:gutter="0"/>
          <w:cols w:space="708"/>
          <w:docGrid w:linePitch="360"/>
        </w:sectPr>
      </w:pPr>
      <w:r w:rsidRPr="00ED5243">
        <w:rPr>
          <w:rFonts w:ascii="Calibri Light" w:hAnsi="Calibri Light" w:cs="Calibri Light"/>
          <w:b/>
          <w:bCs/>
          <w:i/>
          <w:iCs/>
          <w:noProof/>
          <w:color w:val="000000"/>
          <w:sz w:val="18"/>
          <w:szCs w:val="18"/>
          <w:u w:val="single"/>
          <w:lang w:eastAsia="sl-SI"/>
        </w:rPr>
        <mc:AlternateContent>
          <mc:Choice Requires="wps">
            <w:drawing>
              <wp:anchor distT="0" distB="0" distL="114300" distR="114300" simplePos="0" relativeHeight="251659264" behindDoc="0" locked="0" layoutInCell="1" allowOverlap="1" wp14:anchorId="724FCD59" wp14:editId="7A85C0D8">
                <wp:simplePos x="0" y="0"/>
                <wp:positionH relativeFrom="column">
                  <wp:posOffset>-262255</wp:posOffset>
                </wp:positionH>
                <wp:positionV relativeFrom="paragraph">
                  <wp:posOffset>182245</wp:posOffset>
                </wp:positionV>
                <wp:extent cx="9768205" cy="809625"/>
                <wp:effectExtent l="0" t="0" r="4445" b="9525"/>
                <wp:wrapNone/>
                <wp:docPr id="9" name="Text Box 9"/>
                <wp:cNvGraphicFramePr/>
                <a:graphic xmlns:a="http://schemas.openxmlformats.org/drawingml/2006/main">
                  <a:graphicData uri="http://schemas.microsoft.com/office/word/2010/wordprocessingShape">
                    <wps:wsp>
                      <wps:cNvSpPr txBox="1"/>
                      <wps:spPr>
                        <a:xfrm>
                          <a:off x="0" y="0"/>
                          <a:ext cx="9768205" cy="809625"/>
                        </a:xfrm>
                        <a:prstGeom prst="rect">
                          <a:avLst/>
                        </a:prstGeom>
                        <a:solidFill>
                          <a:schemeClr val="lt1"/>
                        </a:solidFill>
                        <a:ln w="6350">
                          <a:noFill/>
                        </a:ln>
                      </wps:spPr>
                      <wps:txbx>
                        <w:txbxContent>
                          <w:tbl>
                            <w:tblPr>
                              <w:tblStyle w:val="NormalTablePHPDOCX"/>
                              <w:tblW w:w="5000" w:type="pct"/>
                              <w:tblInd w:w="108" w:type="dxa"/>
                              <w:tblLook w:val="04A0" w:firstRow="1" w:lastRow="0" w:firstColumn="1" w:lastColumn="0" w:noHBand="0" w:noVBand="1"/>
                            </w:tblPr>
                            <w:tblGrid>
                              <w:gridCol w:w="7542"/>
                              <w:gridCol w:w="7543"/>
                            </w:tblGrid>
                            <w:tr w:rsidR="00A13A30" w14:paraId="3DF7E50C" w14:textId="77777777" w:rsidTr="00F371A4">
                              <w:tc>
                                <w:tcPr>
                                  <w:tcW w:w="2500" w:type="pct"/>
                                  <w:tcMar>
                                    <w:top w:w="75" w:type="dxa"/>
                                    <w:bottom w:w="75" w:type="dxa"/>
                                  </w:tcMar>
                                  <w:vAlign w:val="center"/>
                                </w:tcPr>
                                <w:p w14:paraId="0B0015E1" w14:textId="77777777" w:rsidR="00A13A30" w:rsidRDefault="00A13A30" w:rsidP="00F371A4">
                                  <w:r>
                                    <w:rPr>
                                      <w:rFonts w:ascii="Arial" w:hAnsi="Arial" w:cs="Arial"/>
                                      <w:color w:val="000000"/>
                                      <w:position w:val="-2"/>
                                      <w:sz w:val="18"/>
                                      <w:szCs w:val="18"/>
                                    </w:rPr>
                                    <w:t>Kraj in datum:</w:t>
                                  </w:r>
                                </w:p>
                              </w:tc>
                              <w:tc>
                                <w:tcPr>
                                  <w:tcW w:w="0" w:type="auto"/>
                                  <w:tcMar>
                                    <w:top w:w="75" w:type="dxa"/>
                                    <w:bottom w:w="75" w:type="dxa"/>
                                  </w:tcMar>
                                  <w:vAlign w:val="center"/>
                                </w:tcPr>
                                <w:p w14:paraId="5D420BCC" w14:textId="77777777" w:rsidR="00A13A30" w:rsidRDefault="00A13A30" w:rsidP="00F371A4">
                                  <w:pPr>
                                    <w:rPr>
                                      <w:rFonts w:ascii="Arial" w:hAnsi="Arial" w:cs="Arial"/>
                                      <w:color w:val="000000"/>
                                      <w:position w:val="-2"/>
                                      <w:sz w:val="18"/>
                                      <w:szCs w:val="18"/>
                                    </w:rPr>
                                  </w:pPr>
                                  <w:r>
                                    <w:rPr>
                                      <w:rFonts w:ascii="Arial" w:hAnsi="Arial" w:cs="Arial"/>
                                      <w:color w:val="000000"/>
                                      <w:position w:val="-2"/>
                                      <w:sz w:val="18"/>
                                      <w:szCs w:val="18"/>
                                    </w:rPr>
                                    <w:t>Ime in priimek: _____________________</w:t>
                                  </w:r>
                                </w:p>
                                <w:p w14:paraId="1D5416B5" w14:textId="0F30C6A9" w:rsidR="00165A44" w:rsidRDefault="00165A44" w:rsidP="00F371A4"/>
                              </w:tc>
                            </w:tr>
                            <w:tr w:rsidR="00A13A30" w14:paraId="0775B753" w14:textId="77777777" w:rsidTr="00F371A4">
                              <w:tc>
                                <w:tcPr>
                                  <w:tcW w:w="2500" w:type="pct"/>
                                  <w:tcMar>
                                    <w:top w:w="75" w:type="dxa"/>
                                    <w:bottom w:w="75" w:type="dxa"/>
                                  </w:tcMar>
                                  <w:vAlign w:val="center"/>
                                </w:tcPr>
                                <w:p w14:paraId="6A1AE3E6" w14:textId="77777777" w:rsidR="00A13A30" w:rsidRDefault="00A13A30" w:rsidP="00F371A4">
                                  <w:r>
                                    <w:rPr>
                                      <w:rFonts w:ascii="Arial" w:hAnsi="Arial" w:cs="Arial"/>
                                      <w:color w:val="000000"/>
                                      <w:position w:val="-2"/>
                                      <w:sz w:val="18"/>
                                      <w:szCs w:val="18"/>
                                    </w:rPr>
                                    <w:t> </w:t>
                                  </w:r>
                                </w:p>
                              </w:tc>
                              <w:tc>
                                <w:tcPr>
                                  <w:tcW w:w="0" w:type="auto"/>
                                  <w:tcMar>
                                    <w:top w:w="75" w:type="dxa"/>
                                    <w:bottom w:w="75" w:type="dxa"/>
                                  </w:tcMar>
                                  <w:vAlign w:val="center"/>
                                </w:tcPr>
                                <w:p w14:paraId="24A5CB51" w14:textId="77777777" w:rsidR="00A13A30" w:rsidRDefault="00A13A30" w:rsidP="00F371A4">
                                  <w:r>
                                    <w:rPr>
                                      <w:rFonts w:ascii="Arial" w:hAnsi="Arial" w:cs="Arial"/>
                                      <w:color w:val="A9A9A9"/>
                                      <w:position w:val="-2"/>
                                      <w:sz w:val="18"/>
                                      <w:szCs w:val="18"/>
                                    </w:rPr>
                                    <w:t xml:space="preserve">                                       (podpis)</w:t>
                                  </w:r>
                                </w:p>
                              </w:tc>
                            </w:tr>
                          </w:tbl>
                          <w:p w14:paraId="4A0696E9" w14:textId="77777777" w:rsidR="00A13A30" w:rsidRDefault="00A13A30" w:rsidP="00353C1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24FCD59" id="_x0000_t202" coordsize="21600,21600" o:spt="202" path="m,l,21600r21600,l21600,xe">
                <v:stroke joinstyle="miter"/>
                <v:path gradientshapeok="t" o:connecttype="rect"/>
              </v:shapetype>
              <v:shape id="Text Box 9" o:spid="_x0000_s1026" type="#_x0000_t202" style="position:absolute;margin-left:-20.65pt;margin-top:14.35pt;width:769.15pt;height:63.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" fillcolor="white [3201]" stroked="f" strokeweight=".5pt">
                <v:textbox>
                  <w:txbxContent>
                    <w:tbl>
                      <w:tblPr>
                        <w:tblStyle w:val="NormalTablePHPDOCX"/>
                        <w:tblW w:w="5000" w:type="pct"/>
                        <w:tblInd w:w="108" w:type="dxa"/>
                        <w:tblLook w:val="04A0" w:firstRow="1" w:lastRow="0" w:firstColumn="1" w:lastColumn="0" w:noHBand="0" w:noVBand="1"/>
                      </w:tblPr>
                      <w:tblGrid>
                        <w:gridCol w:w="7542"/>
                        <w:gridCol w:w="7543"/>
                      </w:tblGrid>
                      <w:tr w:rsidR="00A13A30" w14:paraId="3DF7E50C" w14:textId="77777777" w:rsidTr="00F371A4">
                        <w:tc>
                          <w:tcPr>
                            <w:tcW w:w="2500" w:type="pct"/>
                            <w:tcMar>
                              <w:top w:w="75" w:type="dxa"/>
                              <w:bottom w:w="75" w:type="dxa"/>
                            </w:tcMar>
                            <w:vAlign w:val="center"/>
                          </w:tcPr>
                          <w:p w14:paraId="0B0015E1" w14:textId="77777777" w:rsidR="00A13A30" w:rsidRDefault="00A13A30" w:rsidP="00F371A4">
                            <w:r>
                              <w:rPr>
                                <w:rFonts w:ascii="Arial" w:hAnsi="Arial" w:cs="Arial"/>
                                <w:color w:val="000000"/>
                                <w:position w:val="-2"/>
                                <w:sz w:val="18"/>
                                <w:szCs w:val="18"/>
                              </w:rPr>
                              <w:t>Kraj in datum:</w:t>
                            </w:r>
                          </w:p>
                        </w:tc>
                        <w:tc>
                          <w:tcPr>
                            <w:tcW w:w="0" w:type="auto"/>
                            <w:tcMar>
                              <w:top w:w="75" w:type="dxa"/>
                              <w:bottom w:w="75" w:type="dxa"/>
                            </w:tcMar>
                            <w:vAlign w:val="center"/>
                          </w:tcPr>
                          <w:p w14:paraId="5D420BCC" w14:textId="77777777" w:rsidR="00A13A30" w:rsidRDefault="00A13A30" w:rsidP="00F371A4">
                            <w:pPr>
                              <w:rPr>
                                <w:rFonts w:ascii="Arial" w:hAnsi="Arial" w:cs="Arial"/>
                                <w:color w:val="000000"/>
                                <w:position w:val="-2"/>
                                <w:sz w:val="18"/>
                                <w:szCs w:val="18"/>
                              </w:rPr>
                            </w:pPr>
                            <w:r>
                              <w:rPr>
                                <w:rFonts w:ascii="Arial" w:hAnsi="Arial" w:cs="Arial"/>
                                <w:color w:val="000000"/>
                                <w:position w:val="-2"/>
                                <w:sz w:val="18"/>
                                <w:szCs w:val="18"/>
                              </w:rPr>
                              <w:t>Ime in priimek: _____________________</w:t>
                            </w:r>
                          </w:p>
                          <w:p w14:paraId="1D5416B5" w14:textId="0F30C6A9" w:rsidR="00165A44" w:rsidRDefault="00165A44" w:rsidP="00F371A4"/>
                        </w:tc>
                      </w:tr>
                      <w:tr w:rsidR="00A13A30" w14:paraId="0775B753" w14:textId="77777777" w:rsidTr="00F371A4">
                        <w:tc>
                          <w:tcPr>
                            <w:tcW w:w="2500" w:type="pct"/>
                            <w:tcMar>
                              <w:top w:w="75" w:type="dxa"/>
                              <w:bottom w:w="75" w:type="dxa"/>
                            </w:tcMar>
                            <w:vAlign w:val="center"/>
                          </w:tcPr>
                          <w:p w14:paraId="6A1AE3E6" w14:textId="77777777" w:rsidR="00A13A30" w:rsidRDefault="00A13A30" w:rsidP="00F371A4">
                            <w:r>
                              <w:rPr>
                                <w:rFonts w:ascii="Arial" w:hAnsi="Arial" w:cs="Arial"/>
                                <w:color w:val="000000"/>
                                <w:position w:val="-2"/>
                                <w:sz w:val="18"/>
                                <w:szCs w:val="18"/>
                              </w:rPr>
                              <w:t> </w:t>
                            </w:r>
                          </w:p>
                        </w:tc>
                        <w:tc>
                          <w:tcPr>
                            <w:tcW w:w="0" w:type="auto"/>
                            <w:tcMar>
                              <w:top w:w="75" w:type="dxa"/>
                              <w:bottom w:w="75" w:type="dxa"/>
                            </w:tcMar>
                            <w:vAlign w:val="center"/>
                          </w:tcPr>
                          <w:p w14:paraId="24A5CB51" w14:textId="77777777" w:rsidR="00A13A30" w:rsidRDefault="00A13A30" w:rsidP="00F371A4">
                            <w:r>
                              <w:rPr>
                                <w:rFonts w:ascii="Arial" w:hAnsi="Arial" w:cs="Arial"/>
                                <w:color w:val="A9A9A9"/>
                                <w:position w:val="-2"/>
                                <w:sz w:val="18"/>
                                <w:szCs w:val="18"/>
                              </w:rPr>
                              <w:t xml:space="preserve">                                       (podpis)</w:t>
                            </w:r>
                          </w:p>
                        </w:tc>
                      </w:tr>
                    </w:tbl>
                    <w:p w14:paraId="4A0696E9" w14:textId="77777777" w:rsidR="00A13A30" w:rsidRDefault="00A13A30" w:rsidP="00353C1D"/>
                  </w:txbxContent>
                </v:textbox>
              </v:shape>
            </w:pict>
          </mc:Fallback>
        </mc:AlternateContent>
      </w:r>
    </w:p>
    <w:p w14:paraId="013B6688" w14:textId="77777777" w:rsidR="00353C1D" w:rsidRPr="00ED5243" w:rsidRDefault="00353C1D" w:rsidP="00353C1D">
      <w:pPr>
        <w:spacing w:after="0"/>
        <w:jc w:val="right"/>
        <w:rPr>
          <w:rFonts w:ascii="Calibri Light" w:hAnsi="Calibri Light" w:cs="Calibri Light"/>
          <w:sz w:val="18"/>
          <w:szCs w:val="18"/>
        </w:rPr>
      </w:pPr>
      <w:r w:rsidRPr="00ED5243">
        <w:rPr>
          <w:rFonts w:ascii="Calibri Light" w:hAnsi="Calibri Light" w:cs="Calibri Light"/>
          <w:sz w:val="18"/>
          <w:szCs w:val="18"/>
        </w:rPr>
        <w:lastRenderedPageBreak/>
        <w:t>Obrazec št: 4</w:t>
      </w:r>
    </w:p>
    <w:p w14:paraId="5ED9146B" w14:textId="77777777" w:rsidR="00353C1D" w:rsidRPr="00ED5243" w:rsidRDefault="00353C1D" w:rsidP="00353C1D">
      <w:pPr>
        <w:spacing w:after="0"/>
        <w:jc w:val="right"/>
        <w:rPr>
          <w:rFonts w:ascii="Calibri Light" w:hAnsi="Calibri Light" w:cs="Calibri Light"/>
          <w:sz w:val="18"/>
          <w:szCs w:val="18"/>
        </w:rPr>
      </w:pPr>
    </w:p>
    <w:p w14:paraId="48F142BC" w14:textId="3EE3D6CC" w:rsidR="00353C1D" w:rsidRPr="00ED5243" w:rsidRDefault="00826248" w:rsidP="00353C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Calibri Light" w:hAnsi="Calibri Light" w:cs="Calibri Light"/>
        </w:rPr>
      </w:pPr>
      <w:r w:rsidRPr="00ED5243">
        <w:rPr>
          <w:rFonts w:ascii="Calibri Light" w:hAnsi="Calibri Light" w:cs="Calibri Light"/>
        </w:rPr>
        <w:t>V</w:t>
      </w:r>
      <w:r w:rsidR="00353C1D" w:rsidRPr="00ED5243">
        <w:rPr>
          <w:rFonts w:ascii="Calibri Light" w:hAnsi="Calibri Light" w:cs="Calibri Light"/>
        </w:rPr>
        <w:t>odja del</w:t>
      </w:r>
    </w:p>
    <w:p w14:paraId="6A9A00E2" w14:textId="77777777" w:rsidR="00353C1D" w:rsidRPr="00ED5243" w:rsidRDefault="00353C1D" w:rsidP="00353C1D">
      <w:pPr>
        <w:spacing w:after="120"/>
        <w:rPr>
          <w:rFonts w:ascii="Calibri Light" w:hAnsi="Calibri Light" w:cs="Calibri Light"/>
        </w:rPr>
      </w:pPr>
    </w:p>
    <w:p w14:paraId="3120CF18" w14:textId="45B4319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VODJA DEL:</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353C1D" w:rsidRPr="00ED5243" w14:paraId="3E44E9F6" w14:textId="77777777" w:rsidTr="00F371A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B5A243" w14:textId="77777777" w:rsidR="00353C1D" w:rsidRPr="00ED5243" w:rsidRDefault="00353C1D" w:rsidP="00F371A4">
            <w:pPr>
              <w:jc w:val="right"/>
              <w:rPr>
                <w:rFonts w:ascii="Calibri Light" w:hAnsi="Calibri Light" w:cs="Calibri Light"/>
              </w:rPr>
            </w:pPr>
            <w:r w:rsidRPr="00ED5243">
              <w:rPr>
                <w:rFonts w:ascii="Calibri Light" w:hAnsi="Calibri Light" w:cs="Calibri Light"/>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1EB650"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r w:rsidR="00353C1D" w:rsidRPr="00ED5243" w14:paraId="39B9BE95" w14:textId="77777777" w:rsidTr="00F371A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D06678" w14:textId="77777777" w:rsidR="00353C1D" w:rsidRPr="00ED5243" w:rsidRDefault="00353C1D" w:rsidP="00F371A4">
            <w:pPr>
              <w:jc w:val="right"/>
              <w:rPr>
                <w:rFonts w:ascii="Calibri Light" w:hAnsi="Calibri Light" w:cs="Calibri Light"/>
              </w:rPr>
            </w:pPr>
            <w:r w:rsidRPr="00ED5243">
              <w:rPr>
                <w:rFonts w:ascii="Calibri Light" w:hAnsi="Calibri Light" w:cs="Calibri Light"/>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7FD34"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r w:rsidR="00353C1D" w:rsidRPr="00ED5243" w14:paraId="574AC659" w14:textId="77777777" w:rsidTr="00F371A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D13C5D" w14:textId="77777777" w:rsidR="00353C1D" w:rsidRPr="00ED5243" w:rsidRDefault="00353C1D" w:rsidP="00F371A4">
            <w:pPr>
              <w:jc w:val="right"/>
              <w:rPr>
                <w:rFonts w:ascii="Calibri Light" w:hAnsi="Calibri Light" w:cs="Calibri Light"/>
              </w:rPr>
            </w:pPr>
            <w:r w:rsidRPr="00ED5243">
              <w:rPr>
                <w:rFonts w:ascii="Calibri Light" w:hAnsi="Calibri Light" w:cs="Calibri Light"/>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57447"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xml:space="preserve">DA </w:t>
            </w:r>
            <w:r w:rsidRPr="00ED5243">
              <w:rPr>
                <w:rFonts w:ascii="Calibri Light" w:hAnsi="Calibri Light" w:cs="Calibri Light"/>
              </w:rPr>
              <w:fldChar w:fldCharType="begin">
                <w:ffData>
                  <w:name w:val="cbox15b0ff8407ec92"/>
                  <w:enabled/>
                  <w:calcOnExit w:val="0"/>
                  <w:checkBox>
                    <w:sizeAuto/>
                    <w:default w:val="0"/>
                  </w:checkBox>
                </w:ffData>
              </w:fldChar>
            </w:r>
            <w:bookmarkStart w:id="4" w:name="cbox15b0ff8407ec92"/>
            <w:r w:rsidRPr="00ED5243">
              <w:rPr>
                <w:rFonts w:ascii="Calibri Light" w:hAnsi="Calibri Light" w:cs="Calibri Light"/>
              </w:rPr>
              <w:instrText xml:space="preserve"> FORMCHECKBOX </w:instrText>
            </w:r>
            <w:r w:rsidR="00AB769F">
              <w:rPr>
                <w:rFonts w:ascii="Calibri Light" w:hAnsi="Calibri Light" w:cs="Calibri Light"/>
              </w:rPr>
            </w:r>
            <w:r w:rsidR="00AB769F">
              <w:rPr>
                <w:rFonts w:ascii="Calibri Light" w:hAnsi="Calibri Light" w:cs="Calibri Light"/>
              </w:rPr>
              <w:fldChar w:fldCharType="separate"/>
            </w:r>
            <w:r w:rsidRPr="00ED5243">
              <w:rPr>
                <w:rFonts w:ascii="Calibri Light" w:hAnsi="Calibri Light" w:cs="Calibri Light"/>
              </w:rPr>
              <w:fldChar w:fldCharType="end"/>
            </w:r>
            <w:bookmarkEnd w:id="4"/>
            <w:r w:rsidRPr="00ED5243">
              <w:rPr>
                <w:rFonts w:ascii="Calibri Light" w:hAnsi="Calibri Light" w:cs="Calibri Light"/>
                <w:color w:val="000000"/>
                <w:position w:val="-2"/>
                <w:sz w:val="18"/>
                <w:szCs w:val="18"/>
              </w:rPr>
              <w:t xml:space="preserve"> NE </w:t>
            </w:r>
            <w:r w:rsidRPr="00ED5243">
              <w:rPr>
                <w:rFonts w:ascii="Calibri Light" w:hAnsi="Calibri Light" w:cs="Calibri Light"/>
              </w:rPr>
              <w:fldChar w:fldCharType="begin">
                <w:ffData>
                  <w:name w:val="cbox15b0ff8407ee64"/>
                  <w:enabled/>
                  <w:calcOnExit w:val="0"/>
                  <w:checkBox>
                    <w:sizeAuto/>
                    <w:default w:val="0"/>
                  </w:checkBox>
                </w:ffData>
              </w:fldChar>
            </w:r>
            <w:bookmarkStart w:id="5" w:name="cbox15b0ff8407ee64"/>
            <w:r w:rsidRPr="00ED5243">
              <w:rPr>
                <w:rFonts w:ascii="Calibri Light" w:hAnsi="Calibri Light" w:cs="Calibri Light"/>
              </w:rPr>
              <w:instrText xml:space="preserve"> FORMCHECKBOX </w:instrText>
            </w:r>
            <w:r w:rsidR="00AB769F">
              <w:rPr>
                <w:rFonts w:ascii="Calibri Light" w:hAnsi="Calibri Light" w:cs="Calibri Light"/>
              </w:rPr>
            </w:r>
            <w:r w:rsidR="00AB769F">
              <w:rPr>
                <w:rFonts w:ascii="Calibri Light" w:hAnsi="Calibri Light" w:cs="Calibri Light"/>
              </w:rPr>
              <w:fldChar w:fldCharType="separate"/>
            </w:r>
            <w:r w:rsidRPr="00ED5243">
              <w:rPr>
                <w:rFonts w:ascii="Calibri Light" w:hAnsi="Calibri Light" w:cs="Calibri Light"/>
              </w:rPr>
              <w:fldChar w:fldCharType="end"/>
            </w:r>
            <w:bookmarkEnd w:id="5"/>
          </w:p>
        </w:tc>
      </w:tr>
      <w:tr w:rsidR="00353C1D" w:rsidRPr="00ED5243" w14:paraId="7980771E" w14:textId="77777777" w:rsidTr="00F371A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A81627" w14:textId="77777777" w:rsidR="00353C1D" w:rsidRPr="00ED5243" w:rsidRDefault="00353C1D" w:rsidP="00F371A4">
            <w:pPr>
              <w:jc w:val="right"/>
              <w:rPr>
                <w:rFonts w:ascii="Calibri Light" w:hAnsi="Calibri Light" w:cs="Calibri Light"/>
              </w:rPr>
            </w:pPr>
            <w:r w:rsidRPr="00ED5243">
              <w:rPr>
                <w:rFonts w:ascii="Calibri Light" w:hAnsi="Calibri Light" w:cs="Calibri Light"/>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66BD7E"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r w:rsidR="00353C1D" w:rsidRPr="00ED5243" w14:paraId="7C551C9E" w14:textId="77777777" w:rsidTr="00F371A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6ACC3" w14:textId="77777777" w:rsidR="00353C1D" w:rsidRPr="00ED5243" w:rsidRDefault="00353C1D" w:rsidP="00F371A4">
            <w:pPr>
              <w:jc w:val="right"/>
              <w:rPr>
                <w:rFonts w:ascii="Calibri Light" w:hAnsi="Calibri Light" w:cs="Calibri Light"/>
              </w:rPr>
            </w:pPr>
            <w:r w:rsidRPr="00ED5243">
              <w:rPr>
                <w:rFonts w:ascii="Calibri Light" w:hAnsi="Calibri Light" w:cs="Calibri Light"/>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EA037"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xml:space="preserve">DA </w:t>
            </w:r>
            <w:r w:rsidRPr="00ED5243">
              <w:rPr>
                <w:rFonts w:ascii="Calibri Light" w:hAnsi="Calibri Light" w:cs="Calibri Light"/>
              </w:rPr>
              <w:fldChar w:fldCharType="begin">
                <w:ffData>
                  <w:name w:val="cbox15b0ff8407fb77"/>
                  <w:enabled/>
                  <w:calcOnExit w:val="0"/>
                  <w:checkBox>
                    <w:sizeAuto/>
                    <w:default w:val="0"/>
                  </w:checkBox>
                </w:ffData>
              </w:fldChar>
            </w:r>
            <w:bookmarkStart w:id="6" w:name="cbox15b0ff8407fb77"/>
            <w:r w:rsidRPr="00ED5243">
              <w:rPr>
                <w:rFonts w:ascii="Calibri Light" w:hAnsi="Calibri Light" w:cs="Calibri Light"/>
              </w:rPr>
              <w:instrText xml:space="preserve"> FORMCHECKBOX </w:instrText>
            </w:r>
            <w:r w:rsidR="00AB769F">
              <w:rPr>
                <w:rFonts w:ascii="Calibri Light" w:hAnsi="Calibri Light" w:cs="Calibri Light"/>
              </w:rPr>
            </w:r>
            <w:r w:rsidR="00AB769F">
              <w:rPr>
                <w:rFonts w:ascii="Calibri Light" w:hAnsi="Calibri Light" w:cs="Calibri Light"/>
              </w:rPr>
              <w:fldChar w:fldCharType="separate"/>
            </w:r>
            <w:r w:rsidRPr="00ED5243">
              <w:rPr>
                <w:rFonts w:ascii="Calibri Light" w:hAnsi="Calibri Light" w:cs="Calibri Light"/>
              </w:rPr>
              <w:fldChar w:fldCharType="end"/>
            </w:r>
            <w:bookmarkEnd w:id="6"/>
            <w:r w:rsidRPr="00ED5243">
              <w:rPr>
                <w:rFonts w:ascii="Calibri Light" w:hAnsi="Calibri Light" w:cs="Calibri Light"/>
                <w:color w:val="000000"/>
                <w:position w:val="-2"/>
                <w:sz w:val="18"/>
                <w:szCs w:val="18"/>
              </w:rPr>
              <w:t xml:space="preserve"> NE </w:t>
            </w:r>
            <w:r w:rsidRPr="00ED5243">
              <w:rPr>
                <w:rFonts w:ascii="Calibri Light" w:hAnsi="Calibri Light" w:cs="Calibri Light"/>
              </w:rPr>
              <w:fldChar w:fldCharType="begin">
                <w:ffData>
                  <w:name w:val="cbox15b0ff8407fd51"/>
                  <w:enabled/>
                  <w:calcOnExit w:val="0"/>
                  <w:checkBox>
                    <w:sizeAuto/>
                    <w:default w:val="0"/>
                  </w:checkBox>
                </w:ffData>
              </w:fldChar>
            </w:r>
            <w:bookmarkStart w:id="7" w:name="cbox15b0ff8407fd51"/>
            <w:r w:rsidRPr="00ED5243">
              <w:rPr>
                <w:rFonts w:ascii="Calibri Light" w:hAnsi="Calibri Light" w:cs="Calibri Light"/>
              </w:rPr>
              <w:instrText xml:space="preserve"> FORMCHECKBOX </w:instrText>
            </w:r>
            <w:r w:rsidR="00AB769F">
              <w:rPr>
                <w:rFonts w:ascii="Calibri Light" w:hAnsi="Calibri Light" w:cs="Calibri Light"/>
              </w:rPr>
            </w:r>
            <w:r w:rsidR="00AB769F">
              <w:rPr>
                <w:rFonts w:ascii="Calibri Light" w:hAnsi="Calibri Light" w:cs="Calibri Light"/>
              </w:rPr>
              <w:fldChar w:fldCharType="separate"/>
            </w:r>
            <w:r w:rsidRPr="00ED5243">
              <w:rPr>
                <w:rFonts w:ascii="Calibri Light" w:hAnsi="Calibri Light" w:cs="Calibri Light"/>
              </w:rPr>
              <w:fldChar w:fldCharType="end"/>
            </w:r>
            <w:bookmarkEnd w:id="7"/>
            <w:r w:rsidRPr="00ED5243">
              <w:rPr>
                <w:rFonts w:ascii="Calibri Light" w:hAnsi="Calibri Light" w:cs="Calibri Light"/>
                <w:color w:val="000000"/>
                <w:position w:val="-2"/>
                <w:sz w:val="18"/>
                <w:szCs w:val="18"/>
              </w:rPr>
              <w:t xml:space="preserve"> Številka: </w:t>
            </w:r>
            <w:r w:rsidRPr="00ED5243">
              <w:rPr>
                <w:rFonts w:ascii="Calibri Light" w:hAnsi="Calibri Light" w:cs="Calibri Light"/>
                <w:color w:val="000000"/>
                <w:position w:val="-2"/>
                <w:sz w:val="18"/>
                <w:szCs w:val="18"/>
                <w:u w:val="single"/>
              </w:rPr>
              <w:t>__________</w:t>
            </w:r>
            <w:r w:rsidRPr="00ED5243">
              <w:rPr>
                <w:rFonts w:ascii="Calibri Light" w:hAnsi="Calibri Light" w:cs="Calibri Light"/>
                <w:color w:val="000000"/>
                <w:position w:val="-2"/>
                <w:sz w:val="18"/>
                <w:szCs w:val="18"/>
              </w:rPr>
              <w:t xml:space="preserve"> Datum: </w:t>
            </w:r>
            <w:r w:rsidRPr="00ED5243">
              <w:rPr>
                <w:rFonts w:ascii="Calibri Light" w:hAnsi="Calibri Light" w:cs="Calibri Light"/>
                <w:color w:val="000000"/>
                <w:position w:val="-2"/>
                <w:sz w:val="18"/>
                <w:szCs w:val="18"/>
                <w:u w:val="single"/>
              </w:rPr>
              <w:t>__________</w:t>
            </w:r>
          </w:p>
        </w:tc>
      </w:tr>
    </w:tbl>
    <w:p w14:paraId="6837D3E7"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Opozorilo: </w:t>
      </w:r>
      <w:r w:rsidRPr="00ED5243">
        <w:rPr>
          <w:rFonts w:ascii="Calibri Light" w:hAnsi="Calibri Light" w:cs="Calibri Light"/>
          <w:color w:val="000000"/>
          <w:sz w:val="18"/>
          <w:szCs w:val="18"/>
        </w:rPr>
        <w:t>Gospodarski subjekt jamči pod kazensko in materialno odgovornostjo, da navedeni kadri izpolnjujejo zakonske pogoje za opravljanje razpisanih storitev skladno z gradbeno zakonodajo.</w:t>
      </w:r>
    </w:p>
    <w:p w14:paraId="40C94485"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_____________________________________________________</w:t>
      </w:r>
    </w:p>
    <w:p w14:paraId="045688F9"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u w:val="single"/>
        </w:rPr>
        <w:t>Velja za tuje gospodarske subjekte:</w:t>
      </w:r>
    </w:p>
    <w:p w14:paraId="06D16618"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2A464B96" w14:textId="2CDF53C2"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Izjavljamo, da je za opravljanje dejavnosti vodje del v državi domicila (ustrezno označi):</w:t>
      </w:r>
    </w:p>
    <w:p w14:paraId="65CE7B0D"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   ] potrebno posebno dovoljenje pristojnega organa, za kar prilagamo fotokopijo potrdila pristojnega organa.</w:t>
      </w:r>
    </w:p>
    <w:p w14:paraId="3D539F74"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   ] posebno dovoljenje ni potrebno. </w:t>
      </w:r>
    </w:p>
    <w:p w14:paraId="4C18F709"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Pod kazensko in materialno odgovornostjo jamčimo, da so navedene izjave resnične.</w:t>
      </w:r>
    </w:p>
    <w:p w14:paraId="74CA0290" w14:textId="77777777" w:rsidR="00353C1D" w:rsidRPr="00ED5243" w:rsidRDefault="00353C1D" w:rsidP="00353C1D">
      <w:pPr>
        <w:rPr>
          <w:rFonts w:ascii="Calibri Light" w:hAnsi="Calibri Light" w:cs="Calibri Light"/>
        </w:rPr>
      </w:pPr>
      <w:r w:rsidRPr="00ED5243">
        <w:rPr>
          <w:rFonts w:ascii="Calibri Light" w:hAnsi="Calibri Light" w:cs="Calibri Light"/>
          <w:color w:val="000000"/>
          <w:sz w:val="18"/>
          <w:szCs w:val="18"/>
        </w:rPr>
        <w:t>_____________________________________________________</w:t>
      </w:r>
    </w:p>
    <w:p w14:paraId="04D1368B" w14:textId="77777777" w:rsidR="00353C1D" w:rsidRPr="00ED5243" w:rsidRDefault="00353C1D" w:rsidP="00353C1D">
      <w:pPr>
        <w:spacing w:before="225" w:after="225" w:line="240" w:lineRule="auto"/>
        <w:jc w:val="both"/>
        <w:rPr>
          <w:rFonts w:ascii="Calibri Light" w:hAnsi="Calibri Light" w:cs="Calibri Light"/>
          <w:color w:val="000000"/>
          <w:sz w:val="18"/>
          <w:szCs w:val="18"/>
        </w:rPr>
      </w:pPr>
    </w:p>
    <w:p w14:paraId="69261915" w14:textId="77777777" w:rsidR="00353C1D" w:rsidRPr="00ED5243" w:rsidRDefault="00353C1D" w:rsidP="00353C1D">
      <w:pPr>
        <w:spacing w:before="225" w:after="225" w:line="240" w:lineRule="auto"/>
        <w:jc w:val="both"/>
        <w:rPr>
          <w:rFonts w:ascii="Calibri Light" w:hAnsi="Calibri Light" w:cs="Calibri Light"/>
          <w:color w:val="000000"/>
          <w:sz w:val="18"/>
          <w:szCs w:val="18"/>
        </w:rPr>
      </w:pPr>
    </w:p>
    <w:p w14:paraId="759D295F" w14:textId="77777777" w:rsidR="00353C1D" w:rsidRPr="00ED5243" w:rsidRDefault="00353C1D" w:rsidP="00353C1D">
      <w:pPr>
        <w:spacing w:before="225" w:after="225" w:line="240" w:lineRule="auto"/>
        <w:jc w:val="both"/>
        <w:rPr>
          <w:rFonts w:ascii="Calibri Light" w:hAnsi="Calibri Light" w:cs="Calibri Light"/>
        </w:rPr>
      </w:pPr>
    </w:p>
    <w:tbl>
      <w:tblPr>
        <w:tblStyle w:val="NormalTablePHPDOCX"/>
        <w:tblW w:w="5000" w:type="pct"/>
        <w:tblInd w:w="108" w:type="dxa"/>
        <w:tblLook w:val="04A0" w:firstRow="1" w:lastRow="0" w:firstColumn="1" w:lastColumn="0" w:noHBand="0" w:noVBand="1"/>
      </w:tblPr>
      <w:tblGrid>
        <w:gridCol w:w="4535"/>
        <w:gridCol w:w="4535"/>
      </w:tblGrid>
      <w:tr w:rsidR="00353C1D" w:rsidRPr="00ED5243" w14:paraId="7152AA62" w14:textId="77777777" w:rsidTr="00F371A4">
        <w:tc>
          <w:tcPr>
            <w:tcW w:w="2500" w:type="pct"/>
            <w:tcMar>
              <w:top w:w="75" w:type="dxa"/>
              <w:bottom w:w="75" w:type="dxa"/>
            </w:tcMar>
            <w:vAlign w:val="center"/>
          </w:tcPr>
          <w:p w14:paraId="29490D2F"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Kraj in datum:</w:t>
            </w:r>
          </w:p>
        </w:tc>
        <w:tc>
          <w:tcPr>
            <w:tcW w:w="0" w:type="auto"/>
            <w:tcMar>
              <w:top w:w="75" w:type="dxa"/>
              <w:bottom w:w="75" w:type="dxa"/>
            </w:tcMar>
            <w:vAlign w:val="center"/>
          </w:tcPr>
          <w:p w14:paraId="728B9EA9"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Ime in priimek: _____________________</w:t>
            </w:r>
          </w:p>
        </w:tc>
      </w:tr>
      <w:tr w:rsidR="00353C1D" w:rsidRPr="00ED5243" w14:paraId="3564AA4C" w14:textId="77777777" w:rsidTr="00F371A4">
        <w:tc>
          <w:tcPr>
            <w:tcW w:w="2500" w:type="pct"/>
            <w:tcMar>
              <w:top w:w="75" w:type="dxa"/>
              <w:bottom w:w="75" w:type="dxa"/>
            </w:tcMar>
            <w:vAlign w:val="center"/>
          </w:tcPr>
          <w:p w14:paraId="0B5F6E83"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0" w:type="auto"/>
            <w:tcMar>
              <w:top w:w="75" w:type="dxa"/>
              <w:bottom w:w="75" w:type="dxa"/>
            </w:tcMar>
            <w:vAlign w:val="center"/>
          </w:tcPr>
          <w:p w14:paraId="79937FD0" w14:textId="77777777" w:rsidR="00353C1D" w:rsidRDefault="00353C1D" w:rsidP="00F371A4">
            <w:pPr>
              <w:jc w:val="center"/>
              <w:rPr>
                <w:rFonts w:ascii="Calibri Light" w:hAnsi="Calibri Light" w:cs="Calibri Light"/>
                <w:color w:val="A9A9A9"/>
                <w:position w:val="-2"/>
                <w:sz w:val="18"/>
                <w:szCs w:val="18"/>
              </w:rPr>
            </w:pPr>
            <w:r w:rsidRPr="00ED5243">
              <w:rPr>
                <w:rFonts w:ascii="Calibri Light" w:hAnsi="Calibri Light" w:cs="Calibri Light"/>
                <w:color w:val="A9A9A9"/>
                <w:position w:val="-2"/>
                <w:sz w:val="18"/>
                <w:szCs w:val="18"/>
              </w:rPr>
              <w:t>(žig in podpis)</w:t>
            </w:r>
          </w:p>
          <w:p w14:paraId="3BDC7141" w14:textId="77777777" w:rsidR="00165A44" w:rsidRDefault="00165A44" w:rsidP="00F371A4">
            <w:pPr>
              <w:jc w:val="center"/>
              <w:rPr>
                <w:rFonts w:ascii="Calibri Light" w:hAnsi="Calibri Light" w:cs="Calibri Light"/>
              </w:rPr>
            </w:pPr>
          </w:p>
          <w:p w14:paraId="671F4345" w14:textId="57964B87" w:rsidR="002361DE" w:rsidRPr="00ED5243" w:rsidRDefault="002361DE" w:rsidP="00F371A4">
            <w:pPr>
              <w:jc w:val="center"/>
              <w:rPr>
                <w:rFonts w:ascii="Calibri Light" w:hAnsi="Calibri Light" w:cs="Calibri Light"/>
              </w:rPr>
            </w:pPr>
          </w:p>
        </w:tc>
      </w:tr>
    </w:tbl>
    <w:p w14:paraId="422D00B1" w14:textId="77777777" w:rsidR="002361DE" w:rsidRDefault="002361DE" w:rsidP="00353C1D">
      <w:pPr>
        <w:rPr>
          <w:rFonts w:ascii="Calibri Light" w:hAnsi="Calibri Light" w:cs="Calibri Light"/>
          <w:color w:val="000000"/>
          <w:position w:val="-2"/>
          <w:sz w:val="18"/>
          <w:szCs w:val="18"/>
        </w:rPr>
        <w:sectPr w:rsidR="002361DE" w:rsidSect="002361DE">
          <w:footerReference w:type="default" r:id="rId12"/>
          <w:pgSz w:w="11906" w:h="16838"/>
          <w:pgMar w:top="1418" w:right="1418" w:bottom="1418" w:left="1418" w:header="567" w:footer="596" w:gutter="0"/>
          <w:cols w:space="708"/>
          <w:docGrid w:linePitch="360"/>
        </w:sectPr>
      </w:pPr>
    </w:p>
    <w:p w14:paraId="36461CD8" w14:textId="35976AE9" w:rsidR="00353C1D" w:rsidRPr="00165A44" w:rsidRDefault="002361DE" w:rsidP="00165A44">
      <w:pPr>
        <w:rPr>
          <w:rFonts w:ascii="Calibri Light" w:hAnsi="Calibri Light" w:cs="Calibri Light"/>
          <w:color w:val="000000"/>
          <w:position w:val="-2"/>
          <w:sz w:val="18"/>
          <w:szCs w:val="18"/>
        </w:rPr>
      </w:pPr>
      <w:r>
        <w:rPr>
          <w:rFonts w:ascii="Calibri Light" w:hAnsi="Calibri Light" w:cs="Calibri Light"/>
          <w:color w:val="000000"/>
          <w:position w:val="-2"/>
          <w:sz w:val="18"/>
          <w:szCs w:val="18"/>
        </w:rPr>
        <w:lastRenderedPageBreak/>
        <w:tab/>
      </w:r>
      <w:r>
        <w:rPr>
          <w:rFonts w:ascii="Calibri Light" w:hAnsi="Calibri Light" w:cs="Calibri Light"/>
          <w:color w:val="000000"/>
          <w:position w:val="-2"/>
          <w:sz w:val="18"/>
          <w:szCs w:val="18"/>
        </w:rPr>
        <w:tab/>
      </w:r>
      <w:r>
        <w:rPr>
          <w:rFonts w:ascii="Calibri Light" w:hAnsi="Calibri Light" w:cs="Calibri Light"/>
          <w:color w:val="000000"/>
          <w:position w:val="-2"/>
          <w:sz w:val="18"/>
          <w:szCs w:val="18"/>
        </w:rPr>
        <w:tab/>
      </w:r>
      <w:r>
        <w:rPr>
          <w:rFonts w:ascii="Calibri Light" w:hAnsi="Calibri Light" w:cs="Calibri Light"/>
          <w:sz w:val="18"/>
          <w:szCs w:val="18"/>
        </w:rPr>
        <w:tab/>
      </w:r>
      <w:r>
        <w:rPr>
          <w:rFonts w:ascii="Calibri Light" w:hAnsi="Calibri Light" w:cs="Calibri Light"/>
          <w:sz w:val="18"/>
          <w:szCs w:val="18"/>
        </w:rPr>
        <w:tab/>
      </w:r>
      <w:r>
        <w:rPr>
          <w:rFonts w:ascii="Calibri Light" w:hAnsi="Calibri Light" w:cs="Calibri Light"/>
          <w:sz w:val="18"/>
          <w:szCs w:val="18"/>
        </w:rPr>
        <w:tab/>
      </w:r>
      <w:r>
        <w:rPr>
          <w:rFonts w:ascii="Calibri Light" w:hAnsi="Calibri Light" w:cs="Calibri Light"/>
          <w:sz w:val="18"/>
          <w:szCs w:val="18"/>
        </w:rPr>
        <w:tab/>
      </w:r>
      <w:r>
        <w:rPr>
          <w:rFonts w:ascii="Calibri Light" w:hAnsi="Calibri Light" w:cs="Calibri Light"/>
          <w:sz w:val="18"/>
          <w:szCs w:val="18"/>
        </w:rPr>
        <w:tab/>
      </w:r>
      <w:r>
        <w:rPr>
          <w:rFonts w:ascii="Calibri Light" w:hAnsi="Calibri Light" w:cs="Calibri Light"/>
          <w:sz w:val="18"/>
          <w:szCs w:val="18"/>
        </w:rPr>
        <w:tab/>
      </w:r>
      <w:r>
        <w:rPr>
          <w:rFonts w:ascii="Calibri Light" w:hAnsi="Calibri Light" w:cs="Calibri Light"/>
          <w:sz w:val="18"/>
          <w:szCs w:val="18"/>
        </w:rPr>
        <w:tab/>
      </w:r>
      <w:r>
        <w:rPr>
          <w:rFonts w:ascii="Calibri Light" w:hAnsi="Calibri Light" w:cs="Calibri Light"/>
          <w:sz w:val="18"/>
          <w:szCs w:val="18"/>
        </w:rPr>
        <w:tab/>
      </w:r>
      <w:r>
        <w:rPr>
          <w:rFonts w:ascii="Calibri Light" w:hAnsi="Calibri Light" w:cs="Calibri Light"/>
          <w:sz w:val="18"/>
          <w:szCs w:val="18"/>
        </w:rPr>
        <w:tab/>
      </w:r>
      <w:r>
        <w:rPr>
          <w:rFonts w:ascii="Calibri Light" w:hAnsi="Calibri Light" w:cs="Calibri Light"/>
          <w:sz w:val="18"/>
          <w:szCs w:val="18"/>
        </w:rPr>
        <w:tab/>
      </w:r>
      <w:r>
        <w:rPr>
          <w:rFonts w:ascii="Calibri Light" w:hAnsi="Calibri Light" w:cs="Calibri Light"/>
          <w:sz w:val="18"/>
          <w:szCs w:val="18"/>
        </w:rPr>
        <w:tab/>
      </w:r>
      <w:r>
        <w:rPr>
          <w:rFonts w:ascii="Calibri Light" w:hAnsi="Calibri Light" w:cs="Calibri Light"/>
          <w:sz w:val="18"/>
          <w:szCs w:val="18"/>
        </w:rPr>
        <w:tab/>
      </w:r>
      <w:r>
        <w:rPr>
          <w:rFonts w:ascii="Calibri Light" w:hAnsi="Calibri Light" w:cs="Calibri Light"/>
          <w:sz w:val="18"/>
          <w:szCs w:val="18"/>
        </w:rPr>
        <w:tab/>
      </w:r>
      <w:r>
        <w:rPr>
          <w:rFonts w:ascii="Calibri Light" w:hAnsi="Calibri Light" w:cs="Calibri Light"/>
          <w:sz w:val="18"/>
          <w:szCs w:val="18"/>
        </w:rPr>
        <w:tab/>
      </w:r>
      <w:r>
        <w:rPr>
          <w:rFonts w:ascii="Calibri Light" w:hAnsi="Calibri Light" w:cs="Calibri Light"/>
          <w:sz w:val="18"/>
          <w:szCs w:val="18"/>
        </w:rPr>
        <w:tab/>
      </w:r>
      <w:r w:rsidR="00353C1D" w:rsidRPr="00ED5243">
        <w:rPr>
          <w:rFonts w:ascii="Calibri Light" w:hAnsi="Calibri Light" w:cs="Calibri Light"/>
          <w:sz w:val="18"/>
          <w:szCs w:val="18"/>
        </w:rPr>
        <w:t>Obrazec št: 5</w:t>
      </w:r>
    </w:p>
    <w:p w14:paraId="3ACD54CC" w14:textId="77777777" w:rsidR="00353C1D" w:rsidRPr="00ED5243" w:rsidRDefault="00353C1D" w:rsidP="00353C1D">
      <w:pPr>
        <w:spacing w:after="0"/>
        <w:jc w:val="right"/>
        <w:rPr>
          <w:rFonts w:ascii="Calibri Light" w:hAnsi="Calibri Light" w:cs="Calibri Light"/>
          <w:sz w:val="18"/>
          <w:szCs w:val="18"/>
        </w:rPr>
      </w:pPr>
    </w:p>
    <w:p w14:paraId="723AF724" w14:textId="0E9D1485" w:rsidR="00353C1D" w:rsidRPr="00ED5243" w:rsidRDefault="00353C1D" w:rsidP="00353C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Calibri Light" w:hAnsi="Calibri Light" w:cs="Calibri Light"/>
        </w:rPr>
      </w:pPr>
      <w:r w:rsidRPr="00ED5243">
        <w:rPr>
          <w:rFonts w:ascii="Calibri Light" w:hAnsi="Calibri Light" w:cs="Calibri Light"/>
        </w:rPr>
        <w:t>Referenčna lista vodje del</w:t>
      </w:r>
    </w:p>
    <w:p w14:paraId="5B280288"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Naziv gospodarskega subjekta: __________________________________________________________</w:t>
      </w:r>
    </w:p>
    <w:p w14:paraId="28F60F52" w14:textId="77777777" w:rsidR="00353C1D" w:rsidRPr="00ED5243" w:rsidRDefault="00353C1D" w:rsidP="00353C1D">
      <w:pPr>
        <w:spacing w:before="225" w:after="225" w:line="240" w:lineRule="auto"/>
        <w:jc w:val="both"/>
        <w:rPr>
          <w:rFonts w:ascii="Calibri Light" w:hAnsi="Calibri Light" w:cs="Calibri Light"/>
          <w:i/>
          <w:iCs/>
          <w:color w:val="000000"/>
          <w:sz w:val="18"/>
          <w:szCs w:val="18"/>
        </w:rPr>
      </w:pPr>
      <w:r w:rsidRPr="00ED5243">
        <w:rPr>
          <w:rFonts w:ascii="Calibri Light" w:hAnsi="Calibri Light" w:cs="Calibri Light"/>
          <w:b/>
          <w:bCs/>
          <w:i/>
          <w:iCs/>
          <w:color w:val="000000"/>
          <w:sz w:val="18"/>
          <w:szCs w:val="18"/>
          <w:u w:val="single"/>
        </w:rPr>
        <w:t>Opomba:</w:t>
      </w:r>
      <w:r w:rsidR="007914EF" w:rsidRPr="00ED5243">
        <w:rPr>
          <w:rFonts w:ascii="Calibri Light" w:hAnsi="Calibri Light" w:cs="Calibri Light"/>
          <w:i/>
          <w:iCs/>
          <w:color w:val="000000"/>
          <w:sz w:val="18"/>
          <w:szCs w:val="18"/>
        </w:rPr>
        <w:t xml:space="preserve"> </w:t>
      </w:r>
      <w:r w:rsidRPr="00ED5243">
        <w:rPr>
          <w:rFonts w:ascii="Calibri Light" w:hAnsi="Calibri Light" w:cs="Calibri Light"/>
          <w:i/>
          <w:iCs/>
          <w:color w:val="000000"/>
          <w:sz w:val="18"/>
          <w:szCs w:val="18"/>
        </w:rPr>
        <w:t>V primeru več referenc se obrazec fotokopira.</w:t>
      </w:r>
    </w:p>
    <w:tbl>
      <w:tblPr>
        <w:tblStyle w:val="TableGridPHPDOCX"/>
        <w:tblW w:w="4985"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72"/>
        <w:gridCol w:w="4459"/>
        <w:gridCol w:w="1534"/>
        <w:gridCol w:w="1673"/>
        <w:gridCol w:w="1375"/>
        <w:gridCol w:w="2529"/>
      </w:tblGrid>
      <w:tr w:rsidR="00353C1D" w:rsidRPr="00ED5243" w14:paraId="2CB8D0F9" w14:textId="77777777" w:rsidTr="00F371A4">
        <w:tc>
          <w:tcPr>
            <w:tcW w:w="851" w:type="pct"/>
            <w:tcBorders>
              <w:top w:val="inset" w:sz="7" w:space="0" w:color="000000"/>
              <w:left w:val="inset" w:sz="7" w:space="0" w:color="000000"/>
              <w:bottom w:val="inset" w:sz="8" w:space="0" w:color="000000"/>
              <w:right w:val="inset" w:sz="7" w:space="0" w:color="000000"/>
            </w:tcBorders>
            <w:shd w:val="clear" w:color="auto" w:fill="CCCCCC"/>
            <w:tcMar>
              <w:top w:w="0" w:type="auto"/>
              <w:bottom w:w="0" w:type="auto"/>
            </w:tcMar>
            <w:vAlign w:val="center"/>
          </w:tcPr>
          <w:p w14:paraId="02B6968F" w14:textId="77777777" w:rsidR="00353C1D" w:rsidRPr="00ED5243" w:rsidRDefault="007914EF" w:rsidP="00F371A4">
            <w:pPr>
              <w:jc w:val="center"/>
              <w:rPr>
                <w:rFonts w:ascii="Calibri Light" w:hAnsi="Calibri Light" w:cs="Calibri Light"/>
              </w:rPr>
            </w:pPr>
            <w:r w:rsidRPr="00ED5243">
              <w:rPr>
                <w:rFonts w:ascii="Calibri Light" w:hAnsi="Calibri Light" w:cs="Calibri Light"/>
                <w:b/>
                <w:bCs/>
                <w:color w:val="000000"/>
                <w:position w:val="-2"/>
                <w:sz w:val="18"/>
                <w:szCs w:val="18"/>
                <w:shd w:val="clear" w:color="auto" w:fill="CCCCCC"/>
              </w:rPr>
              <w:t xml:space="preserve">Naročnik </w:t>
            </w:r>
            <w:r w:rsidR="00353C1D" w:rsidRPr="00ED5243">
              <w:rPr>
                <w:rFonts w:ascii="Calibri Light" w:hAnsi="Calibri Light" w:cs="Calibri Light"/>
                <w:b/>
                <w:bCs/>
                <w:color w:val="000000"/>
                <w:position w:val="-2"/>
                <w:sz w:val="18"/>
                <w:szCs w:val="18"/>
                <w:shd w:val="clear" w:color="auto" w:fill="CCCCCC"/>
              </w:rPr>
              <w:t>(naziv, naslov)</w:t>
            </w:r>
          </w:p>
        </w:tc>
        <w:tc>
          <w:tcPr>
            <w:tcW w:w="1599" w:type="pct"/>
            <w:tcBorders>
              <w:top w:val="inset" w:sz="7" w:space="0" w:color="000000"/>
              <w:left w:val="inset" w:sz="7" w:space="0" w:color="000000"/>
              <w:bottom w:val="inset" w:sz="8" w:space="0" w:color="000000"/>
              <w:right w:val="inset" w:sz="7" w:space="0" w:color="000000"/>
            </w:tcBorders>
            <w:shd w:val="clear" w:color="auto" w:fill="CCCCCC"/>
            <w:tcMar>
              <w:top w:w="0" w:type="auto"/>
              <w:bottom w:w="0" w:type="auto"/>
            </w:tcMar>
            <w:vAlign w:val="center"/>
          </w:tcPr>
          <w:p w14:paraId="31BA904A" w14:textId="77777777" w:rsidR="00353C1D" w:rsidRPr="00ED5243" w:rsidRDefault="00353C1D" w:rsidP="00F371A4">
            <w:pPr>
              <w:spacing w:before="135" w:after="135"/>
              <w:jc w:val="center"/>
              <w:textAlignment w:val="center"/>
              <w:rPr>
                <w:rFonts w:ascii="Calibri Light" w:hAnsi="Calibri Light" w:cs="Calibri Light"/>
                <w:b/>
                <w:bCs/>
                <w:color w:val="000000"/>
                <w:position w:val="-2"/>
                <w:sz w:val="18"/>
                <w:szCs w:val="18"/>
                <w:shd w:val="clear" w:color="auto" w:fill="CCCCCC"/>
              </w:rPr>
            </w:pPr>
            <w:r w:rsidRPr="00ED5243">
              <w:rPr>
                <w:rFonts w:ascii="Calibri Light" w:hAnsi="Calibri Light" w:cs="Calibri Light"/>
                <w:b/>
                <w:bCs/>
                <w:color w:val="000000"/>
                <w:position w:val="-2"/>
                <w:sz w:val="18"/>
                <w:szCs w:val="18"/>
                <w:shd w:val="clear" w:color="auto" w:fill="CCCCCC"/>
              </w:rPr>
              <w:t>Vrsta dela</w:t>
            </w:r>
          </w:p>
          <w:p w14:paraId="5D3E4465" w14:textId="376473A7" w:rsidR="00353C1D" w:rsidRPr="00ED5243" w:rsidRDefault="00353C1D" w:rsidP="00F371A4">
            <w:pPr>
              <w:spacing w:before="135" w:after="135"/>
              <w:jc w:val="center"/>
              <w:textAlignment w:val="center"/>
              <w:rPr>
                <w:rFonts w:ascii="Calibri Light" w:hAnsi="Calibri Light" w:cs="Calibri Light"/>
              </w:rPr>
            </w:pPr>
            <w:r w:rsidRPr="00ED5243">
              <w:rPr>
                <w:rFonts w:ascii="Calibri Light" w:hAnsi="Calibri Light" w:cs="Calibri Light"/>
                <w:bCs/>
                <w:color w:val="000000"/>
                <w:position w:val="-2"/>
                <w:sz w:val="18"/>
                <w:szCs w:val="18"/>
                <w:shd w:val="clear" w:color="auto" w:fill="CCCCCC"/>
              </w:rPr>
              <w:t xml:space="preserve">podroben opis </w:t>
            </w:r>
            <w:r w:rsidRPr="00ED5243">
              <w:rPr>
                <w:rFonts w:ascii="Calibri Light" w:hAnsi="Calibri Light" w:cs="Calibri Light"/>
                <w:bCs/>
                <w:color w:val="000000"/>
                <w:position w:val="-2"/>
                <w:sz w:val="18"/>
                <w:szCs w:val="18"/>
                <w:u w:val="single"/>
                <w:shd w:val="clear" w:color="auto" w:fill="CCCCCC"/>
              </w:rPr>
              <w:t>vrste del</w:t>
            </w:r>
            <w:r w:rsidRPr="00ED5243">
              <w:rPr>
                <w:rFonts w:ascii="Calibri Light" w:hAnsi="Calibri Light" w:cs="Calibri Light"/>
                <w:bCs/>
                <w:color w:val="000000"/>
                <w:position w:val="-2"/>
                <w:sz w:val="18"/>
                <w:szCs w:val="18"/>
                <w:shd w:val="clear" w:color="auto" w:fill="CCCCCC"/>
              </w:rPr>
              <w:t>, ki jih je izvedel nominirani kader</w:t>
            </w:r>
            <w:r w:rsidRPr="00ED5243">
              <w:rPr>
                <w:rFonts w:ascii="Calibri Light" w:hAnsi="Calibri Light" w:cs="Calibri Light"/>
                <w:b/>
                <w:bCs/>
                <w:color w:val="000000"/>
                <w:position w:val="-2"/>
                <w:sz w:val="18"/>
                <w:szCs w:val="18"/>
                <w:shd w:val="clear" w:color="auto" w:fill="CCCCCC"/>
              </w:rPr>
              <w:t xml:space="preserve">– konkretna navedba ali je bila v okviru referenčnega posla izvedena </w:t>
            </w:r>
            <w:r w:rsidRPr="00ED5243">
              <w:rPr>
                <w:rFonts w:ascii="Calibri Light" w:hAnsi="Calibri Light" w:cs="Calibri Light"/>
                <w:b/>
                <w:bCs/>
                <w:color w:val="000000"/>
                <w:position w:val="-2"/>
                <w:sz w:val="18"/>
                <w:szCs w:val="18"/>
              </w:rPr>
              <w:t xml:space="preserve">novogradnja, rekonstrukcija ali obnova objekta po enotni klasifikaciji objektov </w:t>
            </w:r>
            <w:r w:rsidR="007914EF" w:rsidRPr="00ED5243">
              <w:rPr>
                <w:rFonts w:ascii="Calibri Light" w:hAnsi="Calibri Light" w:cs="Calibri Light"/>
                <w:b/>
                <w:bCs/>
                <w:color w:val="000000"/>
                <w:position w:val="-2"/>
                <w:sz w:val="18"/>
                <w:szCs w:val="18"/>
              </w:rPr>
              <w:t>CC-Si 21120</w:t>
            </w:r>
            <w:r w:rsidR="00AE5704" w:rsidRPr="00ED5243">
              <w:rPr>
                <w:rFonts w:ascii="Calibri Light" w:hAnsi="Calibri Light" w:cs="Calibri Light"/>
                <w:b/>
                <w:bCs/>
                <w:color w:val="000000"/>
                <w:position w:val="-2"/>
                <w:sz w:val="18"/>
                <w:szCs w:val="18"/>
              </w:rPr>
              <w:t xml:space="preserve"> </w:t>
            </w:r>
            <w:r w:rsidR="00AE5704" w:rsidRPr="00ED5243">
              <w:rPr>
                <w:rFonts w:ascii="Calibri Light" w:hAnsi="Calibri Light" w:cs="Calibri Light"/>
                <w:color w:val="333333"/>
                <w:sz w:val="18"/>
                <w:szCs w:val="18"/>
              </w:rPr>
              <w:t xml:space="preserve">oziroma </w:t>
            </w:r>
            <w:r w:rsidR="00AE5704" w:rsidRPr="00ED5243">
              <w:rPr>
                <w:rFonts w:ascii="Calibri Light" w:hAnsi="Calibri Light" w:cs="Calibri Light"/>
                <w:b/>
                <w:bCs/>
                <w:color w:val="000000"/>
                <w:position w:val="-2"/>
                <w:sz w:val="18"/>
                <w:szCs w:val="18"/>
              </w:rPr>
              <w:t>objekta po enotni klasifikaciji CC SI 21121- lokalne ceste in javne poti ter nekategorizirane ceste</w:t>
            </w:r>
          </w:p>
        </w:tc>
        <w:tc>
          <w:tcPr>
            <w:tcW w:w="550" w:type="pct"/>
            <w:tcBorders>
              <w:top w:val="inset" w:sz="7" w:space="0" w:color="000000"/>
              <w:left w:val="inset" w:sz="7" w:space="0" w:color="000000"/>
              <w:bottom w:val="inset" w:sz="8" w:space="0" w:color="000000"/>
              <w:right w:val="inset" w:sz="7" w:space="0" w:color="000000"/>
            </w:tcBorders>
            <w:shd w:val="clear" w:color="auto" w:fill="CCCCCC"/>
            <w:tcMar>
              <w:top w:w="0" w:type="auto"/>
              <w:bottom w:w="0" w:type="auto"/>
            </w:tcMar>
            <w:vAlign w:val="center"/>
          </w:tcPr>
          <w:p w14:paraId="38D2BB8C" w14:textId="77777777" w:rsidR="00353C1D" w:rsidRPr="00ED5243" w:rsidRDefault="007914EF" w:rsidP="00F371A4">
            <w:pPr>
              <w:jc w:val="center"/>
              <w:rPr>
                <w:rFonts w:ascii="Calibri Light" w:hAnsi="Calibri Light" w:cs="Calibri Light"/>
              </w:rPr>
            </w:pPr>
            <w:r w:rsidRPr="00ED5243">
              <w:rPr>
                <w:rFonts w:ascii="Calibri Light" w:hAnsi="Calibri Light" w:cs="Calibri Light"/>
                <w:b/>
                <w:bCs/>
                <w:color w:val="000000"/>
                <w:position w:val="-2"/>
                <w:sz w:val="18"/>
                <w:szCs w:val="18"/>
                <w:shd w:val="clear" w:color="auto" w:fill="CCCCCC"/>
              </w:rPr>
              <w:t xml:space="preserve">Čas realizacije </w:t>
            </w:r>
            <w:r w:rsidR="00353C1D" w:rsidRPr="00ED5243">
              <w:rPr>
                <w:rFonts w:ascii="Calibri Light" w:hAnsi="Calibri Light" w:cs="Calibri Light"/>
                <w:b/>
                <w:bCs/>
                <w:color w:val="000000"/>
                <w:position w:val="-2"/>
                <w:sz w:val="18"/>
                <w:szCs w:val="18"/>
                <w:shd w:val="clear" w:color="auto" w:fill="CCCCCC"/>
              </w:rPr>
              <w:t>(od mesec/leto do mesec/leto)</w:t>
            </w:r>
          </w:p>
        </w:tc>
        <w:tc>
          <w:tcPr>
            <w:tcW w:w="600" w:type="pct"/>
            <w:tcBorders>
              <w:top w:val="inset" w:sz="7" w:space="0" w:color="000000"/>
              <w:left w:val="inset" w:sz="7" w:space="0" w:color="000000"/>
              <w:bottom w:val="inset" w:sz="8" w:space="0" w:color="000000"/>
              <w:right w:val="inset" w:sz="7" w:space="0" w:color="000000"/>
            </w:tcBorders>
            <w:shd w:val="clear" w:color="auto" w:fill="CCCCCC"/>
            <w:tcMar>
              <w:top w:w="0" w:type="auto"/>
              <w:bottom w:w="0" w:type="auto"/>
            </w:tcMar>
            <w:vAlign w:val="center"/>
          </w:tcPr>
          <w:p w14:paraId="0771B012" w14:textId="77777777" w:rsidR="00353C1D" w:rsidRPr="00ED5243" w:rsidRDefault="007914EF" w:rsidP="00F371A4">
            <w:pPr>
              <w:jc w:val="center"/>
              <w:rPr>
                <w:rFonts w:ascii="Calibri Light" w:hAnsi="Calibri Light" w:cs="Calibri Light"/>
              </w:rPr>
            </w:pPr>
            <w:r w:rsidRPr="00ED5243">
              <w:rPr>
                <w:rFonts w:ascii="Calibri Light" w:hAnsi="Calibri Light" w:cs="Calibri Light"/>
                <w:b/>
                <w:bCs/>
                <w:color w:val="000000"/>
                <w:position w:val="-2"/>
                <w:sz w:val="18"/>
                <w:szCs w:val="18"/>
                <w:shd w:val="clear" w:color="auto" w:fill="CCCCCC"/>
              </w:rPr>
              <w:t xml:space="preserve">Pogodbeni znesek </w:t>
            </w:r>
            <w:r w:rsidR="00353C1D" w:rsidRPr="00ED5243">
              <w:rPr>
                <w:rFonts w:ascii="Calibri Light" w:hAnsi="Calibri Light" w:cs="Calibri Light"/>
                <w:b/>
                <w:bCs/>
                <w:color w:val="000000"/>
                <w:position w:val="-2"/>
                <w:sz w:val="18"/>
                <w:szCs w:val="18"/>
                <w:shd w:val="clear" w:color="auto" w:fill="CCCCCC"/>
              </w:rPr>
              <w:t xml:space="preserve">(brez DDV), ki se nanaša na </w:t>
            </w:r>
            <w:r w:rsidR="00353C1D" w:rsidRPr="00ED5243">
              <w:rPr>
                <w:rFonts w:ascii="Calibri Light" w:hAnsi="Calibri Light" w:cs="Calibri Light"/>
                <w:b/>
                <w:bCs/>
                <w:color w:val="000000"/>
                <w:position w:val="-2"/>
                <w:sz w:val="18"/>
                <w:szCs w:val="18"/>
                <w:u w:val="single"/>
                <w:shd w:val="clear" w:color="auto" w:fill="CCCCCC"/>
              </w:rPr>
              <w:t>referenčno delo</w:t>
            </w:r>
          </w:p>
        </w:tc>
        <w:tc>
          <w:tcPr>
            <w:tcW w:w="493" w:type="pct"/>
            <w:tcBorders>
              <w:top w:val="inset" w:sz="7" w:space="0" w:color="000000"/>
              <w:left w:val="inset" w:sz="7" w:space="0" w:color="000000"/>
              <w:bottom w:val="inset" w:sz="8" w:space="0" w:color="000000"/>
              <w:right w:val="inset" w:sz="7" w:space="0" w:color="000000"/>
            </w:tcBorders>
            <w:shd w:val="clear" w:color="auto" w:fill="CCCCCC"/>
            <w:tcMar>
              <w:top w:w="0" w:type="auto"/>
              <w:bottom w:w="0" w:type="auto"/>
            </w:tcMar>
            <w:vAlign w:val="center"/>
          </w:tcPr>
          <w:p w14:paraId="2F7C5D95" w14:textId="77777777" w:rsidR="00353C1D" w:rsidRPr="00ED5243" w:rsidRDefault="00353C1D" w:rsidP="00F371A4">
            <w:pPr>
              <w:jc w:val="center"/>
              <w:rPr>
                <w:rFonts w:ascii="Calibri Light" w:hAnsi="Calibri Light" w:cs="Calibri Light"/>
              </w:rPr>
            </w:pPr>
            <w:r w:rsidRPr="00ED5243">
              <w:rPr>
                <w:rFonts w:ascii="Calibri Light" w:hAnsi="Calibri Light" w:cs="Calibri Light"/>
                <w:b/>
                <w:bCs/>
                <w:color w:val="000000"/>
                <w:position w:val="-2"/>
                <w:sz w:val="18"/>
                <w:szCs w:val="18"/>
                <w:shd w:val="clear" w:color="auto" w:fill="CCCCCC"/>
              </w:rPr>
              <w:t>Celotna vrednost pogodbe (brez DDV)</w:t>
            </w:r>
          </w:p>
        </w:tc>
        <w:tc>
          <w:tcPr>
            <w:tcW w:w="907" w:type="pct"/>
            <w:tcBorders>
              <w:top w:val="inset" w:sz="7" w:space="0" w:color="000000"/>
              <w:left w:val="inset" w:sz="7" w:space="0" w:color="000000"/>
              <w:bottom w:val="inset" w:sz="8" w:space="0" w:color="000000"/>
              <w:right w:val="inset" w:sz="7" w:space="0" w:color="000000"/>
            </w:tcBorders>
            <w:shd w:val="clear" w:color="auto" w:fill="CCCCCC"/>
            <w:tcMar>
              <w:top w:w="0" w:type="auto"/>
              <w:bottom w:w="0" w:type="auto"/>
            </w:tcMar>
            <w:vAlign w:val="center"/>
          </w:tcPr>
          <w:p w14:paraId="511EFC10" w14:textId="77777777" w:rsidR="00353C1D" w:rsidRPr="00ED5243" w:rsidRDefault="007914EF" w:rsidP="00F371A4">
            <w:pPr>
              <w:jc w:val="center"/>
              <w:rPr>
                <w:rFonts w:ascii="Calibri Light" w:hAnsi="Calibri Light" w:cs="Calibri Light"/>
              </w:rPr>
            </w:pPr>
            <w:r w:rsidRPr="00ED5243">
              <w:rPr>
                <w:rFonts w:ascii="Calibri Light" w:hAnsi="Calibri Light" w:cs="Calibri Light"/>
                <w:b/>
                <w:bCs/>
                <w:color w:val="000000"/>
                <w:position w:val="-2"/>
                <w:sz w:val="18"/>
                <w:szCs w:val="18"/>
                <w:shd w:val="clear" w:color="auto" w:fill="CCCCCC"/>
              </w:rPr>
              <w:t xml:space="preserve">Kontaktna oseba pri naročniku </w:t>
            </w:r>
            <w:r w:rsidR="00353C1D" w:rsidRPr="00ED5243">
              <w:rPr>
                <w:rFonts w:ascii="Calibri Light" w:hAnsi="Calibri Light" w:cs="Calibri Light"/>
                <w:b/>
                <w:bCs/>
                <w:color w:val="000000"/>
                <w:position w:val="-2"/>
                <w:sz w:val="18"/>
                <w:szCs w:val="18"/>
                <w:shd w:val="clear" w:color="auto" w:fill="CCCCCC"/>
              </w:rPr>
              <w:t>(ime in priimek ter telefon in e-mail)</w:t>
            </w:r>
          </w:p>
        </w:tc>
      </w:tr>
      <w:tr w:rsidR="00353C1D" w:rsidRPr="00ED5243" w14:paraId="6FCA60A5" w14:textId="77777777" w:rsidTr="007914EF">
        <w:trPr>
          <w:trHeight w:hRule="exact" w:val="624"/>
        </w:trPr>
        <w:tc>
          <w:tcPr>
            <w:tcW w:w="851" w:type="pct"/>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4935AE28" w14:textId="77777777" w:rsidR="00353C1D" w:rsidRPr="00ED5243" w:rsidRDefault="00353C1D" w:rsidP="00F371A4">
            <w:pPr>
              <w:jc w:val="center"/>
              <w:rPr>
                <w:rFonts w:ascii="Calibri Light" w:hAnsi="Calibri Light" w:cs="Calibri Light"/>
                <w:b/>
                <w:bCs/>
                <w:color w:val="000000"/>
                <w:position w:val="-2"/>
                <w:sz w:val="18"/>
                <w:szCs w:val="18"/>
                <w:shd w:val="clear" w:color="auto" w:fill="CCCCCC"/>
              </w:rPr>
            </w:pPr>
          </w:p>
        </w:tc>
        <w:tc>
          <w:tcPr>
            <w:tcW w:w="1599" w:type="pct"/>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2B671C3C" w14:textId="77777777" w:rsidR="00353C1D" w:rsidRPr="00ED5243" w:rsidRDefault="00353C1D" w:rsidP="00F371A4">
            <w:pPr>
              <w:spacing w:before="135" w:after="135"/>
              <w:jc w:val="center"/>
              <w:textAlignment w:val="center"/>
              <w:rPr>
                <w:rFonts w:ascii="Calibri Light" w:hAnsi="Calibri Light" w:cs="Calibri Light"/>
                <w:b/>
                <w:bCs/>
                <w:color w:val="000000"/>
                <w:position w:val="-2"/>
                <w:sz w:val="18"/>
                <w:szCs w:val="18"/>
                <w:shd w:val="clear" w:color="auto" w:fill="CCCCCC"/>
              </w:rPr>
            </w:pPr>
          </w:p>
        </w:tc>
        <w:tc>
          <w:tcPr>
            <w:tcW w:w="550" w:type="pct"/>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2DB2EC42" w14:textId="77777777" w:rsidR="00353C1D" w:rsidRPr="00ED5243" w:rsidRDefault="00353C1D" w:rsidP="00F371A4">
            <w:pPr>
              <w:jc w:val="center"/>
              <w:rPr>
                <w:rFonts w:ascii="Calibri Light" w:hAnsi="Calibri Light" w:cs="Calibri Light"/>
                <w:b/>
                <w:bCs/>
                <w:color w:val="000000"/>
                <w:position w:val="-2"/>
                <w:sz w:val="18"/>
                <w:szCs w:val="18"/>
                <w:shd w:val="clear" w:color="auto" w:fill="CCCCCC"/>
              </w:rPr>
            </w:pPr>
          </w:p>
        </w:tc>
        <w:tc>
          <w:tcPr>
            <w:tcW w:w="600" w:type="pct"/>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441E7E3D" w14:textId="77777777" w:rsidR="00353C1D" w:rsidRPr="00ED5243" w:rsidRDefault="00353C1D" w:rsidP="00F371A4">
            <w:pPr>
              <w:jc w:val="center"/>
              <w:rPr>
                <w:rFonts w:ascii="Calibri Light" w:hAnsi="Calibri Light" w:cs="Calibri Light"/>
                <w:b/>
                <w:bCs/>
                <w:color w:val="000000"/>
                <w:position w:val="-2"/>
                <w:sz w:val="18"/>
                <w:szCs w:val="18"/>
                <w:shd w:val="clear" w:color="auto" w:fill="CCCCCC"/>
              </w:rPr>
            </w:pPr>
          </w:p>
        </w:tc>
        <w:tc>
          <w:tcPr>
            <w:tcW w:w="493" w:type="pct"/>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60DDB0F7" w14:textId="77777777" w:rsidR="00353C1D" w:rsidRPr="00ED5243" w:rsidRDefault="00353C1D" w:rsidP="00F371A4">
            <w:pPr>
              <w:jc w:val="center"/>
              <w:rPr>
                <w:rFonts w:ascii="Calibri Light" w:hAnsi="Calibri Light" w:cs="Calibri Light"/>
                <w:b/>
                <w:bCs/>
                <w:color w:val="000000"/>
                <w:position w:val="-2"/>
                <w:sz w:val="18"/>
                <w:szCs w:val="18"/>
                <w:shd w:val="clear" w:color="auto" w:fill="CCCCCC"/>
              </w:rPr>
            </w:pPr>
          </w:p>
        </w:tc>
        <w:tc>
          <w:tcPr>
            <w:tcW w:w="907" w:type="pct"/>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33DAE686" w14:textId="77777777" w:rsidR="00353C1D" w:rsidRPr="00ED5243" w:rsidRDefault="00353C1D" w:rsidP="00F371A4">
            <w:pPr>
              <w:jc w:val="center"/>
              <w:rPr>
                <w:rFonts w:ascii="Calibri Light" w:hAnsi="Calibri Light" w:cs="Calibri Light"/>
                <w:b/>
                <w:bCs/>
                <w:color w:val="000000"/>
                <w:position w:val="-2"/>
                <w:sz w:val="18"/>
                <w:szCs w:val="18"/>
                <w:shd w:val="clear" w:color="auto" w:fill="CCCCCC"/>
              </w:rPr>
            </w:pPr>
          </w:p>
        </w:tc>
      </w:tr>
      <w:tr w:rsidR="00353C1D" w:rsidRPr="00ED5243" w14:paraId="0F7EADBD" w14:textId="77777777" w:rsidTr="007914EF">
        <w:trPr>
          <w:trHeight w:hRule="exact" w:val="624"/>
        </w:trPr>
        <w:tc>
          <w:tcPr>
            <w:tcW w:w="851" w:type="pct"/>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41EA7C19" w14:textId="77777777" w:rsidR="00353C1D" w:rsidRPr="00ED5243" w:rsidRDefault="00353C1D" w:rsidP="00F371A4">
            <w:pPr>
              <w:jc w:val="center"/>
              <w:rPr>
                <w:rFonts w:ascii="Calibri Light" w:hAnsi="Calibri Light" w:cs="Calibri Light"/>
                <w:b/>
                <w:bCs/>
                <w:color w:val="000000"/>
                <w:position w:val="-2"/>
                <w:sz w:val="18"/>
                <w:szCs w:val="18"/>
                <w:shd w:val="clear" w:color="auto" w:fill="CCCCCC"/>
              </w:rPr>
            </w:pPr>
          </w:p>
        </w:tc>
        <w:tc>
          <w:tcPr>
            <w:tcW w:w="1599" w:type="pct"/>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5BA7A31F" w14:textId="77777777" w:rsidR="00353C1D" w:rsidRPr="00ED5243" w:rsidRDefault="00353C1D" w:rsidP="00F371A4">
            <w:pPr>
              <w:spacing w:before="135" w:after="135"/>
              <w:jc w:val="center"/>
              <w:textAlignment w:val="center"/>
              <w:rPr>
                <w:rFonts w:ascii="Calibri Light" w:hAnsi="Calibri Light" w:cs="Calibri Light"/>
                <w:b/>
                <w:bCs/>
                <w:color w:val="000000"/>
                <w:position w:val="-2"/>
                <w:sz w:val="18"/>
                <w:szCs w:val="18"/>
                <w:shd w:val="clear" w:color="auto" w:fill="CCCCCC"/>
              </w:rPr>
            </w:pPr>
          </w:p>
        </w:tc>
        <w:tc>
          <w:tcPr>
            <w:tcW w:w="550" w:type="pct"/>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4929C683" w14:textId="77777777" w:rsidR="00353C1D" w:rsidRPr="00ED5243" w:rsidRDefault="00353C1D" w:rsidP="00F371A4">
            <w:pPr>
              <w:jc w:val="center"/>
              <w:rPr>
                <w:rFonts w:ascii="Calibri Light" w:hAnsi="Calibri Light" w:cs="Calibri Light"/>
                <w:b/>
                <w:bCs/>
                <w:color w:val="000000"/>
                <w:position w:val="-2"/>
                <w:sz w:val="18"/>
                <w:szCs w:val="18"/>
                <w:shd w:val="clear" w:color="auto" w:fill="CCCCCC"/>
              </w:rPr>
            </w:pPr>
          </w:p>
        </w:tc>
        <w:tc>
          <w:tcPr>
            <w:tcW w:w="600" w:type="pct"/>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62B158CB" w14:textId="77777777" w:rsidR="00353C1D" w:rsidRPr="00ED5243" w:rsidRDefault="00353C1D" w:rsidP="00F371A4">
            <w:pPr>
              <w:jc w:val="center"/>
              <w:rPr>
                <w:rFonts w:ascii="Calibri Light" w:hAnsi="Calibri Light" w:cs="Calibri Light"/>
                <w:b/>
                <w:bCs/>
                <w:color w:val="000000"/>
                <w:position w:val="-2"/>
                <w:sz w:val="18"/>
                <w:szCs w:val="18"/>
                <w:shd w:val="clear" w:color="auto" w:fill="CCCCCC"/>
              </w:rPr>
            </w:pPr>
          </w:p>
        </w:tc>
        <w:tc>
          <w:tcPr>
            <w:tcW w:w="493" w:type="pct"/>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48A84F58" w14:textId="77777777" w:rsidR="00353C1D" w:rsidRPr="00ED5243" w:rsidRDefault="00353C1D" w:rsidP="00F371A4">
            <w:pPr>
              <w:jc w:val="center"/>
              <w:rPr>
                <w:rFonts w:ascii="Calibri Light" w:hAnsi="Calibri Light" w:cs="Calibri Light"/>
                <w:b/>
                <w:bCs/>
                <w:color w:val="000000"/>
                <w:position w:val="-2"/>
                <w:sz w:val="18"/>
                <w:szCs w:val="18"/>
                <w:shd w:val="clear" w:color="auto" w:fill="CCCCCC"/>
              </w:rPr>
            </w:pPr>
          </w:p>
        </w:tc>
        <w:tc>
          <w:tcPr>
            <w:tcW w:w="907" w:type="pct"/>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BF8B683" w14:textId="77777777" w:rsidR="00353C1D" w:rsidRPr="00ED5243" w:rsidRDefault="00353C1D" w:rsidP="00F371A4">
            <w:pPr>
              <w:jc w:val="center"/>
              <w:rPr>
                <w:rFonts w:ascii="Calibri Light" w:hAnsi="Calibri Light" w:cs="Calibri Light"/>
                <w:b/>
                <w:bCs/>
                <w:color w:val="000000"/>
                <w:position w:val="-2"/>
                <w:sz w:val="18"/>
                <w:szCs w:val="18"/>
                <w:shd w:val="clear" w:color="auto" w:fill="CCCCCC"/>
              </w:rPr>
            </w:pPr>
          </w:p>
        </w:tc>
      </w:tr>
      <w:tr w:rsidR="00353C1D" w:rsidRPr="00ED5243" w14:paraId="717023C4" w14:textId="77777777" w:rsidTr="007914EF">
        <w:trPr>
          <w:trHeight w:hRule="exact" w:val="624"/>
        </w:trPr>
        <w:tc>
          <w:tcPr>
            <w:tcW w:w="851" w:type="pct"/>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09DBDFBD" w14:textId="77777777" w:rsidR="00353C1D" w:rsidRPr="00ED5243" w:rsidRDefault="00353C1D" w:rsidP="00F371A4">
            <w:pPr>
              <w:jc w:val="center"/>
              <w:rPr>
                <w:rFonts w:ascii="Calibri Light" w:hAnsi="Calibri Light" w:cs="Calibri Light"/>
                <w:b/>
                <w:bCs/>
                <w:color w:val="000000"/>
                <w:position w:val="-2"/>
                <w:sz w:val="18"/>
                <w:szCs w:val="18"/>
                <w:shd w:val="clear" w:color="auto" w:fill="CCCCCC"/>
              </w:rPr>
            </w:pPr>
          </w:p>
        </w:tc>
        <w:tc>
          <w:tcPr>
            <w:tcW w:w="1599" w:type="pct"/>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5323125A" w14:textId="77777777" w:rsidR="00353C1D" w:rsidRPr="00ED5243" w:rsidRDefault="00353C1D" w:rsidP="00F371A4">
            <w:pPr>
              <w:spacing w:before="135" w:after="135"/>
              <w:jc w:val="center"/>
              <w:textAlignment w:val="center"/>
              <w:rPr>
                <w:rFonts w:ascii="Calibri Light" w:hAnsi="Calibri Light" w:cs="Calibri Light"/>
                <w:b/>
                <w:bCs/>
                <w:color w:val="000000"/>
                <w:position w:val="-2"/>
                <w:sz w:val="18"/>
                <w:szCs w:val="18"/>
                <w:shd w:val="clear" w:color="auto" w:fill="CCCCCC"/>
              </w:rPr>
            </w:pPr>
          </w:p>
        </w:tc>
        <w:tc>
          <w:tcPr>
            <w:tcW w:w="550" w:type="pct"/>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0383E57C" w14:textId="77777777" w:rsidR="00353C1D" w:rsidRPr="00ED5243" w:rsidRDefault="00353C1D" w:rsidP="00F371A4">
            <w:pPr>
              <w:jc w:val="center"/>
              <w:rPr>
                <w:rFonts w:ascii="Calibri Light" w:hAnsi="Calibri Light" w:cs="Calibri Light"/>
                <w:b/>
                <w:bCs/>
                <w:color w:val="000000"/>
                <w:position w:val="-2"/>
                <w:sz w:val="18"/>
                <w:szCs w:val="18"/>
                <w:shd w:val="clear" w:color="auto" w:fill="CCCCCC"/>
              </w:rPr>
            </w:pPr>
          </w:p>
        </w:tc>
        <w:tc>
          <w:tcPr>
            <w:tcW w:w="600" w:type="pct"/>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60770E7" w14:textId="77777777" w:rsidR="00353C1D" w:rsidRPr="00ED5243" w:rsidRDefault="00353C1D" w:rsidP="00F371A4">
            <w:pPr>
              <w:jc w:val="center"/>
              <w:rPr>
                <w:rFonts w:ascii="Calibri Light" w:hAnsi="Calibri Light" w:cs="Calibri Light"/>
                <w:b/>
                <w:bCs/>
                <w:color w:val="000000"/>
                <w:position w:val="-2"/>
                <w:sz w:val="18"/>
                <w:szCs w:val="18"/>
                <w:shd w:val="clear" w:color="auto" w:fill="CCCCCC"/>
              </w:rPr>
            </w:pPr>
          </w:p>
        </w:tc>
        <w:tc>
          <w:tcPr>
            <w:tcW w:w="493" w:type="pct"/>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16834A3A" w14:textId="77777777" w:rsidR="00353C1D" w:rsidRPr="00ED5243" w:rsidRDefault="00353C1D" w:rsidP="00F371A4">
            <w:pPr>
              <w:jc w:val="center"/>
              <w:rPr>
                <w:rFonts w:ascii="Calibri Light" w:hAnsi="Calibri Light" w:cs="Calibri Light"/>
                <w:b/>
                <w:bCs/>
                <w:color w:val="000000"/>
                <w:position w:val="-2"/>
                <w:sz w:val="18"/>
                <w:szCs w:val="18"/>
                <w:shd w:val="clear" w:color="auto" w:fill="CCCCCC"/>
              </w:rPr>
            </w:pPr>
          </w:p>
        </w:tc>
        <w:tc>
          <w:tcPr>
            <w:tcW w:w="907" w:type="pct"/>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45C353BC" w14:textId="77777777" w:rsidR="00353C1D" w:rsidRPr="00ED5243" w:rsidRDefault="00353C1D" w:rsidP="00F371A4">
            <w:pPr>
              <w:jc w:val="center"/>
              <w:rPr>
                <w:rFonts w:ascii="Calibri Light" w:hAnsi="Calibri Light" w:cs="Calibri Light"/>
                <w:b/>
                <w:bCs/>
                <w:color w:val="000000"/>
                <w:position w:val="-2"/>
                <w:sz w:val="18"/>
                <w:szCs w:val="18"/>
                <w:shd w:val="clear" w:color="auto" w:fill="CCCCCC"/>
              </w:rPr>
            </w:pPr>
          </w:p>
        </w:tc>
      </w:tr>
      <w:tr w:rsidR="00353C1D" w:rsidRPr="00ED5243" w14:paraId="1AF15951" w14:textId="77777777" w:rsidTr="007914EF">
        <w:trPr>
          <w:trHeight w:hRule="exact" w:val="624"/>
        </w:trPr>
        <w:tc>
          <w:tcPr>
            <w:tcW w:w="851" w:type="pct"/>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619198D" w14:textId="77777777" w:rsidR="00353C1D" w:rsidRPr="00ED5243" w:rsidRDefault="00353C1D" w:rsidP="00F371A4">
            <w:pPr>
              <w:jc w:val="center"/>
              <w:rPr>
                <w:rFonts w:ascii="Calibri Light" w:hAnsi="Calibri Light" w:cs="Calibri Light"/>
                <w:b/>
                <w:bCs/>
                <w:color w:val="000000"/>
                <w:position w:val="-2"/>
                <w:sz w:val="18"/>
                <w:szCs w:val="18"/>
                <w:shd w:val="clear" w:color="auto" w:fill="CCCCCC"/>
              </w:rPr>
            </w:pPr>
          </w:p>
        </w:tc>
        <w:tc>
          <w:tcPr>
            <w:tcW w:w="1599" w:type="pct"/>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3BF62019" w14:textId="77777777" w:rsidR="00353C1D" w:rsidRPr="00ED5243" w:rsidRDefault="00353C1D" w:rsidP="00F371A4">
            <w:pPr>
              <w:spacing w:before="135" w:after="135"/>
              <w:jc w:val="center"/>
              <w:textAlignment w:val="center"/>
              <w:rPr>
                <w:rFonts w:ascii="Calibri Light" w:hAnsi="Calibri Light" w:cs="Calibri Light"/>
                <w:b/>
                <w:bCs/>
                <w:color w:val="000000"/>
                <w:position w:val="-2"/>
                <w:sz w:val="18"/>
                <w:szCs w:val="18"/>
                <w:shd w:val="clear" w:color="auto" w:fill="CCCCCC"/>
              </w:rPr>
            </w:pPr>
          </w:p>
        </w:tc>
        <w:tc>
          <w:tcPr>
            <w:tcW w:w="550" w:type="pct"/>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6C3A2BE2" w14:textId="77777777" w:rsidR="00353C1D" w:rsidRPr="00ED5243" w:rsidRDefault="00353C1D" w:rsidP="00F371A4">
            <w:pPr>
              <w:jc w:val="center"/>
              <w:rPr>
                <w:rFonts w:ascii="Calibri Light" w:hAnsi="Calibri Light" w:cs="Calibri Light"/>
                <w:b/>
                <w:bCs/>
                <w:color w:val="000000"/>
                <w:position w:val="-2"/>
                <w:sz w:val="18"/>
                <w:szCs w:val="18"/>
                <w:shd w:val="clear" w:color="auto" w:fill="CCCCCC"/>
              </w:rPr>
            </w:pPr>
          </w:p>
        </w:tc>
        <w:tc>
          <w:tcPr>
            <w:tcW w:w="600" w:type="pct"/>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0EB25DEA" w14:textId="77777777" w:rsidR="00353C1D" w:rsidRPr="00ED5243" w:rsidRDefault="00353C1D" w:rsidP="00F371A4">
            <w:pPr>
              <w:jc w:val="center"/>
              <w:rPr>
                <w:rFonts w:ascii="Calibri Light" w:hAnsi="Calibri Light" w:cs="Calibri Light"/>
                <w:b/>
                <w:bCs/>
                <w:color w:val="000000"/>
                <w:position w:val="-2"/>
                <w:sz w:val="18"/>
                <w:szCs w:val="18"/>
                <w:shd w:val="clear" w:color="auto" w:fill="CCCCCC"/>
              </w:rPr>
            </w:pPr>
          </w:p>
        </w:tc>
        <w:tc>
          <w:tcPr>
            <w:tcW w:w="493" w:type="pct"/>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6BC98131" w14:textId="77777777" w:rsidR="00353C1D" w:rsidRPr="00ED5243" w:rsidRDefault="00353C1D" w:rsidP="00F371A4">
            <w:pPr>
              <w:jc w:val="center"/>
              <w:rPr>
                <w:rFonts w:ascii="Calibri Light" w:hAnsi="Calibri Light" w:cs="Calibri Light"/>
                <w:b/>
                <w:bCs/>
                <w:color w:val="000000"/>
                <w:position w:val="-2"/>
                <w:sz w:val="18"/>
                <w:szCs w:val="18"/>
                <w:shd w:val="clear" w:color="auto" w:fill="CCCCCC"/>
              </w:rPr>
            </w:pPr>
          </w:p>
        </w:tc>
        <w:tc>
          <w:tcPr>
            <w:tcW w:w="907" w:type="pct"/>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2C6E34EE" w14:textId="77777777" w:rsidR="00353C1D" w:rsidRPr="00ED5243" w:rsidRDefault="00353C1D" w:rsidP="00F371A4">
            <w:pPr>
              <w:jc w:val="center"/>
              <w:rPr>
                <w:rFonts w:ascii="Calibri Light" w:hAnsi="Calibri Light" w:cs="Calibri Light"/>
                <w:b/>
                <w:bCs/>
                <w:color w:val="000000"/>
                <w:position w:val="-2"/>
                <w:sz w:val="18"/>
                <w:szCs w:val="18"/>
                <w:shd w:val="clear" w:color="auto" w:fill="CCCCCC"/>
              </w:rPr>
            </w:pPr>
          </w:p>
        </w:tc>
      </w:tr>
      <w:tr w:rsidR="00353C1D" w:rsidRPr="00ED5243" w14:paraId="5477AFF0" w14:textId="77777777" w:rsidTr="007914EF">
        <w:trPr>
          <w:trHeight w:hRule="exact" w:val="624"/>
        </w:trPr>
        <w:tc>
          <w:tcPr>
            <w:tcW w:w="851" w:type="pct"/>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37FC3D83" w14:textId="77777777" w:rsidR="00353C1D" w:rsidRPr="00ED5243" w:rsidRDefault="00353C1D" w:rsidP="00F371A4">
            <w:pPr>
              <w:jc w:val="center"/>
              <w:rPr>
                <w:rFonts w:ascii="Calibri Light" w:hAnsi="Calibri Light" w:cs="Calibri Light"/>
                <w:b/>
                <w:bCs/>
                <w:color w:val="000000"/>
                <w:position w:val="-2"/>
                <w:sz w:val="18"/>
                <w:szCs w:val="18"/>
                <w:shd w:val="clear" w:color="auto" w:fill="CCCCCC"/>
              </w:rPr>
            </w:pPr>
          </w:p>
        </w:tc>
        <w:tc>
          <w:tcPr>
            <w:tcW w:w="1599" w:type="pct"/>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62D09032" w14:textId="77777777" w:rsidR="00353C1D" w:rsidRPr="00ED5243" w:rsidRDefault="00353C1D" w:rsidP="00F371A4">
            <w:pPr>
              <w:spacing w:before="135" w:after="135"/>
              <w:jc w:val="center"/>
              <w:textAlignment w:val="center"/>
              <w:rPr>
                <w:rFonts w:ascii="Calibri Light" w:hAnsi="Calibri Light" w:cs="Calibri Light"/>
                <w:b/>
                <w:bCs/>
                <w:color w:val="000000"/>
                <w:position w:val="-2"/>
                <w:sz w:val="18"/>
                <w:szCs w:val="18"/>
                <w:shd w:val="clear" w:color="auto" w:fill="CCCCCC"/>
              </w:rPr>
            </w:pPr>
          </w:p>
        </w:tc>
        <w:tc>
          <w:tcPr>
            <w:tcW w:w="550" w:type="pct"/>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638C48C" w14:textId="77777777" w:rsidR="00353C1D" w:rsidRPr="00ED5243" w:rsidRDefault="00353C1D" w:rsidP="00F371A4">
            <w:pPr>
              <w:jc w:val="center"/>
              <w:rPr>
                <w:rFonts w:ascii="Calibri Light" w:hAnsi="Calibri Light" w:cs="Calibri Light"/>
                <w:b/>
                <w:bCs/>
                <w:color w:val="000000"/>
                <w:position w:val="-2"/>
                <w:sz w:val="18"/>
                <w:szCs w:val="18"/>
                <w:shd w:val="clear" w:color="auto" w:fill="CCCCCC"/>
              </w:rPr>
            </w:pPr>
          </w:p>
        </w:tc>
        <w:tc>
          <w:tcPr>
            <w:tcW w:w="600" w:type="pct"/>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AD92EC2" w14:textId="77777777" w:rsidR="00353C1D" w:rsidRPr="00ED5243" w:rsidRDefault="00353C1D" w:rsidP="00F371A4">
            <w:pPr>
              <w:jc w:val="center"/>
              <w:rPr>
                <w:rFonts w:ascii="Calibri Light" w:hAnsi="Calibri Light" w:cs="Calibri Light"/>
                <w:b/>
                <w:bCs/>
                <w:color w:val="000000"/>
                <w:position w:val="-2"/>
                <w:sz w:val="18"/>
                <w:szCs w:val="18"/>
                <w:shd w:val="clear" w:color="auto" w:fill="CCCCCC"/>
              </w:rPr>
            </w:pPr>
          </w:p>
        </w:tc>
        <w:tc>
          <w:tcPr>
            <w:tcW w:w="493" w:type="pct"/>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8E3CB13" w14:textId="77777777" w:rsidR="00353C1D" w:rsidRPr="00ED5243" w:rsidRDefault="00353C1D" w:rsidP="00F371A4">
            <w:pPr>
              <w:jc w:val="center"/>
              <w:rPr>
                <w:rFonts w:ascii="Calibri Light" w:hAnsi="Calibri Light" w:cs="Calibri Light"/>
                <w:b/>
                <w:bCs/>
                <w:color w:val="000000"/>
                <w:position w:val="-2"/>
                <w:sz w:val="18"/>
                <w:szCs w:val="18"/>
                <w:shd w:val="clear" w:color="auto" w:fill="CCCCCC"/>
              </w:rPr>
            </w:pPr>
          </w:p>
        </w:tc>
        <w:tc>
          <w:tcPr>
            <w:tcW w:w="907" w:type="pct"/>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55F288D1" w14:textId="77777777" w:rsidR="00353C1D" w:rsidRPr="00ED5243" w:rsidRDefault="00353C1D" w:rsidP="00F371A4">
            <w:pPr>
              <w:jc w:val="center"/>
              <w:rPr>
                <w:rFonts w:ascii="Calibri Light" w:hAnsi="Calibri Light" w:cs="Calibri Light"/>
                <w:b/>
                <w:bCs/>
                <w:color w:val="000000"/>
                <w:position w:val="-2"/>
                <w:sz w:val="18"/>
                <w:szCs w:val="18"/>
                <w:shd w:val="clear" w:color="auto" w:fill="CCCCCC"/>
              </w:rPr>
            </w:pPr>
          </w:p>
        </w:tc>
      </w:tr>
    </w:tbl>
    <w:p w14:paraId="0CED3F12" w14:textId="04994187" w:rsidR="002361DE" w:rsidRDefault="004866A6" w:rsidP="00353C1D">
      <w:pPr>
        <w:rPr>
          <w:rFonts w:ascii="Calibri Light" w:hAnsi="Calibri Light" w:cs="Calibri Light"/>
        </w:rPr>
        <w:sectPr w:rsidR="002361DE" w:rsidSect="002361DE">
          <w:pgSz w:w="16838" w:h="11906" w:orient="landscape"/>
          <w:pgMar w:top="1418" w:right="1418" w:bottom="1418" w:left="1418" w:header="567" w:footer="596" w:gutter="0"/>
          <w:cols w:space="708"/>
          <w:docGrid w:linePitch="360"/>
        </w:sectPr>
      </w:pPr>
      <w:r w:rsidRPr="00ED5243">
        <w:rPr>
          <w:rFonts w:ascii="Calibri Light" w:hAnsi="Calibri Light" w:cs="Calibri Light"/>
          <w:b/>
          <w:bCs/>
          <w:i/>
          <w:iCs/>
          <w:noProof/>
          <w:color w:val="000000"/>
          <w:sz w:val="18"/>
          <w:szCs w:val="18"/>
          <w:u w:val="single"/>
          <w:lang w:eastAsia="sl-SI"/>
        </w:rPr>
        <mc:AlternateContent>
          <mc:Choice Requires="wps">
            <w:drawing>
              <wp:anchor distT="0" distB="0" distL="114300" distR="114300" simplePos="0" relativeHeight="251660288" behindDoc="0" locked="0" layoutInCell="1" allowOverlap="1" wp14:anchorId="784425DC" wp14:editId="696D71D0">
                <wp:simplePos x="0" y="0"/>
                <wp:positionH relativeFrom="column">
                  <wp:posOffset>-309245</wp:posOffset>
                </wp:positionH>
                <wp:positionV relativeFrom="paragraph">
                  <wp:posOffset>208915</wp:posOffset>
                </wp:positionV>
                <wp:extent cx="9768205" cy="932180"/>
                <wp:effectExtent l="0" t="0" r="4445" b="1270"/>
                <wp:wrapNone/>
                <wp:docPr id="8" name="Text Box 8"/>
                <wp:cNvGraphicFramePr/>
                <a:graphic xmlns:a="http://schemas.openxmlformats.org/drawingml/2006/main">
                  <a:graphicData uri="http://schemas.microsoft.com/office/word/2010/wordprocessingShape">
                    <wps:wsp>
                      <wps:cNvSpPr txBox="1"/>
                      <wps:spPr>
                        <a:xfrm>
                          <a:off x="0" y="0"/>
                          <a:ext cx="9768205" cy="932180"/>
                        </a:xfrm>
                        <a:prstGeom prst="rect">
                          <a:avLst/>
                        </a:prstGeom>
                        <a:solidFill>
                          <a:schemeClr val="lt1"/>
                        </a:solidFill>
                        <a:ln w="6350">
                          <a:noFill/>
                        </a:ln>
                      </wps:spPr>
                      <wps:txbx>
                        <w:txbxContent>
                          <w:tbl>
                            <w:tblPr>
                              <w:tblStyle w:val="NormalTablePHPDOCX"/>
                              <w:tblW w:w="5000" w:type="pct"/>
                              <w:tblInd w:w="108" w:type="dxa"/>
                              <w:tblLook w:val="04A0" w:firstRow="1" w:lastRow="0" w:firstColumn="1" w:lastColumn="0" w:noHBand="0" w:noVBand="1"/>
                            </w:tblPr>
                            <w:tblGrid>
                              <w:gridCol w:w="7542"/>
                              <w:gridCol w:w="7543"/>
                            </w:tblGrid>
                            <w:tr w:rsidR="00A13A30" w14:paraId="4B7DAFF3" w14:textId="77777777" w:rsidTr="00F371A4">
                              <w:tc>
                                <w:tcPr>
                                  <w:tcW w:w="2500" w:type="pct"/>
                                  <w:tcMar>
                                    <w:top w:w="75" w:type="dxa"/>
                                    <w:bottom w:w="75" w:type="dxa"/>
                                  </w:tcMar>
                                  <w:vAlign w:val="center"/>
                                </w:tcPr>
                                <w:p w14:paraId="78EE5B8B" w14:textId="77777777" w:rsidR="00A13A30" w:rsidRDefault="00A13A30" w:rsidP="00F371A4">
                                  <w:r>
                                    <w:rPr>
                                      <w:rFonts w:ascii="Arial" w:hAnsi="Arial" w:cs="Arial"/>
                                      <w:color w:val="000000"/>
                                      <w:position w:val="-2"/>
                                      <w:sz w:val="18"/>
                                      <w:szCs w:val="18"/>
                                    </w:rPr>
                                    <w:t>Kraj in datum:</w:t>
                                  </w:r>
                                </w:p>
                              </w:tc>
                              <w:tc>
                                <w:tcPr>
                                  <w:tcW w:w="0" w:type="auto"/>
                                  <w:tcMar>
                                    <w:top w:w="75" w:type="dxa"/>
                                    <w:bottom w:w="75" w:type="dxa"/>
                                  </w:tcMar>
                                  <w:vAlign w:val="center"/>
                                </w:tcPr>
                                <w:p w14:paraId="6B3AD802" w14:textId="77777777" w:rsidR="00A13A30" w:rsidRDefault="00A13A30" w:rsidP="00F371A4">
                                  <w:r>
                                    <w:rPr>
                                      <w:rFonts w:ascii="Arial" w:hAnsi="Arial" w:cs="Arial"/>
                                      <w:color w:val="000000"/>
                                      <w:position w:val="-2"/>
                                      <w:sz w:val="18"/>
                                      <w:szCs w:val="18"/>
                                    </w:rPr>
                                    <w:t>Ime in priimek: _____________________</w:t>
                                  </w:r>
                                </w:p>
                              </w:tc>
                            </w:tr>
                            <w:tr w:rsidR="00A13A30" w14:paraId="5C74B55D" w14:textId="77777777" w:rsidTr="00F371A4">
                              <w:tc>
                                <w:tcPr>
                                  <w:tcW w:w="2500" w:type="pct"/>
                                  <w:tcMar>
                                    <w:top w:w="75" w:type="dxa"/>
                                    <w:bottom w:w="75" w:type="dxa"/>
                                  </w:tcMar>
                                  <w:vAlign w:val="center"/>
                                </w:tcPr>
                                <w:p w14:paraId="2FD3D46C" w14:textId="77777777" w:rsidR="00A13A30" w:rsidRDefault="00A13A30" w:rsidP="00F371A4">
                                  <w:r>
                                    <w:rPr>
                                      <w:rFonts w:ascii="Arial" w:hAnsi="Arial" w:cs="Arial"/>
                                      <w:color w:val="000000"/>
                                      <w:position w:val="-2"/>
                                      <w:sz w:val="18"/>
                                      <w:szCs w:val="18"/>
                                    </w:rPr>
                                    <w:t> </w:t>
                                  </w:r>
                                </w:p>
                              </w:tc>
                              <w:tc>
                                <w:tcPr>
                                  <w:tcW w:w="0" w:type="auto"/>
                                  <w:tcMar>
                                    <w:top w:w="75" w:type="dxa"/>
                                    <w:bottom w:w="75" w:type="dxa"/>
                                  </w:tcMar>
                                  <w:vAlign w:val="center"/>
                                </w:tcPr>
                                <w:p w14:paraId="6C88F039" w14:textId="77777777" w:rsidR="00A13A30" w:rsidRDefault="00A13A30" w:rsidP="00F371A4">
                                  <w:r>
                                    <w:rPr>
                                      <w:rFonts w:ascii="Arial" w:hAnsi="Arial" w:cs="Arial"/>
                                      <w:color w:val="A9A9A9"/>
                                      <w:position w:val="-2"/>
                                      <w:sz w:val="18"/>
                                      <w:szCs w:val="18"/>
                                    </w:rPr>
                                    <w:t xml:space="preserve">                                       (podpis)</w:t>
                                  </w:r>
                                </w:p>
                              </w:tc>
                            </w:tr>
                          </w:tbl>
                          <w:p w14:paraId="045E97F7" w14:textId="77777777" w:rsidR="00A13A30" w:rsidRDefault="00A13A30" w:rsidP="00353C1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84425DC" id="Text Box 8" o:spid="_x0000_s1027" type="#_x0000_t202" style="position:absolute;margin-left:-24.35pt;margin-top:16.45pt;width:769.15pt;height:7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" fillcolor="white [3201]" stroked="f" strokeweight=".5pt">
                <v:textbox>
                  <w:txbxContent>
                    <w:tbl>
                      <w:tblPr>
                        <w:tblStyle w:val="NormalTablePHPDOCX"/>
                        <w:tblW w:w="5000" w:type="pct"/>
                        <w:tblInd w:w="108" w:type="dxa"/>
                        <w:tblLook w:val="04A0" w:firstRow="1" w:lastRow="0" w:firstColumn="1" w:lastColumn="0" w:noHBand="0" w:noVBand="1"/>
                      </w:tblPr>
                      <w:tblGrid>
                        <w:gridCol w:w="7542"/>
                        <w:gridCol w:w="7543"/>
                      </w:tblGrid>
                      <w:tr w:rsidR="00A13A30" w14:paraId="4B7DAFF3" w14:textId="77777777" w:rsidTr="00F371A4">
                        <w:tc>
                          <w:tcPr>
                            <w:tcW w:w="2500" w:type="pct"/>
                            <w:tcMar>
                              <w:top w:w="75" w:type="dxa"/>
                              <w:bottom w:w="75" w:type="dxa"/>
                            </w:tcMar>
                            <w:vAlign w:val="center"/>
                          </w:tcPr>
                          <w:p w14:paraId="78EE5B8B" w14:textId="77777777" w:rsidR="00A13A30" w:rsidRDefault="00A13A30" w:rsidP="00F371A4">
                            <w:r>
                              <w:rPr>
                                <w:rFonts w:ascii="Arial" w:hAnsi="Arial" w:cs="Arial"/>
                                <w:color w:val="000000"/>
                                <w:position w:val="-2"/>
                                <w:sz w:val="18"/>
                                <w:szCs w:val="18"/>
                              </w:rPr>
                              <w:t>Kraj in datum:</w:t>
                            </w:r>
                          </w:p>
                        </w:tc>
                        <w:tc>
                          <w:tcPr>
                            <w:tcW w:w="0" w:type="auto"/>
                            <w:tcMar>
                              <w:top w:w="75" w:type="dxa"/>
                              <w:bottom w:w="75" w:type="dxa"/>
                            </w:tcMar>
                            <w:vAlign w:val="center"/>
                          </w:tcPr>
                          <w:p w14:paraId="6B3AD802" w14:textId="77777777" w:rsidR="00A13A30" w:rsidRDefault="00A13A30" w:rsidP="00F371A4">
                            <w:r>
                              <w:rPr>
                                <w:rFonts w:ascii="Arial" w:hAnsi="Arial" w:cs="Arial"/>
                                <w:color w:val="000000"/>
                                <w:position w:val="-2"/>
                                <w:sz w:val="18"/>
                                <w:szCs w:val="18"/>
                              </w:rPr>
                              <w:t>Ime in priimek: _____________________</w:t>
                            </w:r>
                          </w:p>
                        </w:tc>
                      </w:tr>
                      <w:tr w:rsidR="00A13A30" w14:paraId="5C74B55D" w14:textId="77777777" w:rsidTr="00F371A4">
                        <w:tc>
                          <w:tcPr>
                            <w:tcW w:w="2500" w:type="pct"/>
                            <w:tcMar>
                              <w:top w:w="75" w:type="dxa"/>
                              <w:bottom w:w="75" w:type="dxa"/>
                            </w:tcMar>
                            <w:vAlign w:val="center"/>
                          </w:tcPr>
                          <w:p w14:paraId="2FD3D46C" w14:textId="77777777" w:rsidR="00A13A30" w:rsidRDefault="00A13A30" w:rsidP="00F371A4">
                            <w:r>
                              <w:rPr>
                                <w:rFonts w:ascii="Arial" w:hAnsi="Arial" w:cs="Arial"/>
                                <w:color w:val="000000"/>
                                <w:position w:val="-2"/>
                                <w:sz w:val="18"/>
                                <w:szCs w:val="18"/>
                              </w:rPr>
                              <w:t> </w:t>
                            </w:r>
                          </w:p>
                        </w:tc>
                        <w:tc>
                          <w:tcPr>
                            <w:tcW w:w="0" w:type="auto"/>
                            <w:tcMar>
                              <w:top w:w="75" w:type="dxa"/>
                              <w:bottom w:w="75" w:type="dxa"/>
                            </w:tcMar>
                            <w:vAlign w:val="center"/>
                          </w:tcPr>
                          <w:p w14:paraId="6C88F039" w14:textId="77777777" w:rsidR="00A13A30" w:rsidRDefault="00A13A30" w:rsidP="00F371A4">
                            <w:r>
                              <w:rPr>
                                <w:rFonts w:ascii="Arial" w:hAnsi="Arial" w:cs="Arial"/>
                                <w:color w:val="A9A9A9"/>
                                <w:position w:val="-2"/>
                                <w:sz w:val="18"/>
                                <w:szCs w:val="18"/>
                              </w:rPr>
                              <w:t xml:space="preserve">                                       (podpis)</w:t>
                            </w:r>
                          </w:p>
                        </w:tc>
                      </w:tr>
                    </w:tbl>
                    <w:p w14:paraId="045E97F7" w14:textId="77777777" w:rsidR="00A13A30" w:rsidRDefault="00A13A30" w:rsidP="00353C1D"/>
                  </w:txbxContent>
                </v:textbox>
              </v:shape>
            </w:pict>
          </mc:Fallback>
        </mc:AlternateContent>
      </w:r>
    </w:p>
    <w:p w14:paraId="1446E439" w14:textId="77777777" w:rsidR="00165A44" w:rsidRDefault="00165A44" w:rsidP="002361DE">
      <w:pPr>
        <w:spacing w:after="0"/>
        <w:rPr>
          <w:rFonts w:ascii="Calibri Light" w:hAnsi="Calibri Light" w:cs="Calibri Light"/>
          <w:sz w:val="18"/>
          <w:szCs w:val="18"/>
        </w:rPr>
      </w:pPr>
    </w:p>
    <w:p w14:paraId="79638B11" w14:textId="77777777" w:rsidR="00165A44" w:rsidRDefault="00165A44" w:rsidP="00353C1D">
      <w:pPr>
        <w:spacing w:after="0"/>
        <w:jc w:val="right"/>
        <w:rPr>
          <w:rFonts w:ascii="Calibri Light" w:hAnsi="Calibri Light" w:cs="Calibri Light"/>
          <w:sz w:val="18"/>
          <w:szCs w:val="18"/>
        </w:rPr>
      </w:pPr>
    </w:p>
    <w:p w14:paraId="4EDDF076" w14:textId="7EAE2237" w:rsidR="00353C1D" w:rsidRPr="00ED5243" w:rsidRDefault="00353C1D" w:rsidP="00353C1D">
      <w:pPr>
        <w:spacing w:after="0"/>
        <w:jc w:val="right"/>
        <w:rPr>
          <w:rFonts w:ascii="Calibri Light" w:hAnsi="Calibri Light" w:cs="Calibri Light"/>
          <w:sz w:val="18"/>
          <w:szCs w:val="18"/>
        </w:rPr>
      </w:pPr>
      <w:r w:rsidRPr="00ED5243">
        <w:rPr>
          <w:rFonts w:ascii="Calibri Light" w:hAnsi="Calibri Light" w:cs="Calibri Light"/>
          <w:sz w:val="18"/>
          <w:szCs w:val="18"/>
        </w:rPr>
        <w:t>Obrazec št: 6</w:t>
      </w:r>
    </w:p>
    <w:p w14:paraId="335EC392" w14:textId="77777777" w:rsidR="00353C1D" w:rsidRPr="00ED5243" w:rsidRDefault="00353C1D" w:rsidP="00353C1D">
      <w:pPr>
        <w:spacing w:after="0"/>
        <w:jc w:val="right"/>
        <w:rPr>
          <w:rFonts w:ascii="Calibri Light" w:hAnsi="Calibri Light" w:cs="Calibri Light"/>
          <w:sz w:val="18"/>
          <w:szCs w:val="18"/>
        </w:rPr>
      </w:pPr>
    </w:p>
    <w:p w14:paraId="558196AC" w14:textId="77777777" w:rsidR="00353C1D" w:rsidRPr="00ED5243" w:rsidRDefault="00353C1D" w:rsidP="00353C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Calibri Light" w:hAnsi="Calibri Light" w:cs="Calibri Light"/>
        </w:rPr>
      </w:pPr>
      <w:r w:rsidRPr="00ED5243">
        <w:rPr>
          <w:rFonts w:ascii="Calibri Light" w:hAnsi="Calibri Light" w:cs="Calibri Light"/>
        </w:rPr>
        <w:t>Vzorec bančne garancije / kavcijskega zavarovanja za dobro izvedbo</w:t>
      </w:r>
    </w:p>
    <w:p w14:paraId="677E2E22" w14:textId="77777777" w:rsidR="00353C1D" w:rsidRPr="00ED5243" w:rsidRDefault="00353C1D" w:rsidP="00353C1D">
      <w:pPr>
        <w:spacing w:after="120"/>
        <w:rPr>
          <w:rFonts w:ascii="Calibri Light" w:hAnsi="Calibri Light" w:cs="Calibri Light"/>
        </w:rPr>
      </w:pPr>
    </w:p>
    <w:p w14:paraId="6EBCAC89"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i/>
          <w:iCs/>
          <w:color w:val="000000"/>
          <w:sz w:val="18"/>
          <w:szCs w:val="18"/>
        </w:rPr>
        <w:t>Glava s podatki o garantu (zavarovalnici/banki) ali SWIFT ključ</w:t>
      </w:r>
    </w:p>
    <w:p w14:paraId="5733E9F8"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Za: OBČINA GORENJA VAS-POLJANE, Poljanska cesta 87, 4224 Gorenja vas</w:t>
      </w:r>
    </w:p>
    <w:p w14:paraId="7DA3C600"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 xml:space="preserve">Datum: </w:t>
      </w:r>
      <w:r w:rsidRPr="00ED5243">
        <w:rPr>
          <w:rFonts w:ascii="Calibri Light" w:hAnsi="Calibri Light" w:cs="Calibri Light"/>
          <w:i/>
          <w:iCs/>
          <w:color w:val="000000"/>
          <w:sz w:val="18"/>
          <w:szCs w:val="18"/>
        </w:rPr>
        <w:t>(vpiše se datum izdaje)__________________________________</w:t>
      </w:r>
    </w:p>
    <w:p w14:paraId="0EEFF852" w14:textId="77777777" w:rsidR="00353C1D" w:rsidRPr="00ED5243" w:rsidRDefault="00353C1D" w:rsidP="00353C1D">
      <w:pPr>
        <w:spacing w:before="225" w:after="225" w:line="240" w:lineRule="auto"/>
        <w:jc w:val="both"/>
        <w:rPr>
          <w:rFonts w:ascii="Calibri Light" w:hAnsi="Calibri Light" w:cs="Calibri Light"/>
          <w:i/>
          <w:iCs/>
          <w:color w:val="000000"/>
          <w:sz w:val="18"/>
          <w:szCs w:val="18"/>
        </w:rPr>
      </w:pPr>
      <w:r w:rsidRPr="00ED5243">
        <w:rPr>
          <w:rFonts w:ascii="Calibri Light" w:hAnsi="Calibri Light" w:cs="Calibri Light"/>
          <w:b/>
          <w:bCs/>
          <w:color w:val="000000"/>
          <w:sz w:val="18"/>
          <w:szCs w:val="18"/>
        </w:rPr>
        <w:t>VRSTA ZAVAROVANJA:</w:t>
      </w:r>
      <w:r w:rsidRPr="00ED5243">
        <w:rPr>
          <w:rFonts w:ascii="Calibri Light" w:hAnsi="Calibri Light" w:cs="Calibri Light"/>
          <w:color w:val="000000"/>
          <w:sz w:val="18"/>
          <w:szCs w:val="18"/>
        </w:rPr>
        <w:t xml:space="preserve"> </w:t>
      </w:r>
      <w:r w:rsidRPr="00ED5243">
        <w:rPr>
          <w:rFonts w:ascii="Calibri Light" w:hAnsi="Calibri Light" w:cs="Calibri Light"/>
          <w:i/>
          <w:iCs/>
          <w:color w:val="000000"/>
          <w:sz w:val="18"/>
          <w:szCs w:val="18"/>
        </w:rPr>
        <w:t>(vpiše se vrsta zavarovanja: kavcijsko zavarovanje/bančna garancija)</w:t>
      </w:r>
    </w:p>
    <w:p w14:paraId="27162141"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i/>
          <w:iCs/>
          <w:color w:val="000000"/>
          <w:sz w:val="18"/>
          <w:szCs w:val="18"/>
        </w:rPr>
        <w:t>________________________________________________________________________________________</w:t>
      </w:r>
    </w:p>
    <w:p w14:paraId="17068EB0" w14:textId="77777777" w:rsidR="00353C1D" w:rsidRPr="00ED5243" w:rsidRDefault="00353C1D" w:rsidP="00353C1D">
      <w:pPr>
        <w:spacing w:before="225" w:after="225" w:line="240" w:lineRule="auto"/>
        <w:jc w:val="both"/>
        <w:rPr>
          <w:rFonts w:ascii="Calibri Light" w:hAnsi="Calibri Light" w:cs="Calibri Light"/>
          <w:i/>
          <w:iCs/>
          <w:color w:val="000000"/>
          <w:sz w:val="18"/>
          <w:szCs w:val="18"/>
        </w:rPr>
      </w:pPr>
      <w:r w:rsidRPr="00ED5243">
        <w:rPr>
          <w:rFonts w:ascii="Calibri Light" w:hAnsi="Calibri Light" w:cs="Calibri Light"/>
          <w:b/>
          <w:bCs/>
          <w:color w:val="000000"/>
          <w:sz w:val="18"/>
          <w:szCs w:val="18"/>
        </w:rPr>
        <w:t>ŠTEVILKA:</w:t>
      </w:r>
      <w:r w:rsidRPr="00ED5243">
        <w:rPr>
          <w:rFonts w:ascii="Calibri Light" w:hAnsi="Calibri Light" w:cs="Calibri Light"/>
          <w:color w:val="000000"/>
          <w:sz w:val="18"/>
          <w:szCs w:val="18"/>
        </w:rPr>
        <w:t xml:space="preserve"> </w:t>
      </w:r>
      <w:r w:rsidRPr="00ED5243">
        <w:rPr>
          <w:rFonts w:ascii="Calibri Light" w:hAnsi="Calibri Light" w:cs="Calibri Light"/>
          <w:i/>
          <w:iCs/>
          <w:color w:val="000000"/>
          <w:sz w:val="18"/>
          <w:szCs w:val="18"/>
        </w:rPr>
        <w:t>(vpiše se številka zavarovanja)</w:t>
      </w:r>
    </w:p>
    <w:p w14:paraId="719CA1C5"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i/>
          <w:iCs/>
          <w:color w:val="000000"/>
          <w:sz w:val="18"/>
          <w:szCs w:val="18"/>
        </w:rPr>
        <w:t>________________________________________________________________________________________</w:t>
      </w:r>
    </w:p>
    <w:p w14:paraId="20F6E660" w14:textId="77777777" w:rsidR="00353C1D" w:rsidRPr="00ED5243" w:rsidRDefault="00353C1D" w:rsidP="00353C1D">
      <w:pPr>
        <w:spacing w:before="225" w:after="225" w:line="240" w:lineRule="auto"/>
        <w:rPr>
          <w:rFonts w:ascii="Calibri Light" w:hAnsi="Calibri Light" w:cs="Calibri Light"/>
          <w:i/>
          <w:iCs/>
          <w:color w:val="000000"/>
          <w:sz w:val="18"/>
          <w:szCs w:val="18"/>
        </w:rPr>
      </w:pPr>
      <w:r w:rsidRPr="00ED5243">
        <w:rPr>
          <w:rFonts w:ascii="Calibri Light" w:hAnsi="Calibri Light" w:cs="Calibri Light"/>
          <w:b/>
          <w:bCs/>
          <w:color w:val="000000"/>
          <w:sz w:val="18"/>
          <w:szCs w:val="18"/>
        </w:rPr>
        <w:t>GARANT:</w:t>
      </w:r>
      <w:r w:rsidRPr="00ED5243">
        <w:rPr>
          <w:rFonts w:ascii="Calibri Light" w:hAnsi="Calibri Light" w:cs="Calibri Light"/>
          <w:color w:val="000000"/>
          <w:sz w:val="18"/>
          <w:szCs w:val="18"/>
        </w:rPr>
        <w:t xml:space="preserve"> </w:t>
      </w:r>
      <w:r w:rsidRPr="00ED5243">
        <w:rPr>
          <w:rFonts w:ascii="Calibri Light" w:hAnsi="Calibri Light" w:cs="Calibri Light"/>
          <w:i/>
          <w:iCs/>
          <w:color w:val="000000"/>
          <w:sz w:val="18"/>
          <w:szCs w:val="18"/>
        </w:rPr>
        <w:t>(vpiše se ime in naslov zavarovalnice/banke v kraju izdaje)</w:t>
      </w:r>
    </w:p>
    <w:p w14:paraId="3AF0A241" w14:textId="77777777" w:rsidR="00353C1D" w:rsidRPr="00ED5243" w:rsidRDefault="00353C1D" w:rsidP="00353C1D">
      <w:pPr>
        <w:spacing w:before="225" w:after="225" w:line="240" w:lineRule="auto"/>
        <w:rPr>
          <w:rFonts w:ascii="Calibri Light" w:hAnsi="Calibri Light" w:cs="Calibri Light"/>
        </w:rPr>
      </w:pPr>
      <w:r w:rsidRPr="00ED5243">
        <w:rPr>
          <w:rFonts w:ascii="Calibri Light" w:hAnsi="Calibri Light" w:cs="Calibri Light"/>
          <w:i/>
          <w:iCs/>
          <w:color w:val="000000"/>
          <w:sz w:val="18"/>
          <w:szCs w:val="18"/>
        </w:rPr>
        <w:t>_________________________________________________________________________________</w:t>
      </w:r>
      <w:r w:rsidR="00044889" w:rsidRPr="00ED5243">
        <w:rPr>
          <w:rFonts w:ascii="Calibri Light" w:hAnsi="Calibri Light" w:cs="Calibri Light"/>
          <w:iCs/>
          <w:color w:val="000000"/>
          <w:sz w:val="18"/>
          <w:szCs w:val="18"/>
        </w:rPr>
        <w:t>__</w:t>
      </w:r>
      <w:r w:rsidRPr="00ED5243">
        <w:rPr>
          <w:rFonts w:ascii="Calibri Light" w:hAnsi="Calibri Light" w:cs="Calibri Light"/>
          <w:i/>
          <w:iCs/>
          <w:color w:val="000000"/>
          <w:sz w:val="18"/>
          <w:szCs w:val="18"/>
        </w:rPr>
        <w:t>_______</w:t>
      </w:r>
    </w:p>
    <w:p w14:paraId="3C8D65FD" w14:textId="77777777" w:rsidR="00353C1D" w:rsidRPr="00ED5243" w:rsidRDefault="00353C1D" w:rsidP="00353C1D">
      <w:pPr>
        <w:spacing w:before="225" w:after="225" w:line="240" w:lineRule="auto"/>
        <w:jc w:val="both"/>
        <w:rPr>
          <w:rFonts w:ascii="Calibri Light" w:hAnsi="Calibri Light" w:cs="Calibri Light"/>
          <w:i/>
          <w:iCs/>
          <w:color w:val="000000"/>
          <w:sz w:val="18"/>
          <w:szCs w:val="18"/>
        </w:rPr>
      </w:pPr>
      <w:r w:rsidRPr="00ED5243">
        <w:rPr>
          <w:rFonts w:ascii="Calibri Light" w:hAnsi="Calibri Light" w:cs="Calibri Light"/>
          <w:b/>
          <w:bCs/>
          <w:color w:val="000000"/>
          <w:sz w:val="18"/>
          <w:szCs w:val="18"/>
        </w:rPr>
        <w:t>NAROČNIK:</w:t>
      </w:r>
      <w:r w:rsidRPr="00ED5243">
        <w:rPr>
          <w:rFonts w:ascii="Calibri Light" w:hAnsi="Calibri Light" w:cs="Calibri Light"/>
          <w:color w:val="000000"/>
          <w:sz w:val="18"/>
          <w:szCs w:val="18"/>
        </w:rPr>
        <w:t xml:space="preserve"> </w:t>
      </w:r>
      <w:r w:rsidRPr="00ED5243">
        <w:rPr>
          <w:rFonts w:ascii="Calibri Light" w:hAnsi="Calibri Light" w:cs="Calibri Light"/>
          <w:i/>
          <w:iCs/>
          <w:color w:val="000000"/>
          <w:sz w:val="18"/>
          <w:szCs w:val="18"/>
        </w:rPr>
        <w:t xml:space="preserve">(vpiše se ime in naslov naročnika zavarovanja, tj. v postopku javnega naročanja izbranega ponudnika) </w:t>
      </w:r>
    </w:p>
    <w:p w14:paraId="178E749A"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i/>
          <w:iCs/>
          <w:color w:val="000000"/>
          <w:sz w:val="18"/>
          <w:szCs w:val="18"/>
        </w:rPr>
        <w:t>________________________________________________________________________________________</w:t>
      </w:r>
    </w:p>
    <w:p w14:paraId="4F1BFBAE"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UPRAVIČENEC:</w:t>
      </w:r>
      <w:r w:rsidRPr="00ED5243">
        <w:rPr>
          <w:rFonts w:ascii="Calibri Light" w:hAnsi="Calibri Light" w:cs="Calibri Light"/>
          <w:color w:val="000000"/>
          <w:sz w:val="18"/>
          <w:szCs w:val="18"/>
        </w:rPr>
        <w:t xml:space="preserve"> OBČINA GORENJA VAS-POLJANE, Poljanska cesta 87, 4224 Gorenja vas</w:t>
      </w:r>
    </w:p>
    <w:p w14:paraId="7F9323D7"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OSNOVNI POSEL:</w:t>
      </w:r>
      <w:r w:rsidRPr="00ED5243">
        <w:rPr>
          <w:rFonts w:ascii="Calibri Light" w:hAnsi="Calibri Light" w:cs="Calibri Light"/>
          <w:color w:val="000000"/>
          <w:sz w:val="18"/>
          <w:szCs w:val="18"/>
        </w:rPr>
        <w:t xml:space="preserve"> obveznost naročnika zavarovanja iz pogodbe št. z dne </w:t>
      </w:r>
      <w:r w:rsidRPr="00ED5243">
        <w:rPr>
          <w:rFonts w:ascii="Calibri Light" w:hAnsi="Calibri Light" w:cs="Calibri Light"/>
          <w:i/>
          <w:iCs/>
          <w:color w:val="000000"/>
          <w:sz w:val="18"/>
          <w:szCs w:val="18"/>
        </w:rPr>
        <w:t xml:space="preserve">(vpiše se številko in datum pogodbe o izvedbi javnega naročila, sklenjene na podlagi postopka z oznako </w:t>
      </w:r>
      <w:r w:rsidR="00044889" w:rsidRPr="00ED5243">
        <w:rPr>
          <w:rFonts w:ascii="Calibri Light" w:hAnsi="Calibri Light" w:cs="Calibri Light"/>
          <w:i/>
          <w:iCs/>
          <w:color w:val="000000"/>
          <w:sz w:val="18"/>
          <w:szCs w:val="18"/>
        </w:rPr>
        <w:t>___________________</w:t>
      </w:r>
      <w:r w:rsidRPr="00ED5243">
        <w:rPr>
          <w:rFonts w:ascii="Calibri Light" w:hAnsi="Calibri Light" w:cs="Calibri Light"/>
          <w:i/>
          <w:iCs/>
          <w:color w:val="000000"/>
          <w:sz w:val="18"/>
          <w:szCs w:val="18"/>
        </w:rPr>
        <w:t>)</w:t>
      </w:r>
      <w:r w:rsidRPr="00ED5243">
        <w:rPr>
          <w:rFonts w:ascii="Calibri Light" w:hAnsi="Calibri Light" w:cs="Calibri Light"/>
          <w:color w:val="000000"/>
          <w:sz w:val="18"/>
          <w:szCs w:val="18"/>
        </w:rPr>
        <w:t xml:space="preserve"> za </w:t>
      </w:r>
      <w:r w:rsidRPr="00ED5243">
        <w:rPr>
          <w:rFonts w:ascii="Calibri Light" w:hAnsi="Calibri Light" w:cs="Calibri Light"/>
          <w:b/>
          <w:bCs/>
          <w:color w:val="000000"/>
          <w:sz w:val="18"/>
          <w:szCs w:val="18"/>
        </w:rPr>
        <w:t>Izvajanje rednih letnih asfalterskih del in ostalih popravil na občinskih cestah v občini Gorenja vas - Poljane</w:t>
      </w:r>
    </w:p>
    <w:p w14:paraId="4AD2E2F2" w14:textId="11DD12E8"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 xml:space="preserve">ZNESEK IN VALUTA:  5,00 % pogodbene vrednosti z DDV, kar znaša </w:t>
      </w:r>
      <w:r w:rsidRPr="00ED5243">
        <w:rPr>
          <w:rFonts w:ascii="Calibri Light" w:hAnsi="Calibri Light" w:cs="Calibri Light"/>
          <w:b/>
          <w:bCs/>
          <w:color w:val="000000"/>
          <w:sz w:val="18"/>
          <w:szCs w:val="18"/>
          <w:u w:val="single"/>
        </w:rPr>
        <w:t>________________________</w:t>
      </w:r>
    </w:p>
    <w:p w14:paraId="175930DD"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LISTINE, KI JIH JE POLEG IZJAVE TREBA PRILOŽITI ZAHTEVI ZA PLAČILO IN SE IZRECNO ZAHTEVAJO V SPODNJEM BESEDILU:</w:t>
      </w:r>
    </w:p>
    <w:p w14:paraId="53B444AF"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1. Izjava Uprave RS za javna plačila, da so zahtevek za unovčenje podpisale osebe, ki so pooblaščene za zastopanje;</w:t>
      </w:r>
    </w:p>
    <w:p w14:paraId="45BBC278"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2. Original garancije št. _______________________________</w:t>
      </w:r>
    </w:p>
    <w:p w14:paraId="4F2047B7"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JEZIK V ZAHTEVANIH LISTINAH:</w:t>
      </w:r>
      <w:r w:rsidRPr="00ED5243">
        <w:rPr>
          <w:rFonts w:ascii="Calibri Light" w:hAnsi="Calibri Light" w:cs="Calibri Light"/>
          <w:color w:val="000000"/>
          <w:sz w:val="18"/>
          <w:szCs w:val="18"/>
        </w:rPr>
        <w:t xml:space="preserve"> slovenski</w:t>
      </w:r>
    </w:p>
    <w:p w14:paraId="246C1452"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OBLIKA PREDLOŽITVE:</w:t>
      </w:r>
      <w:r w:rsidRPr="00ED5243">
        <w:rPr>
          <w:rFonts w:ascii="Calibri Light" w:hAnsi="Calibri Light" w:cs="Calibri Light"/>
          <w:color w:val="000000"/>
          <w:sz w:val="18"/>
          <w:szCs w:val="18"/>
        </w:rPr>
        <w:t xml:space="preserve"> v papirni obliki s priporočeno pošto</w:t>
      </w:r>
    </w:p>
    <w:p w14:paraId="61544349" w14:textId="77777777" w:rsidR="00353C1D" w:rsidRPr="00ED5243" w:rsidRDefault="00353C1D" w:rsidP="00353C1D">
      <w:pPr>
        <w:spacing w:before="225" w:after="225" w:line="240" w:lineRule="auto"/>
        <w:jc w:val="both"/>
        <w:rPr>
          <w:rFonts w:ascii="Calibri Light" w:hAnsi="Calibri Light" w:cs="Calibri Light"/>
          <w:i/>
          <w:iCs/>
          <w:color w:val="000000"/>
          <w:sz w:val="18"/>
          <w:szCs w:val="18"/>
        </w:rPr>
      </w:pPr>
      <w:r w:rsidRPr="00ED5243">
        <w:rPr>
          <w:rFonts w:ascii="Calibri Light" w:hAnsi="Calibri Light" w:cs="Calibri Light"/>
          <w:b/>
          <w:bCs/>
          <w:color w:val="000000"/>
          <w:sz w:val="18"/>
          <w:szCs w:val="18"/>
        </w:rPr>
        <w:t>KRAJ PREDLOŽITVE:</w:t>
      </w:r>
      <w:r w:rsidRPr="00ED5243">
        <w:rPr>
          <w:rFonts w:ascii="Calibri Light" w:hAnsi="Calibri Light" w:cs="Calibri Light"/>
          <w:color w:val="000000"/>
          <w:sz w:val="18"/>
          <w:szCs w:val="18"/>
        </w:rPr>
        <w:t xml:space="preserve"> </w:t>
      </w:r>
      <w:r w:rsidRPr="00ED5243">
        <w:rPr>
          <w:rFonts w:ascii="Calibri Light" w:hAnsi="Calibri Light" w:cs="Calibri Light"/>
          <w:i/>
          <w:iCs/>
          <w:color w:val="000000"/>
          <w:sz w:val="18"/>
          <w:szCs w:val="18"/>
        </w:rPr>
        <w:t>(garant vpiše naslov podružnice, kjer se opravi predložitev papirnih listin, ali elektronski naslov za predložitev v elektronski obliki, kot na primer garantov SWIFT naslov)</w:t>
      </w:r>
    </w:p>
    <w:p w14:paraId="78A63BE1"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i/>
          <w:iCs/>
          <w:color w:val="000000"/>
          <w:sz w:val="18"/>
          <w:szCs w:val="18"/>
        </w:rPr>
        <w:t>________________________________________________________________________________________</w:t>
      </w:r>
    </w:p>
    <w:p w14:paraId="1C542A51" w14:textId="77777777" w:rsidR="00353C1D" w:rsidRPr="00ED5243" w:rsidRDefault="00353C1D" w:rsidP="00353C1D">
      <w:pPr>
        <w:spacing w:before="225" w:after="225" w:line="240" w:lineRule="auto"/>
        <w:rPr>
          <w:rFonts w:ascii="Calibri Light" w:hAnsi="Calibri Light" w:cs="Calibri Light"/>
          <w:i/>
          <w:iCs/>
          <w:color w:val="000000"/>
          <w:sz w:val="18"/>
          <w:szCs w:val="18"/>
        </w:rPr>
      </w:pPr>
      <w:r w:rsidRPr="00ED5243">
        <w:rPr>
          <w:rFonts w:ascii="Calibri Light" w:hAnsi="Calibri Light" w:cs="Calibri Light"/>
          <w:b/>
          <w:bCs/>
          <w:color w:val="000000"/>
          <w:sz w:val="18"/>
          <w:szCs w:val="18"/>
        </w:rPr>
        <w:t>DATUM VELJAVNOSTI:</w:t>
      </w:r>
      <w:r w:rsidRPr="00ED5243">
        <w:rPr>
          <w:rFonts w:ascii="Calibri Light" w:hAnsi="Calibri Light" w:cs="Calibri Light"/>
          <w:color w:val="000000"/>
          <w:sz w:val="18"/>
          <w:szCs w:val="18"/>
        </w:rPr>
        <w:t xml:space="preserve"> DD. MM. LLLL </w:t>
      </w:r>
      <w:r w:rsidRPr="00ED5243">
        <w:rPr>
          <w:rFonts w:ascii="Calibri Light" w:hAnsi="Calibri Light" w:cs="Calibri Light"/>
          <w:i/>
          <w:iCs/>
          <w:color w:val="000000"/>
          <w:sz w:val="18"/>
          <w:szCs w:val="18"/>
        </w:rPr>
        <w:t>(vpiše se datum zapadlosti zavarovanja)</w:t>
      </w:r>
    </w:p>
    <w:p w14:paraId="63E81767" w14:textId="77777777" w:rsidR="00353C1D" w:rsidRPr="00ED5243" w:rsidRDefault="00353C1D" w:rsidP="00353C1D">
      <w:pPr>
        <w:spacing w:before="225" w:after="225" w:line="240" w:lineRule="auto"/>
        <w:rPr>
          <w:rFonts w:ascii="Calibri Light" w:hAnsi="Calibri Light" w:cs="Calibri Light"/>
        </w:rPr>
      </w:pPr>
      <w:r w:rsidRPr="00ED5243">
        <w:rPr>
          <w:rFonts w:ascii="Calibri Light" w:hAnsi="Calibri Light" w:cs="Calibri Light"/>
          <w:i/>
          <w:iCs/>
          <w:color w:val="000000"/>
          <w:sz w:val="18"/>
          <w:szCs w:val="18"/>
        </w:rPr>
        <w:t>________________________________________________________________________________________</w:t>
      </w:r>
    </w:p>
    <w:p w14:paraId="59D6AA2D" w14:textId="77777777" w:rsidR="00353C1D" w:rsidRPr="00ED5243" w:rsidRDefault="00353C1D" w:rsidP="00353C1D">
      <w:pPr>
        <w:spacing w:before="225" w:after="225" w:line="240" w:lineRule="auto"/>
        <w:jc w:val="both"/>
        <w:rPr>
          <w:rFonts w:ascii="Calibri Light" w:hAnsi="Calibri Light" w:cs="Calibri Light"/>
        </w:rPr>
      </w:pPr>
    </w:p>
    <w:p w14:paraId="1B4B5F6F" w14:textId="77777777" w:rsidR="00353C1D" w:rsidRPr="00ED5243" w:rsidRDefault="00353C1D" w:rsidP="00353C1D">
      <w:pPr>
        <w:spacing w:before="225" w:after="225" w:line="240" w:lineRule="auto"/>
        <w:jc w:val="both"/>
        <w:rPr>
          <w:rFonts w:ascii="Calibri Light" w:hAnsi="Calibri Light" w:cs="Calibri Light"/>
          <w:i/>
          <w:iCs/>
          <w:color w:val="000000"/>
          <w:sz w:val="18"/>
          <w:szCs w:val="18"/>
        </w:rPr>
      </w:pPr>
      <w:r w:rsidRPr="00ED5243">
        <w:rPr>
          <w:rFonts w:ascii="Calibri Light" w:hAnsi="Calibri Light" w:cs="Calibri Light"/>
          <w:b/>
          <w:bCs/>
          <w:color w:val="000000"/>
          <w:sz w:val="18"/>
          <w:szCs w:val="18"/>
        </w:rPr>
        <w:t>STRANKA, KI JE DOLŽNA PLAČATI STROŠKE:</w:t>
      </w:r>
      <w:r w:rsidRPr="00ED5243">
        <w:rPr>
          <w:rFonts w:ascii="Calibri Light" w:hAnsi="Calibri Light" w:cs="Calibri Light"/>
          <w:color w:val="000000"/>
          <w:sz w:val="18"/>
          <w:szCs w:val="18"/>
        </w:rPr>
        <w:t xml:space="preserve"> </w:t>
      </w:r>
      <w:r w:rsidRPr="00ED5243">
        <w:rPr>
          <w:rFonts w:ascii="Calibri Light" w:hAnsi="Calibri Light" w:cs="Calibri Light"/>
          <w:i/>
          <w:iCs/>
          <w:color w:val="000000"/>
          <w:sz w:val="18"/>
          <w:szCs w:val="18"/>
        </w:rPr>
        <w:t>(vpiše se ime naročnika zavarovanja, tj. v postopku javnega naročanja izbranega ponudnika)</w:t>
      </w:r>
    </w:p>
    <w:p w14:paraId="3598EC0F"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i/>
          <w:iCs/>
          <w:color w:val="000000"/>
          <w:sz w:val="18"/>
          <w:szCs w:val="18"/>
        </w:rPr>
        <w:t>________________________________________________________________________________________</w:t>
      </w:r>
    </w:p>
    <w:p w14:paraId="46A4C0E8"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9896CBB"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Katerokoli zahtevo za plačilo po tem zavarovanju moramo prejeti na datum veljavnosti zavarovanja ali pred njim v zgoraj navedenem kraju predložitve.</w:t>
      </w:r>
    </w:p>
    <w:p w14:paraId="681D23B7"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Morebitne spore v zvezi s tem zavarovanjem rešuje stvarno pristojno sodišče po sedežu upravičenca po slovenskem pravu.</w:t>
      </w:r>
    </w:p>
    <w:p w14:paraId="40EFFEE5" w14:textId="77777777" w:rsidR="00353C1D" w:rsidRPr="00ED5243" w:rsidRDefault="00353C1D" w:rsidP="00353C1D">
      <w:pPr>
        <w:spacing w:before="225" w:after="225" w:line="240" w:lineRule="auto"/>
        <w:jc w:val="both"/>
        <w:rPr>
          <w:rFonts w:ascii="Calibri Light" w:hAnsi="Calibri Light" w:cs="Calibri Light"/>
          <w:color w:val="000000"/>
          <w:sz w:val="18"/>
          <w:szCs w:val="18"/>
        </w:rPr>
      </w:pPr>
      <w:r w:rsidRPr="00ED5243">
        <w:rPr>
          <w:rFonts w:ascii="Calibri Light" w:hAnsi="Calibri Light" w:cs="Calibri Light"/>
          <w:color w:val="000000"/>
          <w:sz w:val="18"/>
          <w:szCs w:val="18"/>
        </w:rPr>
        <w:t>Za to zavarovanje veljajo Enotna pravila za garancije na poziv (EPGP) revizija iz leta 2010, izdana pri MTZ pod št. 758.</w:t>
      </w:r>
    </w:p>
    <w:p w14:paraId="521261BF" w14:textId="77777777" w:rsidR="00044889" w:rsidRPr="00ED5243" w:rsidRDefault="00044889" w:rsidP="00353C1D">
      <w:pPr>
        <w:spacing w:before="225" w:after="225" w:line="240" w:lineRule="auto"/>
        <w:jc w:val="both"/>
        <w:rPr>
          <w:rFonts w:ascii="Calibri Light" w:hAnsi="Calibri Light" w:cs="Calibri Light"/>
          <w:color w:val="000000"/>
          <w:sz w:val="18"/>
          <w:szCs w:val="18"/>
        </w:rPr>
      </w:pPr>
    </w:p>
    <w:p w14:paraId="263CABF6" w14:textId="77777777" w:rsidR="00044889" w:rsidRPr="00ED5243" w:rsidRDefault="00044889" w:rsidP="00353C1D">
      <w:pPr>
        <w:spacing w:before="225" w:after="225" w:line="240" w:lineRule="auto"/>
        <w:jc w:val="both"/>
        <w:rPr>
          <w:rFonts w:ascii="Calibri Light" w:hAnsi="Calibri Light" w:cs="Calibri Light"/>
          <w:color w:val="000000"/>
          <w:sz w:val="18"/>
          <w:szCs w:val="18"/>
        </w:rPr>
      </w:pPr>
    </w:p>
    <w:p w14:paraId="009DD277" w14:textId="77777777" w:rsidR="00044889" w:rsidRPr="00ED5243" w:rsidRDefault="00044889" w:rsidP="00353C1D">
      <w:pPr>
        <w:spacing w:before="225" w:after="225" w:line="240" w:lineRule="auto"/>
        <w:jc w:val="both"/>
        <w:rPr>
          <w:rFonts w:ascii="Calibri Light" w:hAnsi="Calibri Light" w:cs="Calibri Light"/>
          <w:color w:val="000000"/>
          <w:sz w:val="18"/>
          <w:szCs w:val="18"/>
        </w:rPr>
      </w:pPr>
    </w:p>
    <w:p w14:paraId="419FC764" w14:textId="77777777" w:rsidR="00044889" w:rsidRPr="00ED5243" w:rsidRDefault="00044889" w:rsidP="00353C1D">
      <w:pPr>
        <w:spacing w:before="225" w:after="225" w:line="240" w:lineRule="auto"/>
        <w:jc w:val="both"/>
        <w:rPr>
          <w:rFonts w:ascii="Calibri Light" w:hAnsi="Calibri Light" w:cs="Calibri Light"/>
          <w:color w:val="000000"/>
          <w:sz w:val="18"/>
          <w:szCs w:val="18"/>
        </w:rPr>
      </w:pPr>
    </w:p>
    <w:p w14:paraId="29B12EF5" w14:textId="77777777" w:rsidR="00044889" w:rsidRPr="00ED5243" w:rsidRDefault="00044889" w:rsidP="00353C1D">
      <w:pPr>
        <w:spacing w:before="225" w:after="225" w:line="240" w:lineRule="auto"/>
        <w:jc w:val="both"/>
        <w:rPr>
          <w:rFonts w:ascii="Calibri Light" w:hAnsi="Calibri Light" w:cs="Calibri Light"/>
          <w:color w:val="000000"/>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353C1D" w:rsidRPr="00ED5243" w14:paraId="29EC6806" w14:textId="77777777" w:rsidTr="00F371A4">
        <w:tc>
          <w:tcPr>
            <w:tcW w:w="4080" w:type="dxa"/>
            <w:tcMar>
              <w:top w:w="75" w:type="dxa"/>
              <w:bottom w:w="75" w:type="dxa"/>
            </w:tcMar>
            <w:vAlign w:val="center"/>
          </w:tcPr>
          <w:p w14:paraId="0D6333F7"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0" w:type="auto"/>
            <w:tcMar>
              <w:top w:w="75" w:type="dxa"/>
              <w:bottom w:w="75" w:type="dxa"/>
            </w:tcMar>
            <w:vAlign w:val="center"/>
          </w:tcPr>
          <w:p w14:paraId="31CD3EBB" w14:textId="77777777" w:rsidR="00353C1D" w:rsidRPr="00ED5243" w:rsidRDefault="00353C1D" w:rsidP="00F371A4">
            <w:pPr>
              <w:jc w:val="center"/>
              <w:rPr>
                <w:rFonts w:ascii="Calibri Light" w:hAnsi="Calibri Light" w:cs="Calibri Light"/>
              </w:rPr>
            </w:pPr>
            <w:r w:rsidRPr="00ED5243">
              <w:rPr>
                <w:rFonts w:ascii="Calibri Light" w:hAnsi="Calibri Light" w:cs="Calibri Light"/>
                <w:color w:val="000000"/>
                <w:position w:val="-2"/>
                <w:sz w:val="18"/>
                <w:szCs w:val="18"/>
              </w:rPr>
              <w:t>Garant</w:t>
            </w:r>
          </w:p>
        </w:tc>
      </w:tr>
      <w:tr w:rsidR="00353C1D" w:rsidRPr="00ED5243" w14:paraId="69E22C49" w14:textId="77777777" w:rsidTr="00F371A4">
        <w:tc>
          <w:tcPr>
            <w:tcW w:w="4080" w:type="dxa"/>
            <w:tcMar>
              <w:top w:w="75" w:type="dxa"/>
              <w:bottom w:w="75" w:type="dxa"/>
            </w:tcMar>
            <w:vAlign w:val="center"/>
          </w:tcPr>
          <w:p w14:paraId="6D5F6AB8"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0" w:type="auto"/>
            <w:tcMar>
              <w:top w:w="75" w:type="dxa"/>
              <w:bottom w:w="75" w:type="dxa"/>
            </w:tcMar>
            <w:vAlign w:val="center"/>
          </w:tcPr>
          <w:p w14:paraId="008E0C0F" w14:textId="77777777" w:rsidR="00353C1D" w:rsidRPr="00ED5243" w:rsidRDefault="00353C1D" w:rsidP="00F371A4">
            <w:pPr>
              <w:rPr>
                <w:rFonts w:ascii="Calibri Light" w:hAnsi="Calibri Light" w:cs="Calibri Light"/>
              </w:rPr>
            </w:pPr>
          </w:p>
          <w:p w14:paraId="64714EA0" w14:textId="77777777" w:rsidR="00353C1D" w:rsidRPr="00ED5243" w:rsidRDefault="00353C1D" w:rsidP="00F371A4">
            <w:pPr>
              <w:jc w:val="center"/>
              <w:rPr>
                <w:rFonts w:ascii="Calibri Light" w:hAnsi="Calibri Light" w:cs="Calibri Light"/>
              </w:rPr>
            </w:pPr>
            <w:r w:rsidRPr="00ED5243">
              <w:rPr>
                <w:rFonts w:ascii="Calibri Light" w:hAnsi="Calibri Light" w:cs="Calibri Light"/>
                <w:color w:val="A9A9A9"/>
                <w:position w:val="-2"/>
                <w:sz w:val="18"/>
                <w:szCs w:val="18"/>
              </w:rPr>
              <w:t>(žig in podpis)</w:t>
            </w:r>
          </w:p>
        </w:tc>
      </w:tr>
    </w:tbl>
    <w:p w14:paraId="24C9E1DC" w14:textId="77777777" w:rsidR="00353C1D" w:rsidRPr="00ED5243" w:rsidRDefault="00353C1D" w:rsidP="00353C1D">
      <w:pPr>
        <w:spacing w:before="225" w:after="225" w:line="240" w:lineRule="auto"/>
        <w:jc w:val="both"/>
        <w:rPr>
          <w:rFonts w:ascii="Calibri Light" w:hAnsi="Calibri Light" w:cs="Calibri Light"/>
        </w:rPr>
      </w:pPr>
    </w:p>
    <w:p w14:paraId="6FEA79A1" w14:textId="77777777" w:rsidR="00353C1D" w:rsidRPr="00ED5243" w:rsidRDefault="00353C1D" w:rsidP="00353C1D">
      <w:pPr>
        <w:rPr>
          <w:rFonts w:ascii="Calibri Light" w:hAnsi="Calibri Light" w:cs="Calibri Light"/>
        </w:rPr>
        <w:sectPr w:rsidR="00353C1D" w:rsidRPr="00ED5243" w:rsidSect="002361DE">
          <w:pgSz w:w="11906" w:h="16838"/>
          <w:pgMar w:top="1418" w:right="1418" w:bottom="1418" w:left="1418" w:header="567" w:footer="596" w:gutter="0"/>
          <w:cols w:space="708"/>
          <w:docGrid w:linePitch="360"/>
        </w:sectPr>
      </w:pPr>
    </w:p>
    <w:p w14:paraId="713123A4" w14:textId="177D914A" w:rsidR="004905B9" w:rsidRDefault="00353C1D" w:rsidP="002C1F14">
      <w:pPr>
        <w:spacing w:after="0"/>
        <w:jc w:val="right"/>
        <w:rPr>
          <w:rFonts w:ascii="Calibri Light" w:hAnsi="Calibri Light" w:cs="Calibri Light"/>
          <w:sz w:val="18"/>
          <w:szCs w:val="18"/>
        </w:rPr>
      </w:pPr>
      <w:r w:rsidRPr="00ED5243">
        <w:rPr>
          <w:rFonts w:ascii="Calibri Light" w:hAnsi="Calibri Light" w:cs="Calibri Light"/>
          <w:sz w:val="18"/>
          <w:szCs w:val="18"/>
        </w:rPr>
        <w:lastRenderedPageBreak/>
        <w:t>Obrazec št: 7</w:t>
      </w:r>
    </w:p>
    <w:p w14:paraId="473B81B3" w14:textId="77777777" w:rsidR="002C1F14" w:rsidRPr="002C1F14" w:rsidRDefault="002C1F14" w:rsidP="002C1F14">
      <w:pPr>
        <w:spacing w:after="0"/>
        <w:jc w:val="right"/>
        <w:rPr>
          <w:rFonts w:ascii="Calibri Light" w:hAnsi="Calibri Light" w:cs="Calibri Light"/>
          <w:sz w:val="18"/>
          <w:szCs w:val="18"/>
        </w:rPr>
      </w:pPr>
    </w:p>
    <w:p w14:paraId="053147B6" w14:textId="77777777" w:rsidR="004905B9" w:rsidRPr="002C1F14" w:rsidRDefault="004905B9" w:rsidP="004905B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Calibri Light" w:hAnsi="Calibri Light" w:cs="Calibri Light"/>
        </w:rPr>
      </w:pPr>
      <w:r w:rsidRPr="002C1F14">
        <w:rPr>
          <w:rFonts w:ascii="Calibri Light" w:hAnsi="Calibri Light" w:cs="Calibri Light"/>
        </w:rPr>
        <w:t>Vzorec bančne garancije / kavcijskega zavarovanja za odpravo napak</w:t>
      </w:r>
    </w:p>
    <w:p w14:paraId="4E98D1C8" w14:textId="77777777" w:rsidR="004905B9" w:rsidRPr="002C1F14" w:rsidRDefault="004905B9" w:rsidP="004905B9">
      <w:pPr>
        <w:spacing w:after="120"/>
        <w:rPr>
          <w:rFonts w:ascii="Calibri Light" w:hAnsi="Calibri Light" w:cs="Calibri Light"/>
        </w:rPr>
      </w:pPr>
    </w:p>
    <w:p w14:paraId="57B4B621" w14:textId="77777777" w:rsidR="004905B9" w:rsidRPr="002C1F14" w:rsidRDefault="004905B9" w:rsidP="004905B9">
      <w:pPr>
        <w:spacing w:before="225" w:after="225" w:line="240" w:lineRule="auto"/>
        <w:jc w:val="both"/>
        <w:rPr>
          <w:rFonts w:ascii="Calibri Light" w:hAnsi="Calibri Light" w:cs="Calibri Light"/>
        </w:rPr>
      </w:pPr>
      <w:r w:rsidRPr="002C1F14">
        <w:rPr>
          <w:rFonts w:ascii="Calibri Light" w:hAnsi="Calibri Light" w:cs="Calibri Light"/>
          <w:i/>
          <w:iCs/>
          <w:color w:val="000000"/>
          <w:sz w:val="18"/>
          <w:szCs w:val="18"/>
        </w:rPr>
        <w:t>Glava s podatki o garantu (zavarovalnici/banki) ali SWIFT ključ</w:t>
      </w:r>
    </w:p>
    <w:p w14:paraId="4ABBECF9" w14:textId="77777777" w:rsidR="004905B9" w:rsidRPr="002C1F14" w:rsidRDefault="004905B9" w:rsidP="004905B9">
      <w:pPr>
        <w:spacing w:before="225" w:after="225" w:line="240" w:lineRule="auto"/>
        <w:jc w:val="both"/>
        <w:rPr>
          <w:rFonts w:ascii="Calibri Light" w:hAnsi="Calibri Light" w:cs="Calibri Light"/>
        </w:rPr>
      </w:pPr>
      <w:r w:rsidRPr="002C1F14">
        <w:rPr>
          <w:rFonts w:ascii="Calibri Light" w:hAnsi="Calibri Light" w:cs="Calibri Light"/>
          <w:color w:val="000000"/>
          <w:sz w:val="18"/>
          <w:szCs w:val="18"/>
        </w:rPr>
        <w:t>Za: OBČINA GORENJA VAS-POLJANE, Poljanska cesta 87, 4224 Gorenja vas</w:t>
      </w:r>
    </w:p>
    <w:p w14:paraId="267EF642" w14:textId="77777777" w:rsidR="004905B9" w:rsidRPr="002C1F14" w:rsidRDefault="004905B9" w:rsidP="004905B9">
      <w:pPr>
        <w:spacing w:before="225" w:after="225" w:line="240" w:lineRule="auto"/>
        <w:jc w:val="both"/>
        <w:rPr>
          <w:rFonts w:ascii="Calibri Light" w:hAnsi="Calibri Light" w:cs="Calibri Light"/>
        </w:rPr>
      </w:pPr>
      <w:r w:rsidRPr="002C1F14">
        <w:rPr>
          <w:rFonts w:ascii="Calibri Light" w:hAnsi="Calibri Light" w:cs="Calibri Light"/>
          <w:color w:val="000000"/>
          <w:sz w:val="18"/>
          <w:szCs w:val="18"/>
        </w:rPr>
        <w:t xml:space="preserve">Datum: </w:t>
      </w:r>
      <w:r w:rsidRPr="002C1F14">
        <w:rPr>
          <w:rFonts w:ascii="Calibri Light" w:hAnsi="Calibri Light" w:cs="Calibri Light"/>
          <w:i/>
          <w:iCs/>
          <w:color w:val="000000"/>
          <w:sz w:val="18"/>
          <w:szCs w:val="18"/>
        </w:rPr>
        <w:t>(vpiše se datum izdaje)</w:t>
      </w:r>
    </w:p>
    <w:p w14:paraId="6FBA07BB" w14:textId="77777777" w:rsidR="004905B9" w:rsidRPr="002C1F14" w:rsidRDefault="004905B9" w:rsidP="004905B9">
      <w:pPr>
        <w:spacing w:before="225" w:after="225" w:line="240" w:lineRule="auto"/>
        <w:jc w:val="both"/>
        <w:rPr>
          <w:rFonts w:ascii="Calibri Light" w:hAnsi="Calibri Light" w:cs="Calibri Light"/>
        </w:rPr>
      </w:pPr>
      <w:r w:rsidRPr="002C1F14">
        <w:rPr>
          <w:rFonts w:ascii="Calibri Light" w:hAnsi="Calibri Light" w:cs="Calibri Light"/>
          <w:b/>
          <w:bCs/>
          <w:color w:val="000000"/>
          <w:sz w:val="18"/>
          <w:szCs w:val="18"/>
        </w:rPr>
        <w:t>VRSTA ZAVAROVANJA:</w:t>
      </w:r>
      <w:r w:rsidRPr="002C1F14">
        <w:rPr>
          <w:rFonts w:ascii="Calibri Light" w:hAnsi="Calibri Light" w:cs="Calibri Light"/>
          <w:color w:val="000000"/>
          <w:sz w:val="18"/>
          <w:szCs w:val="18"/>
        </w:rPr>
        <w:t xml:space="preserve"> </w:t>
      </w:r>
      <w:r w:rsidRPr="002C1F14">
        <w:rPr>
          <w:rFonts w:ascii="Calibri Light" w:hAnsi="Calibri Light" w:cs="Calibri Light"/>
          <w:i/>
          <w:iCs/>
          <w:color w:val="000000"/>
          <w:sz w:val="18"/>
          <w:szCs w:val="18"/>
        </w:rPr>
        <w:t>(vpiše se vrsta zavarovanja: kavcijsko zavarovanje/bančna garancija)</w:t>
      </w:r>
    </w:p>
    <w:p w14:paraId="4EC79542" w14:textId="77777777" w:rsidR="004905B9" w:rsidRPr="002C1F14" w:rsidRDefault="004905B9" w:rsidP="004905B9">
      <w:pPr>
        <w:spacing w:before="225" w:after="225" w:line="240" w:lineRule="auto"/>
        <w:jc w:val="both"/>
        <w:rPr>
          <w:rFonts w:ascii="Calibri Light" w:hAnsi="Calibri Light" w:cs="Calibri Light"/>
        </w:rPr>
      </w:pPr>
      <w:r w:rsidRPr="002C1F14">
        <w:rPr>
          <w:rFonts w:ascii="Calibri Light" w:hAnsi="Calibri Light" w:cs="Calibri Light"/>
          <w:b/>
          <w:bCs/>
          <w:color w:val="000000"/>
          <w:sz w:val="18"/>
          <w:szCs w:val="18"/>
        </w:rPr>
        <w:t>ŠTEVILKA:</w:t>
      </w:r>
      <w:r w:rsidRPr="002C1F14">
        <w:rPr>
          <w:rFonts w:ascii="Calibri Light" w:hAnsi="Calibri Light" w:cs="Calibri Light"/>
          <w:color w:val="000000"/>
          <w:sz w:val="18"/>
          <w:szCs w:val="18"/>
        </w:rPr>
        <w:t xml:space="preserve"> </w:t>
      </w:r>
      <w:r w:rsidRPr="002C1F14">
        <w:rPr>
          <w:rFonts w:ascii="Calibri Light" w:hAnsi="Calibri Light" w:cs="Calibri Light"/>
          <w:i/>
          <w:iCs/>
          <w:color w:val="000000"/>
          <w:sz w:val="18"/>
          <w:szCs w:val="18"/>
        </w:rPr>
        <w:t>(vpiše se številka zavarovanja)</w:t>
      </w:r>
    </w:p>
    <w:p w14:paraId="59B5D66C" w14:textId="77777777" w:rsidR="004905B9" w:rsidRPr="002C1F14" w:rsidRDefault="004905B9" w:rsidP="004905B9">
      <w:pPr>
        <w:spacing w:before="225" w:after="225" w:line="240" w:lineRule="auto"/>
        <w:jc w:val="both"/>
        <w:rPr>
          <w:rFonts w:ascii="Calibri Light" w:hAnsi="Calibri Light" w:cs="Calibri Light"/>
        </w:rPr>
      </w:pPr>
      <w:r w:rsidRPr="002C1F14">
        <w:rPr>
          <w:rFonts w:ascii="Calibri Light" w:hAnsi="Calibri Light" w:cs="Calibri Light"/>
          <w:b/>
          <w:bCs/>
          <w:color w:val="000000"/>
          <w:sz w:val="18"/>
          <w:szCs w:val="18"/>
        </w:rPr>
        <w:t>GARANT:</w:t>
      </w:r>
      <w:r w:rsidRPr="002C1F14">
        <w:rPr>
          <w:rFonts w:ascii="Calibri Light" w:hAnsi="Calibri Light" w:cs="Calibri Light"/>
          <w:color w:val="000000"/>
          <w:sz w:val="18"/>
          <w:szCs w:val="18"/>
        </w:rPr>
        <w:t xml:space="preserve"> </w:t>
      </w:r>
      <w:r w:rsidRPr="002C1F14">
        <w:rPr>
          <w:rFonts w:ascii="Calibri Light" w:hAnsi="Calibri Light" w:cs="Calibri Light"/>
          <w:i/>
          <w:iCs/>
          <w:color w:val="000000"/>
          <w:sz w:val="18"/>
          <w:szCs w:val="18"/>
        </w:rPr>
        <w:t>(vpiše se ime in naslov zavarovalnice/banke v kraju izdaje)</w:t>
      </w:r>
    </w:p>
    <w:p w14:paraId="2FEFD815" w14:textId="77777777" w:rsidR="004905B9" w:rsidRPr="002C1F14" w:rsidRDefault="004905B9" w:rsidP="004905B9">
      <w:pPr>
        <w:spacing w:before="225" w:after="225" w:line="240" w:lineRule="auto"/>
        <w:jc w:val="both"/>
        <w:rPr>
          <w:rFonts w:ascii="Calibri Light" w:hAnsi="Calibri Light" w:cs="Calibri Light"/>
        </w:rPr>
      </w:pPr>
      <w:r w:rsidRPr="002C1F14">
        <w:rPr>
          <w:rFonts w:ascii="Calibri Light" w:hAnsi="Calibri Light" w:cs="Calibri Light"/>
          <w:b/>
          <w:bCs/>
          <w:color w:val="000000"/>
          <w:sz w:val="18"/>
          <w:szCs w:val="18"/>
        </w:rPr>
        <w:t>NAROČNIK:</w:t>
      </w:r>
      <w:r w:rsidRPr="002C1F14">
        <w:rPr>
          <w:rFonts w:ascii="Calibri Light" w:hAnsi="Calibri Light" w:cs="Calibri Light"/>
          <w:color w:val="000000"/>
          <w:sz w:val="18"/>
          <w:szCs w:val="18"/>
        </w:rPr>
        <w:t xml:space="preserve"> </w:t>
      </w:r>
      <w:r w:rsidRPr="002C1F14">
        <w:rPr>
          <w:rFonts w:ascii="Calibri Light" w:hAnsi="Calibri Light" w:cs="Calibri Light"/>
          <w:i/>
          <w:iCs/>
          <w:color w:val="000000"/>
          <w:sz w:val="18"/>
          <w:szCs w:val="18"/>
        </w:rPr>
        <w:t>(vpiše se ime in naslov naročnika zavarovanja, tj. v postopku javnega naročanja izbranega ponudnika)</w:t>
      </w:r>
    </w:p>
    <w:p w14:paraId="1F417838" w14:textId="77777777" w:rsidR="004905B9" w:rsidRPr="002C1F14" w:rsidRDefault="004905B9" w:rsidP="004905B9">
      <w:pPr>
        <w:spacing w:before="225" w:after="225" w:line="240" w:lineRule="auto"/>
        <w:jc w:val="both"/>
        <w:rPr>
          <w:rFonts w:ascii="Calibri Light" w:hAnsi="Calibri Light" w:cs="Calibri Light"/>
        </w:rPr>
      </w:pPr>
      <w:r w:rsidRPr="002C1F14">
        <w:rPr>
          <w:rFonts w:ascii="Calibri Light" w:hAnsi="Calibri Light" w:cs="Calibri Light"/>
          <w:b/>
          <w:bCs/>
          <w:color w:val="000000"/>
          <w:sz w:val="18"/>
          <w:szCs w:val="18"/>
        </w:rPr>
        <w:t>UPRAVIČENEC:</w:t>
      </w:r>
      <w:r w:rsidRPr="002C1F14">
        <w:rPr>
          <w:rFonts w:ascii="Calibri Light" w:hAnsi="Calibri Light" w:cs="Calibri Light"/>
          <w:color w:val="000000"/>
          <w:sz w:val="18"/>
          <w:szCs w:val="18"/>
        </w:rPr>
        <w:t> OBČINA GORENJA VAS-POLJANE, Poljanska cesta 87, 4224 Gorenja vas,</w:t>
      </w:r>
    </w:p>
    <w:p w14:paraId="2DADC6F9" w14:textId="16B4D374" w:rsidR="004905B9" w:rsidRPr="002C1F14" w:rsidRDefault="004905B9" w:rsidP="004905B9">
      <w:pPr>
        <w:spacing w:before="225" w:after="225" w:line="240" w:lineRule="auto"/>
        <w:jc w:val="both"/>
        <w:rPr>
          <w:rFonts w:ascii="Calibri Light" w:hAnsi="Calibri Light" w:cs="Calibri Light"/>
          <w:b/>
          <w:bCs/>
        </w:rPr>
      </w:pPr>
      <w:r w:rsidRPr="002C1F14">
        <w:rPr>
          <w:rFonts w:ascii="Calibri Light" w:hAnsi="Calibri Light" w:cs="Calibri Light"/>
          <w:b/>
          <w:bCs/>
          <w:color w:val="000000"/>
          <w:sz w:val="18"/>
          <w:szCs w:val="18"/>
        </w:rPr>
        <w:t>OSNOVNI POSEL:</w:t>
      </w:r>
      <w:r w:rsidRPr="002C1F14">
        <w:rPr>
          <w:rFonts w:ascii="Calibri Light" w:hAnsi="Calibri Light" w:cs="Calibri Light"/>
          <w:color w:val="000000"/>
          <w:sz w:val="18"/>
          <w:szCs w:val="18"/>
        </w:rPr>
        <w:t xml:space="preserve"> obveznost naročnika zavarovanja za odpravo napak v garancijskem roku, ki izhaja iz pogodbe št. z dne __________________ </w:t>
      </w:r>
      <w:r w:rsidRPr="002C1F14">
        <w:rPr>
          <w:rFonts w:ascii="Calibri Light" w:hAnsi="Calibri Light" w:cs="Calibri Light"/>
          <w:i/>
          <w:iCs/>
          <w:color w:val="000000"/>
          <w:sz w:val="18"/>
          <w:szCs w:val="18"/>
        </w:rPr>
        <w:t>(vpiše se številko in datum pogodbe o izvedbi javnega naročila, sklenjene na podlagi postopka z oznako XXXXXX)</w:t>
      </w:r>
      <w:r w:rsidRPr="002C1F14">
        <w:rPr>
          <w:rFonts w:ascii="Calibri Light" w:hAnsi="Calibri Light" w:cs="Calibri Light"/>
          <w:color w:val="000000"/>
          <w:sz w:val="18"/>
          <w:szCs w:val="18"/>
        </w:rPr>
        <w:t xml:space="preserve"> za </w:t>
      </w:r>
      <w:r w:rsidRPr="002C1F14">
        <w:rPr>
          <w:rFonts w:ascii="Calibri Light" w:hAnsi="Calibri Light" w:cs="Calibri Light"/>
          <w:b/>
          <w:bCs/>
          <w:color w:val="000000"/>
          <w:sz w:val="18"/>
          <w:szCs w:val="18"/>
        </w:rPr>
        <w:t>Izvajanje rednih letnih asfalterskih del in ostalih popravil na občinskih cestah v občini Gorenja vas - Poljane</w:t>
      </w:r>
    </w:p>
    <w:p w14:paraId="7EB714FF" w14:textId="77777777" w:rsidR="004905B9" w:rsidRPr="002C1F14" w:rsidRDefault="004905B9" w:rsidP="004905B9">
      <w:pPr>
        <w:spacing w:before="225" w:after="225" w:line="240" w:lineRule="auto"/>
        <w:jc w:val="both"/>
        <w:rPr>
          <w:rFonts w:ascii="Calibri Light" w:hAnsi="Calibri Light" w:cs="Calibri Light"/>
        </w:rPr>
      </w:pPr>
      <w:r w:rsidRPr="002C1F14">
        <w:rPr>
          <w:rFonts w:ascii="Calibri Light" w:hAnsi="Calibri Light" w:cs="Calibri Light"/>
          <w:b/>
          <w:bCs/>
          <w:color w:val="000000"/>
          <w:sz w:val="18"/>
          <w:szCs w:val="18"/>
        </w:rPr>
        <w:t xml:space="preserve">ZNESEK IN VALUTA:  5,00 % pogodbene vrednosti z DDV, kar znaša </w:t>
      </w:r>
      <w:r w:rsidRPr="002C1F14">
        <w:rPr>
          <w:rFonts w:ascii="Calibri Light" w:hAnsi="Calibri Light" w:cs="Calibri Light"/>
          <w:b/>
          <w:bCs/>
          <w:color w:val="000000"/>
          <w:sz w:val="18"/>
          <w:szCs w:val="18"/>
          <w:u w:val="single"/>
        </w:rPr>
        <w:t>__________</w:t>
      </w:r>
    </w:p>
    <w:p w14:paraId="50AD72F9" w14:textId="77777777" w:rsidR="004905B9" w:rsidRPr="002C1F14" w:rsidRDefault="004905B9" w:rsidP="004905B9">
      <w:pPr>
        <w:spacing w:before="225" w:after="225" w:line="240" w:lineRule="auto"/>
        <w:jc w:val="both"/>
        <w:rPr>
          <w:rFonts w:ascii="Calibri Light" w:hAnsi="Calibri Light" w:cs="Calibri Light"/>
        </w:rPr>
      </w:pPr>
      <w:r w:rsidRPr="002C1F14">
        <w:rPr>
          <w:rFonts w:ascii="Calibri Light" w:hAnsi="Calibri Light" w:cs="Calibri Light"/>
          <w:b/>
          <w:bCs/>
          <w:color w:val="000000"/>
          <w:sz w:val="18"/>
          <w:szCs w:val="18"/>
        </w:rPr>
        <w:t>LISTINE, KI JIH JE POLEG IZJAVE TREBA PRILOŽITI ZAHTEVI ZA PLAČILO IN SE IZRECNO ZAHTEVAJO V SPODNJEM BESEDILU:</w:t>
      </w:r>
    </w:p>
    <w:p w14:paraId="29208982" w14:textId="77777777" w:rsidR="004905B9" w:rsidRPr="002C1F14" w:rsidRDefault="004905B9" w:rsidP="004905B9">
      <w:pPr>
        <w:spacing w:before="225" w:after="225" w:line="240" w:lineRule="auto"/>
        <w:jc w:val="both"/>
        <w:rPr>
          <w:rFonts w:ascii="Calibri Light" w:hAnsi="Calibri Light" w:cs="Calibri Light"/>
        </w:rPr>
      </w:pPr>
      <w:r w:rsidRPr="002C1F14">
        <w:rPr>
          <w:rFonts w:ascii="Calibri Light" w:hAnsi="Calibri Light" w:cs="Calibri Light"/>
          <w:color w:val="000000"/>
          <w:sz w:val="18"/>
          <w:szCs w:val="18"/>
        </w:rPr>
        <w:t>1. Izjava Uprave RS za javna plačila, da so zahtevek za unovčenje podpisale osebe, ki so pooblaščene za zastopanje;</w:t>
      </w:r>
    </w:p>
    <w:p w14:paraId="60480BE7" w14:textId="77777777" w:rsidR="004905B9" w:rsidRPr="002C1F14" w:rsidRDefault="004905B9" w:rsidP="004905B9">
      <w:pPr>
        <w:spacing w:before="225" w:after="225" w:line="240" w:lineRule="auto"/>
        <w:jc w:val="both"/>
        <w:rPr>
          <w:rFonts w:ascii="Calibri Light" w:hAnsi="Calibri Light" w:cs="Calibri Light"/>
        </w:rPr>
      </w:pPr>
      <w:r w:rsidRPr="002C1F14">
        <w:rPr>
          <w:rFonts w:ascii="Calibri Light" w:hAnsi="Calibri Light" w:cs="Calibri Light"/>
          <w:color w:val="000000"/>
          <w:sz w:val="18"/>
          <w:szCs w:val="18"/>
        </w:rPr>
        <w:t>2. Kopija garancije št. ______________</w:t>
      </w:r>
    </w:p>
    <w:p w14:paraId="46FD884A" w14:textId="77777777" w:rsidR="004905B9" w:rsidRPr="002C1F14" w:rsidRDefault="004905B9" w:rsidP="004905B9">
      <w:pPr>
        <w:spacing w:before="225" w:after="225" w:line="240" w:lineRule="auto"/>
        <w:jc w:val="both"/>
        <w:rPr>
          <w:rFonts w:ascii="Calibri Light" w:hAnsi="Calibri Light" w:cs="Calibri Light"/>
        </w:rPr>
      </w:pPr>
      <w:r w:rsidRPr="002C1F14">
        <w:rPr>
          <w:rFonts w:ascii="Calibri Light" w:hAnsi="Calibri Light" w:cs="Calibri Light"/>
          <w:b/>
          <w:bCs/>
          <w:color w:val="000000"/>
          <w:sz w:val="18"/>
          <w:szCs w:val="18"/>
        </w:rPr>
        <w:t>JEZIK V ZAHTEVANIH LISTINAH:</w:t>
      </w:r>
      <w:r w:rsidRPr="002C1F14">
        <w:rPr>
          <w:rFonts w:ascii="Calibri Light" w:hAnsi="Calibri Light" w:cs="Calibri Light"/>
          <w:color w:val="000000"/>
          <w:sz w:val="18"/>
          <w:szCs w:val="18"/>
        </w:rPr>
        <w:t xml:space="preserve"> slovenski</w:t>
      </w:r>
    </w:p>
    <w:p w14:paraId="076263E4" w14:textId="77777777" w:rsidR="004905B9" w:rsidRPr="002C1F14" w:rsidRDefault="004905B9" w:rsidP="004905B9">
      <w:pPr>
        <w:spacing w:before="225" w:after="225" w:line="240" w:lineRule="auto"/>
        <w:jc w:val="both"/>
        <w:rPr>
          <w:rFonts w:ascii="Calibri Light" w:hAnsi="Calibri Light" w:cs="Calibri Light"/>
        </w:rPr>
      </w:pPr>
      <w:r w:rsidRPr="002C1F14">
        <w:rPr>
          <w:rFonts w:ascii="Calibri Light" w:hAnsi="Calibri Light" w:cs="Calibri Light"/>
          <w:b/>
          <w:bCs/>
          <w:color w:val="000000"/>
          <w:sz w:val="18"/>
          <w:szCs w:val="18"/>
        </w:rPr>
        <w:t>OBLIKA PREDLOŽITVE:</w:t>
      </w:r>
      <w:r w:rsidRPr="002C1F14">
        <w:rPr>
          <w:rFonts w:ascii="Calibri Light" w:hAnsi="Calibri Light" w:cs="Calibri Light"/>
          <w:color w:val="000000"/>
          <w:sz w:val="18"/>
          <w:szCs w:val="18"/>
        </w:rPr>
        <w:t xml:space="preserve"> v papirni obliki s priporočeno pošto</w:t>
      </w:r>
    </w:p>
    <w:p w14:paraId="649ECF9B" w14:textId="77777777" w:rsidR="004905B9" w:rsidRPr="002C1F14" w:rsidRDefault="004905B9" w:rsidP="004905B9">
      <w:pPr>
        <w:spacing w:before="225" w:after="225" w:line="240" w:lineRule="auto"/>
        <w:jc w:val="both"/>
        <w:rPr>
          <w:rFonts w:ascii="Calibri Light" w:hAnsi="Calibri Light" w:cs="Calibri Light"/>
        </w:rPr>
      </w:pPr>
      <w:r w:rsidRPr="002C1F14">
        <w:rPr>
          <w:rFonts w:ascii="Calibri Light" w:hAnsi="Calibri Light" w:cs="Calibri Light"/>
          <w:b/>
          <w:bCs/>
          <w:color w:val="000000"/>
          <w:sz w:val="18"/>
          <w:szCs w:val="18"/>
        </w:rPr>
        <w:t>KRAJ PREDLOŽITVE:</w:t>
      </w:r>
      <w:r w:rsidRPr="002C1F14">
        <w:rPr>
          <w:rFonts w:ascii="Calibri Light" w:hAnsi="Calibri Light" w:cs="Calibri Light"/>
          <w:color w:val="000000"/>
          <w:sz w:val="18"/>
          <w:szCs w:val="18"/>
        </w:rPr>
        <w:t xml:space="preserve"> </w:t>
      </w:r>
      <w:r w:rsidRPr="002C1F14">
        <w:rPr>
          <w:rFonts w:ascii="Calibri Light" w:hAnsi="Calibri Light" w:cs="Calibri Light"/>
          <w:i/>
          <w:iCs/>
          <w:color w:val="000000"/>
          <w:sz w:val="18"/>
          <w:szCs w:val="18"/>
        </w:rPr>
        <w:t>(garant vpiše naslov podružnice, kjer se opravi predložitev papirnih listin, ali elektronski naslov za predložitev v elektronski obliki, kot na primer garantov SWIFT naslov)</w:t>
      </w:r>
    </w:p>
    <w:p w14:paraId="3B8F6CD6" w14:textId="77777777" w:rsidR="004905B9" w:rsidRPr="002C1F14" w:rsidRDefault="004905B9" w:rsidP="004905B9">
      <w:pPr>
        <w:spacing w:before="225" w:after="225" w:line="240" w:lineRule="auto"/>
        <w:jc w:val="both"/>
        <w:rPr>
          <w:rFonts w:ascii="Calibri Light" w:hAnsi="Calibri Light" w:cs="Calibri Light"/>
        </w:rPr>
      </w:pPr>
      <w:r w:rsidRPr="002C1F14">
        <w:rPr>
          <w:rFonts w:ascii="Calibri Light" w:hAnsi="Calibri Light" w:cs="Calibri Light"/>
          <w:b/>
          <w:bCs/>
          <w:color w:val="000000"/>
          <w:sz w:val="18"/>
          <w:szCs w:val="18"/>
        </w:rPr>
        <w:t>DATUM VELJAVNOSTI:</w:t>
      </w:r>
      <w:r w:rsidRPr="002C1F14">
        <w:rPr>
          <w:rFonts w:ascii="Calibri Light" w:hAnsi="Calibri Light" w:cs="Calibri Light"/>
          <w:color w:val="000000"/>
          <w:sz w:val="18"/>
          <w:szCs w:val="18"/>
        </w:rPr>
        <w:t xml:space="preserve"> DD. MM. LLLL </w:t>
      </w:r>
      <w:r w:rsidRPr="002C1F14">
        <w:rPr>
          <w:rFonts w:ascii="Calibri Light" w:hAnsi="Calibri Light" w:cs="Calibri Light"/>
          <w:i/>
          <w:iCs/>
          <w:color w:val="000000"/>
          <w:sz w:val="18"/>
          <w:szCs w:val="18"/>
        </w:rPr>
        <w:t>(vpiše se datum zapadlosti zavarovanja)</w:t>
      </w:r>
    </w:p>
    <w:p w14:paraId="084F2D6E" w14:textId="77777777" w:rsidR="004905B9" w:rsidRPr="002C1F14" w:rsidRDefault="004905B9" w:rsidP="004905B9">
      <w:pPr>
        <w:spacing w:before="225" w:after="225" w:line="240" w:lineRule="auto"/>
        <w:jc w:val="both"/>
        <w:rPr>
          <w:rFonts w:ascii="Calibri Light" w:hAnsi="Calibri Light" w:cs="Calibri Light"/>
        </w:rPr>
      </w:pPr>
      <w:r w:rsidRPr="002C1F14">
        <w:rPr>
          <w:rFonts w:ascii="Calibri Light" w:hAnsi="Calibri Light" w:cs="Calibri Light"/>
          <w:b/>
          <w:bCs/>
          <w:color w:val="000000"/>
          <w:sz w:val="18"/>
          <w:szCs w:val="18"/>
        </w:rPr>
        <w:t>STRANKA, KI JE DOLŽNA PLAČATI STROŠKE:</w:t>
      </w:r>
      <w:r w:rsidRPr="002C1F14">
        <w:rPr>
          <w:rFonts w:ascii="Calibri Light" w:hAnsi="Calibri Light" w:cs="Calibri Light"/>
          <w:color w:val="000000"/>
          <w:sz w:val="18"/>
          <w:szCs w:val="18"/>
        </w:rPr>
        <w:t xml:space="preserve"> </w:t>
      </w:r>
      <w:r w:rsidRPr="002C1F14">
        <w:rPr>
          <w:rFonts w:ascii="Calibri Light" w:hAnsi="Calibri Light" w:cs="Calibri Light"/>
          <w:i/>
          <w:iCs/>
          <w:color w:val="000000"/>
          <w:sz w:val="18"/>
          <w:szCs w:val="18"/>
        </w:rPr>
        <w:t>(vpiše se ime naročnika zavarovanja, tj. v postopku javnega naročanja izbranega ponudnika)</w:t>
      </w:r>
    </w:p>
    <w:p w14:paraId="608E86B6" w14:textId="77777777" w:rsidR="004905B9" w:rsidRPr="002C1F14" w:rsidRDefault="004905B9" w:rsidP="004905B9">
      <w:pPr>
        <w:spacing w:before="225" w:after="225" w:line="240" w:lineRule="auto"/>
        <w:jc w:val="both"/>
        <w:rPr>
          <w:rFonts w:ascii="Calibri Light" w:hAnsi="Calibri Light" w:cs="Calibri Light"/>
        </w:rPr>
      </w:pPr>
      <w:r w:rsidRPr="002C1F14">
        <w:rPr>
          <w:rFonts w:ascii="Calibri Light" w:hAnsi="Calibri Light" w:cs="Calibri Light"/>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6D2E555" w14:textId="77777777" w:rsidR="004905B9" w:rsidRPr="002C1F14" w:rsidRDefault="004905B9" w:rsidP="004905B9">
      <w:pPr>
        <w:spacing w:before="225" w:after="225" w:line="240" w:lineRule="auto"/>
        <w:jc w:val="both"/>
        <w:rPr>
          <w:rFonts w:ascii="Calibri Light" w:hAnsi="Calibri Light" w:cs="Calibri Light"/>
        </w:rPr>
      </w:pPr>
      <w:r w:rsidRPr="002C1F14">
        <w:rPr>
          <w:rFonts w:ascii="Calibri Light" w:hAnsi="Calibri Light" w:cs="Calibri Light"/>
          <w:color w:val="000000"/>
          <w:sz w:val="18"/>
          <w:szCs w:val="18"/>
        </w:rPr>
        <w:lastRenderedPageBreak/>
        <w:t>Katerokoli zahtevo za plačilo po tem zavarovanju moramo prejeti na datum veljavnosti zavarovanja ali pred njim v zgoraj navedenem kraju predložitve.</w:t>
      </w:r>
    </w:p>
    <w:p w14:paraId="73B4D953" w14:textId="77777777" w:rsidR="004905B9" w:rsidRPr="002C1F14" w:rsidRDefault="004905B9" w:rsidP="004905B9">
      <w:pPr>
        <w:spacing w:before="225" w:after="225" w:line="240" w:lineRule="auto"/>
        <w:jc w:val="both"/>
        <w:rPr>
          <w:rFonts w:ascii="Calibri Light" w:hAnsi="Calibri Light" w:cs="Calibri Light"/>
        </w:rPr>
      </w:pPr>
      <w:r w:rsidRPr="002C1F14">
        <w:rPr>
          <w:rFonts w:ascii="Calibri Light" w:hAnsi="Calibri Light" w:cs="Calibri Light"/>
          <w:color w:val="000000"/>
          <w:sz w:val="18"/>
          <w:szCs w:val="18"/>
        </w:rPr>
        <w:t>Morebitne spore v zvezi s tem zavarovanjem rešuje stvarno pristojno sodišče po sedežu upravičenca po slovenskem pravu.</w:t>
      </w:r>
    </w:p>
    <w:p w14:paraId="7C02311F" w14:textId="77777777" w:rsidR="004905B9" w:rsidRPr="002C1F14" w:rsidRDefault="004905B9" w:rsidP="004905B9">
      <w:pPr>
        <w:spacing w:before="225" w:after="225" w:line="240" w:lineRule="auto"/>
        <w:jc w:val="both"/>
        <w:rPr>
          <w:rFonts w:ascii="Calibri Light" w:hAnsi="Calibri Light" w:cs="Calibri Light"/>
        </w:rPr>
      </w:pPr>
      <w:r w:rsidRPr="002C1F14">
        <w:rPr>
          <w:rFonts w:ascii="Calibri Light" w:hAnsi="Calibri Light" w:cs="Calibri Light"/>
          <w:color w:val="000000"/>
          <w:sz w:val="18"/>
          <w:szCs w:val="18"/>
        </w:rPr>
        <w:t>Za to zavarovanje veljajo Enotna pravila za garancije na poziv (EPGP) revizija iz leta 2010, izdana pri MTZ pod št. 758.</w:t>
      </w:r>
    </w:p>
    <w:p w14:paraId="7B2368B8" w14:textId="77777777" w:rsidR="004905B9" w:rsidRPr="002C1F14" w:rsidRDefault="004905B9" w:rsidP="004905B9">
      <w:pPr>
        <w:spacing w:before="225" w:after="225" w:line="240" w:lineRule="auto"/>
        <w:jc w:val="both"/>
        <w:rPr>
          <w:rFonts w:ascii="Calibri Light" w:hAnsi="Calibri Light" w:cs="Calibri Light"/>
        </w:rPr>
      </w:pPr>
      <w:r w:rsidRPr="002C1F14">
        <w:rPr>
          <w:rFonts w:ascii="Calibri Light" w:hAnsi="Calibri Light" w:cs="Calibri Light"/>
          <w:color w:val="000000"/>
          <w:sz w:val="18"/>
          <w:szCs w:val="18"/>
        </w:rPr>
        <w:t> </w:t>
      </w:r>
    </w:p>
    <w:p w14:paraId="187561CB" w14:textId="77777777" w:rsidR="004905B9" w:rsidRPr="002C1F14" w:rsidRDefault="004905B9" w:rsidP="004905B9">
      <w:pPr>
        <w:spacing w:before="225" w:after="225" w:line="240" w:lineRule="auto"/>
        <w:jc w:val="both"/>
        <w:rPr>
          <w:rFonts w:ascii="Calibri Light" w:hAnsi="Calibri Light" w:cs="Calibri Light"/>
        </w:rPr>
      </w:pPr>
      <w:r w:rsidRPr="002C1F14">
        <w:rPr>
          <w:rFonts w:ascii="Calibri Light" w:hAnsi="Calibri Light" w:cs="Calibri Light"/>
          <w:color w:val="000000"/>
          <w:sz w:val="18"/>
          <w:szCs w:val="18"/>
        </w:rPr>
        <w:t> </w:t>
      </w:r>
    </w:p>
    <w:p w14:paraId="6A356177" w14:textId="77777777" w:rsidR="004905B9" w:rsidRPr="002C1F14" w:rsidRDefault="004905B9" w:rsidP="004905B9">
      <w:pPr>
        <w:spacing w:before="225" w:after="225" w:line="240" w:lineRule="auto"/>
        <w:jc w:val="both"/>
        <w:rPr>
          <w:rFonts w:ascii="Calibri Light" w:hAnsi="Calibri Light" w:cs="Calibri Light"/>
        </w:rPr>
      </w:pPr>
      <w:r w:rsidRPr="002C1F14">
        <w:rPr>
          <w:rFonts w:ascii="Calibri Light" w:hAnsi="Calibri Light" w:cs="Calibri Light"/>
          <w:color w:val="000000"/>
          <w:sz w:val="18"/>
          <w:szCs w:val="18"/>
        </w:rPr>
        <w:t> </w:t>
      </w:r>
    </w:p>
    <w:p w14:paraId="1CE8FF54" w14:textId="77777777" w:rsidR="004905B9" w:rsidRPr="002C1F14" w:rsidRDefault="004905B9" w:rsidP="004905B9">
      <w:pPr>
        <w:spacing w:before="225" w:after="225" w:line="240" w:lineRule="auto"/>
        <w:jc w:val="both"/>
        <w:rPr>
          <w:rFonts w:ascii="Calibri Light" w:hAnsi="Calibri Light" w:cs="Calibri Light"/>
        </w:rPr>
      </w:pPr>
      <w:r w:rsidRPr="002C1F14">
        <w:rPr>
          <w:rFonts w:ascii="Calibri Light" w:hAnsi="Calibri Light" w:cs="Calibri Light"/>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905B9" w:rsidRPr="002C1F14" w14:paraId="199A6C11" w14:textId="77777777" w:rsidTr="004905B9">
        <w:tc>
          <w:tcPr>
            <w:tcW w:w="2500" w:type="pct"/>
            <w:tcMar>
              <w:top w:w="75" w:type="dxa"/>
              <w:left w:w="108" w:type="dxa"/>
              <w:bottom w:w="75" w:type="dxa"/>
              <w:right w:w="108" w:type="dxa"/>
            </w:tcMar>
            <w:vAlign w:val="center"/>
            <w:hideMark/>
          </w:tcPr>
          <w:p w14:paraId="3197FEFA" w14:textId="77777777" w:rsidR="004905B9" w:rsidRPr="002C1F14" w:rsidRDefault="004905B9">
            <w:pPr>
              <w:rPr>
                <w:rFonts w:ascii="Calibri Light" w:hAnsi="Calibri Light" w:cs="Calibri Light"/>
              </w:rPr>
            </w:pPr>
            <w:r w:rsidRPr="002C1F14">
              <w:rPr>
                <w:rFonts w:ascii="Calibri Light" w:hAnsi="Calibri Light" w:cs="Calibri Light"/>
                <w:color w:val="000000"/>
                <w:position w:val="-2"/>
                <w:sz w:val="18"/>
                <w:szCs w:val="18"/>
              </w:rPr>
              <w:t> </w:t>
            </w:r>
          </w:p>
        </w:tc>
        <w:tc>
          <w:tcPr>
            <w:tcW w:w="0" w:type="auto"/>
            <w:tcMar>
              <w:top w:w="75" w:type="dxa"/>
              <w:left w:w="108" w:type="dxa"/>
              <w:bottom w:w="75" w:type="dxa"/>
              <w:right w:w="108" w:type="dxa"/>
            </w:tcMar>
            <w:vAlign w:val="center"/>
            <w:hideMark/>
          </w:tcPr>
          <w:p w14:paraId="2F1D7EE9" w14:textId="77777777" w:rsidR="004905B9" w:rsidRPr="002C1F14" w:rsidRDefault="004905B9">
            <w:pPr>
              <w:jc w:val="center"/>
              <w:rPr>
                <w:rFonts w:ascii="Calibri Light" w:hAnsi="Calibri Light" w:cs="Calibri Light"/>
              </w:rPr>
            </w:pPr>
            <w:r w:rsidRPr="002C1F14">
              <w:rPr>
                <w:rFonts w:ascii="Calibri Light" w:hAnsi="Calibri Light" w:cs="Calibri Light"/>
                <w:color w:val="000000"/>
                <w:position w:val="-2"/>
                <w:sz w:val="18"/>
                <w:szCs w:val="18"/>
              </w:rPr>
              <w:t>Garant</w:t>
            </w:r>
          </w:p>
        </w:tc>
      </w:tr>
      <w:tr w:rsidR="004905B9" w:rsidRPr="002C1F14" w14:paraId="5FA1B21E" w14:textId="77777777" w:rsidTr="004905B9">
        <w:tc>
          <w:tcPr>
            <w:tcW w:w="2500" w:type="pct"/>
            <w:tcMar>
              <w:top w:w="75" w:type="dxa"/>
              <w:left w:w="108" w:type="dxa"/>
              <w:bottom w:w="75" w:type="dxa"/>
              <w:right w:w="108" w:type="dxa"/>
            </w:tcMar>
            <w:vAlign w:val="center"/>
            <w:hideMark/>
          </w:tcPr>
          <w:p w14:paraId="54307D39" w14:textId="77777777" w:rsidR="004905B9" w:rsidRPr="002C1F14" w:rsidRDefault="004905B9">
            <w:pPr>
              <w:rPr>
                <w:rFonts w:ascii="Calibri Light" w:hAnsi="Calibri Light" w:cs="Calibri Light"/>
              </w:rPr>
            </w:pPr>
            <w:r w:rsidRPr="002C1F14">
              <w:rPr>
                <w:rFonts w:ascii="Calibri Light" w:hAnsi="Calibri Light" w:cs="Calibri Light"/>
                <w:color w:val="000000"/>
                <w:position w:val="-2"/>
                <w:sz w:val="18"/>
                <w:szCs w:val="18"/>
              </w:rPr>
              <w:t> </w:t>
            </w:r>
          </w:p>
        </w:tc>
        <w:tc>
          <w:tcPr>
            <w:tcW w:w="0" w:type="auto"/>
            <w:tcMar>
              <w:top w:w="75" w:type="dxa"/>
              <w:left w:w="108" w:type="dxa"/>
              <w:bottom w:w="75" w:type="dxa"/>
              <w:right w:w="108" w:type="dxa"/>
            </w:tcMar>
            <w:vAlign w:val="center"/>
          </w:tcPr>
          <w:p w14:paraId="6340E49F" w14:textId="77777777" w:rsidR="004905B9" w:rsidRPr="002C1F14" w:rsidRDefault="004905B9">
            <w:pPr>
              <w:rPr>
                <w:rFonts w:ascii="Calibri Light" w:hAnsi="Calibri Light" w:cs="Calibri Light"/>
              </w:rPr>
            </w:pPr>
          </w:p>
          <w:p w14:paraId="4B8F9DB3" w14:textId="77777777" w:rsidR="004905B9" w:rsidRPr="002C1F14" w:rsidRDefault="004905B9">
            <w:pPr>
              <w:jc w:val="center"/>
              <w:rPr>
                <w:rFonts w:ascii="Calibri Light" w:hAnsi="Calibri Light" w:cs="Calibri Light"/>
              </w:rPr>
            </w:pPr>
            <w:r w:rsidRPr="002C1F14">
              <w:rPr>
                <w:rFonts w:ascii="Calibri Light" w:hAnsi="Calibri Light" w:cs="Calibri Light"/>
                <w:color w:val="A9A9A9"/>
                <w:position w:val="-2"/>
                <w:sz w:val="18"/>
                <w:szCs w:val="18"/>
              </w:rPr>
              <w:t>(žig in podpis)</w:t>
            </w:r>
          </w:p>
        </w:tc>
      </w:tr>
    </w:tbl>
    <w:p w14:paraId="5F75687A" w14:textId="2EB4EDDB" w:rsidR="004905B9" w:rsidRDefault="004905B9" w:rsidP="00353C1D">
      <w:pPr>
        <w:spacing w:after="0"/>
        <w:jc w:val="right"/>
        <w:rPr>
          <w:rFonts w:ascii="Calibri Light" w:hAnsi="Calibri Light" w:cs="Calibri Light"/>
          <w:sz w:val="18"/>
          <w:szCs w:val="18"/>
        </w:rPr>
      </w:pPr>
    </w:p>
    <w:p w14:paraId="6E15B303" w14:textId="51816CBB" w:rsidR="004905B9" w:rsidRDefault="004905B9" w:rsidP="00353C1D">
      <w:pPr>
        <w:spacing w:after="0"/>
        <w:jc w:val="right"/>
        <w:rPr>
          <w:rFonts w:ascii="Calibri Light" w:hAnsi="Calibri Light" w:cs="Calibri Light"/>
          <w:sz w:val="18"/>
          <w:szCs w:val="18"/>
        </w:rPr>
      </w:pPr>
    </w:p>
    <w:p w14:paraId="6D351879" w14:textId="28F8D24B" w:rsidR="004905B9" w:rsidRDefault="004905B9" w:rsidP="00353C1D">
      <w:pPr>
        <w:spacing w:after="0"/>
        <w:jc w:val="right"/>
        <w:rPr>
          <w:rFonts w:ascii="Calibri Light" w:hAnsi="Calibri Light" w:cs="Calibri Light"/>
          <w:sz w:val="18"/>
          <w:szCs w:val="18"/>
        </w:rPr>
      </w:pPr>
    </w:p>
    <w:p w14:paraId="6CA8564B" w14:textId="11036D4A" w:rsidR="004905B9" w:rsidRDefault="004905B9" w:rsidP="00353C1D">
      <w:pPr>
        <w:spacing w:after="0"/>
        <w:jc w:val="right"/>
        <w:rPr>
          <w:rFonts w:ascii="Calibri Light" w:hAnsi="Calibri Light" w:cs="Calibri Light"/>
          <w:sz w:val="18"/>
          <w:szCs w:val="18"/>
        </w:rPr>
      </w:pPr>
    </w:p>
    <w:p w14:paraId="4B84750B" w14:textId="338AF393" w:rsidR="004905B9" w:rsidRDefault="004905B9" w:rsidP="00353C1D">
      <w:pPr>
        <w:spacing w:after="0"/>
        <w:jc w:val="right"/>
        <w:rPr>
          <w:rFonts w:ascii="Calibri Light" w:hAnsi="Calibri Light" w:cs="Calibri Light"/>
          <w:sz w:val="18"/>
          <w:szCs w:val="18"/>
        </w:rPr>
      </w:pPr>
    </w:p>
    <w:p w14:paraId="74AF1A4D" w14:textId="7C90FC3F" w:rsidR="004905B9" w:rsidRDefault="004905B9" w:rsidP="00353C1D">
      <w:pPr>
        <w:spacing w:after="0"/>
        <w:jc w:val="right"/>
        <w:rPr>
          <w:rFonts w:ascii="Calibri Light" w:hAnsi="Calibri Light" w:cs="Calibri Light"/>
          <w:sz w:val="18"/>
          <w:szCs w:val="18"/>
        </w:rPr>
      </w:pPr>
    </w:p>
    <w:p w14:paraId="6129FBE3" w14:textId="22B12F2C" w:rsidR="004905B9" w:rsidRDefault="004905B9" w:rsidP="00353C1D">
      <w:pPr>
        <w:spacing w:after="0"/>
        <w:jc w:val="right"/>
        <w:rPr>
          <w:rFonts w:ascii="Calibri Light" w:hAnsi="Calibri Light" w:cs="Calibri Light"/>
          <w:sz w:val="18"/>
          <w:szCs w:val="18"/>
        </w:rPr>
      </w:pPr>
    </w:p>
    <w:p w14:paraId="026B808E" w14:textId="712F8BB1" w:rsidR="004905B9" w:rsidRDefault="004905B9" w:rsidP="00353C1D">
      <w:pPr>
        <w:spacing w:after="0"/>
        <w:jc w:val="right"/>
        <w:rPr>
          <w:rFonts w:ascii="Calibri Light" w:hAnsi="Calibri Light" w:cs="Calibri Light"/>
          <w:sz w:val="18"/>
          <w:szCs w:val="18"/>
        </w:rPr>
      </w:pPr>
    </w:p>
    <w:p w14:paraId="480F09C7" w14:textId="03F6E73F" w:rsidR="004905B9" w:rsidRDefault="004905B9" w:rsidP="00353C1D">
      <w:pPr>
        <w:spacing w:after="0"/>
        <w:jc w:val="right"/>
        <w:rPr>
          <w:rFonts w:ascii="Calibri Light" w:hAnsi="Calibri Light" w:cs="Calibri Light"/>
          <w:sz w:val="18"/>
          <w:szCs w:val="18"/>
        </w:rPr>
      </w:pPr>
    </w:p>
    <w:p w14:paraId="32120818" w14:textId="78CD6100" w:rsidR="004905B9" w:rsidRDefault="004905B9" w:rsidP="00353C1D">
      <w:pPr>
        <w:spacing w:after="0"/>
        <w:jc w:val="right"/>
        <w:rPr>
          <w:rFonts w:ascii="Calibri Light" w:hAnsi="Calibri Light" w:cs="Calibri Light"/>
          <w:sz w:val="18"/>
          <w:szCs w:val="18"/>
        </w:rPr>
      </w:pPr>
    </w:p>
    <w:p w14:paraId="7A0F267F" w14:textId="3244CCC0" w:rsidR="004905B9" w:rsidRDefault="004905B9" w:rsidP="00353C1D">
      <w:pPr>
        <w:spacing w:after="0"/>
        <w:jc w:val="right"/>
        <w:rPr>
          <w:rFonts w:ascii="Calibri Light" w:hAnsi="Calibri Light" w:cs="Calibri Light"/>
          <w:sz w:val="18"/>
          <w:szCs w:val="18"/>
        </w:rPr>
      </w:pPr>
    </w:p>
    <w:p w14:paraId="146FA9E9" w14:textId="1AD6000D" w:rsidR="004905B9" w:rsidRDefault="004905B9" w:rsidP="00353C1D">
      <w:pPr>
        <w:spacing w:after="0"/>
        <w:jc w:val="right"/>
        <w:rPr>
          <w:rFonts w:ascii="Calibri Light" w:hAnsi="Calibri Light" w:cs="Calibri Light"/>
          <w:sz w:val="18"/>
          <w:szCs w:val="18"/>
        </w:rPr>
      </w:pPr>
    </w:p>
    <w:p w14:paraId="1ECCB33D" w14:textId="2E04EDB3" w:rsidR="004905B9" w:rsidRDefault="004905B9" w:rsidP="00353C1D">
      <w:pPr>
        <w:spacing w:after="0"/>
        <w:jc w:val="right"/>
        <w:rPr>
          <w:rFonts w:ascii="Calibri Light" w:hAnsi="Calibri Light" w:cs="Calibri Light"/>
          <w:sz w:val="18"/>
          <w:szCs w:val="18"/>
        </w:rPr>
      </w:pPr>
    </w:p>
    <w:p w14:paraId="0E1FAAE5" w14:textId="6FEBD5E0" w:rsidR="004905B9" w:rsidRDefault="004905B9" w:rsidP="00353C1D">
      <w:pPr>
        <w:spacing w:after="0"/>
        <w:jc w:val="right"/>
        <w:rPr>
          <w:rFonts w:ascii="Calibri Light" w:hAnsi="Calibri Light" w:cs="Calibri Light"/>
          <w:sz w:val="18"/>
          <w:szCs w:val="18"/>
        </w:rPr>
      </w:pPr>
    </w:p>
    <w:p w14:paraId="4578E58A" w14:textId="4A0AC004" w:rsidR="004905B9" w:rsidRDefault="004905B9" w:rsidP="00353C1D">
      <w:pPr>
        <w:spacing w:after="0"/>
        <w:jc w:val="right"/>
        <w:rPr>
          <w:rFonts w:ascii="Calibri Light" w:hAnsi="Calibri Light" w:cs="Calibri Light"/>
          <w:sz w:val="18"/>
          <w:szCs w:val="18"/>
        </w:rPr>
      </w:pPr>
    </w:p>
    <w:p w14:paraId="19752DFA" w14:textId="3F717F1A" w:rsidR="004905B9" w:rsidRDefault="004905B9" w:rsidP="00353C1D">
      <w:pPr>
        <w:spacing w:after="0"/>
        <w:jc w:val="right"/>
        <w:rPr>
          <w:rFonts w:ascii="Calibri Light" w:hAnsi="Calibri Light" w:cs="Calibri Light"/>
          <w:sz w:val="18"/>
          <w:szCs w:val="18"/>
        </w:rPr>
      </w:pPr>
    </w:p>
    <w:p w14:paraId="0025D387" w14:textId="463095AB" w:rsidR="004905B9" w:rsidRDefault="004905B9" w:rsidP="00353C1D">
      <w:pPr>
        <w:spacing w:after="0"/>
        <w:jc w:val="right"/>
        <w:rPr>
          <w:rFonts w:ascii="Calibri Light" w:hAnsi="Calibri Light" w:cs="Calibri Light"/>
          <w:sz w:val="18"/>
          <w:szCs w:val="18"/>
        </w:rPr>
      </w:pPr>
    </w:p>
    <w:p w14:paraId="50EAA0BB" w14:textId="54250577" w:rsidR="004905B9" w:rsidRDefault="004905B9" w:rsidP="00353C1D">
      <w:pPr>
        <w:spacing w:after="0"/>
        <w:jc w:val="right"/>
        <w:rPr>
          <w:rFonts w:ascii="Calibri Light" w:hAnsi="Calibri Light" w:cs="Calibri Light"/>
          <w:sz w:val="18"/>
          <w:szCs w:val="18"/>
        </w:rPr>
      </w:pPr>
    </w:p>
    <w:p w14:paraId="2B4F96C6" w14:textId="2757FD07" w:rsidR="004905B9" w:rsidRDefault="004905B9" w:rsidP="00353C1D">
      <w:pPr>
        <w:spacing w:after="0"/>
        <w:jc w:val="right"/>
        <w:rPr>
          <w:rFonts w:ascii="Calibri Light" w:hAnsi="Calibri Light" w:cs="Calibri Light"/>
          <w:sz w:val="18"/>
          <w:szCs w:val="18"/>
        </w:rPr>
      </w:pPr>
    </w:p>
    <w:p w14:paraId="7592B9E0" w14:textId="18F1B965" w:rsidR="004905B9" w:rsidRDefault="004905B9" w:rsidP="00353C1D">
      <w:pPr>
        <w:spacing w:after="0"/>
        <w:jc w:val="right"/>
        <w:rPr>
          <w:rFonts w:ascii="Calibri Light" w:hAnsi="Calibri Light" w:cs="Calibri Light"/>
          <w:sz w:val="18"/>
          <w:szCs w:val="18"/>
        </w:rPr>
      </w:pPr>
    </w:p>
    <w:p w14:paraId="0C620447" w14:textId="274ACE31" w:rsidR="004905B9" w:rsidRDefault="004905B9" w:rsidP="00353C1D">
      <w:pPr>
        <w:spacing w:after="0"/>
        <w:jc w:val="right"/>
        <w:rPr>
          <w:rFonts w:ascii="Calibri Light" w:hAnsi="Calibri Light" w:cs="Calibri Light"/>
          <w:sz w:val="18"/>
          <w:szCs w:val="18"/>
        </w:rPr>
      </w:pPr>
    </w:p>
    <w:p w14:paraId="7BD502B1" w14:textId="35D538C9" w:rsidR="004905B9" w:rsidRDefault="004905B9" w:rsidP="00353C1D">
      <w:pPr>
        <w:spacing w:after="0"/>
        <w:jc w:val="right"/>
        <w:rPr>
          <w:rFonts w:ascii="Calibri Light" w:hAnsi="Calibri Light" w:cs="Calibri Light"/>
          <w:sz w:val="18"/>
          <w:szCs w:val="18"/>
        </w:rPr>
      </w:pPr>
    </w:p>
    <w:p w14:paraId="4FF053DB" w14:textId="51CDD46B" w:rsidR="004905B9" w:rsidRDefault="004905B9" w:rsidP="00353C1D">
      <w:pPr>
        <w:spacing w:after="0"/>
        <w:jc w:val="right"/>
        <w:rPr>
          <w:rFonts w:ascii="Calibri Light" w:hAnsi="Calibri Light" w:cs="Calibri Light"/>
          <w:sz w:val="18"/>
          <w:szCs w:val="18"/>
        </w:rPr>
      </w:pPr>
    </w:p>
    <w:p w14:paraId="605B013C" w14:textId="1E4B3803" w:rsidR="004905B9" w:rsidRDefault="004905B9" w:rsidP="00353C1D">
      <w:pPr>
        <w:spacing w:after="0"/>
        <w:jc w:val="right"/>
        <w:rPr>
          <w:rFonts w:ascii="Calibri Light" w:hAnsi="Calibri Light" w:cs="Calibri Light"/>
          <w:sz w:val="18"/>
          <w:szCs w:val="18"/>
        </w:rPr>
      </w:pPr>
    </w:p>
    <w:p w14:paraId="46B07D11" w14:textId="7BBAD4EE" w:rsidR="004905B9" w:rsidRDefault="004905B9" w:rsidP="00353C1D">
      <w:pPr>
        <w:spacing w:after="0"/>
        <w:jc w:val="right"/>
        <w:rPr>
          <w:rFonts w:ascii="Calibri Light" w:hAnsi="Calibri Light" w:cs="Calibri Light"/>
          <w:sz w:val="18"/>
          <w:szCs w:val="18"/>
        </w:rPr>
      </w:pPr>
    </w:p>
    <w:p w14:paraId="4987B3E8" w14:textId="760DB873" w:rsidR="004905B9" w:rsidRDefault="004905B9" w:rsidP="00353C1D">
      <w:pPr>
        <w:spacing w:after="0"/>
        <w:jc w:val="right"/>
        <w:rPr>
          <w:rFonts w:ascii="Calibri Light" w:hAnsi="Calibri Light" w:cs="Calibri Light"/>
          <w:sz w:val="18"/>
          <w:szCs w:val="18"/>
        </w:rPr>
      </w:pPr>
    </w:p>
    <w:p w14:paraId="076A0692" w14:textId="098ACD02" w:rsidR="004905B9" w:rsidRDefault="004905B9" w:rsidP="00353C1D">
      <w:pPr>
        <w:spacing w:after="0"/>
        <w:jc w:val="right"/>
        <w:rPr>
          <w:rFonts w:ascii="Calibri Light" w:hAnsi="Calibri Light" w:cs="Calibri Light"/>
          <w:sz w:val="18"/>
          <w:szCs w:val="18"/>
        </w:rPr>
      </w:pPr>
    </w:p>
    <w:p w14:paraId="2CE78185" w14:textId="4860A335" w:rsidR="004905B9" w:rsidRDefault="004905B9" w:rsidP="00353C1D">
      <w:pPr>
        <w:spacing w:after="0"/>
        <w:jc w:val="right"/>
        <w:rPr>
          <w:rFonts w:ascii="Calibri Light" w:hAnsi="Calibri Light" w:cs="Calibri Light"/>
          <w:sz w:val="18"/>
          <w:szCs w:val="18"/>
        </w:rPr>
      </w:pPr>
    </w:p>
    <w:p w14:paraId="3E620491" w14:textId="5156001F" w:rsidR="004905B9" w:rsidRDefault="004905B9" w:rsidP="00353C1D">
      <w:pPr>
        <w:spacing w:after="0"/>
        <w:jc w:val="right"/>
        <w:rPr>
          <w:rFonts w:ascii="Calibri Light" w:hAnsi="Calibri Light" w:cs="Calibri Light"/>
          <w:sz w:val="18"/>
          <w:szCs w:val="18"/>
        </w:rPr>
      </w:pPr>
    </w:p>
    <w:p w14:paraId="6B4F901B" w14:textId="66585CC2" w:rsidR="004905B9" w:rsidRDefault="004905B9" w:rsidP="00353C1D">
      <w:pPr>
        <w:spacing w:after="0"/>
        <w:jc w:val="right"/>
        <w:rPr>
          <w:rFonts w:ascii="Calibri Light" w:hAnsi="Calibri Light" w:cs="Calibri Light"/>
          <w:sz w:val="18"/>
          <w:szCs w:val="18"/>
        </w:rPr>
      </w:pPr>
    </w:p>
    <w:p w14:paraId="66EB6F8B" w14:textId="71230501" w:rsidR="004905B9" w:rsidRDefault="004905B9" w:rsidP="00353C1D">
      <w:pPr>
        <w:spacing w:after="0"/>
        <w:jc w:val="right"/>
        <w:rPr>
          <w:rFonts w:ascii="Calibri Light" w:hAnsi="Calibri Light" w:cs="Calibri Light"/>
          <w:sz w:val="18"/>
          <w:szCs w:val="18"/>
        </w:rPr>
      </w:pPr>
    </w:p>
    <w:p w14:paraId="6783EB93" w14:textId="519B7971" w:rsidR="004905B9" w:rsidRDefault="004905B9" w:rsidP="00353C1D">
      <w:pPr>
        <w:spacing w:after="0"/>
        <w:jc w:val="right"/>
        <w:rPr>
          <w:rFonts w:ascii="Calibri Light" w:hAnsi="Calibri Light" w:cs="Calibri Light"/>
          <w:sz w:val="18"/>
          <w:szCs w:val="18"/>
        </w:rPr>
      </w:pPr>
    </w:p>
    <w:p w14:paraId="548EC9F4" w14:textId="77777777" w:rsidR="002C1F14" w:rsidRDefault="002C1F14" w:rsidP="00353C1D">
      <w:pPr>
        <w:spacing w:after="0"/>
        <w:jc w:val="right"/>
        <w:rPr>
          <w:rFonts w:ascii="Calibri Light" w:hAnsi="Calibri Light" w:cs="Calibri Light"/>
          <w:sz w:val="18"/>
          <w:szCs w:val="18"/>
        </w:rPr>
      </w:pPr>
    </w:p>
    <w:p w14:paraId="2867AC16" w14:textId="2C41A2E2" w:rsidR="004905B9" w:rsidRDefault="004905B9" w:rsidP="00353C1D">
      <w:pPr>
        <w:spacing w:after="0"/>
        <w:jc w:val="right"/>
        <w:rPr>
          <w:rFonts w:ascii="Calibri Light" w:hAnsi="Calibri Light" w:cs="Calibri Light"/>
          <w:sz w:val="18"/>
          <w:szCs w:val="18"/>
        </w:rPr>
      </w:pPr>
    </w:p>
    <w:p w14:paraId="6D12783D" w14:textId="7AD793ED" w:rsidR="004905B9" w:rsidRPr="00ED5243" w:rsidRDefault="004905B9" w:rsidP="00353C1D">
      <w:pPr>
        <w:spacing w:after="0"/>
        <w:jc w:val="right"/>
        <w:rPr>
          <w:rFonts w:ascii="Calibri Light" w:hAnsi="Calibri Light" w:cs="Calibri Light"/>
          <w:sz w:val="18"/>
          <w:szCs w:val="18"/>
        </w:rPr>
      </w:pPr>
      <w:r>
        <w:rPr>
          <w:rFonts w:ascii="Calibri Light" w:hAnsi="Calibri Light" w:cs="Calibri Light"/>
          <w:sz w:val="18"/>
          <w:szCs w:val="18"/>
        </w:rPr>
        <w:lastRenderedPageBreak/>
        <w:t>Obrazec št: 8</w:t>
      </w:r>
    </w:p>
    <w:p w14:paraId="3950F5D0" w14:textId="77777777" w:rsidR="00353C1D" w:rsidRPr="00ED5243" w:rsidRDefault="00353C1D" w:rsidP="00353C1D">
      <w:pPr>
        <w:spacing w:after="0"/>
        <w:jc w:val="right"/>
        <w:rPr>
          <w:rFonts w:ascii="Calibri Light" w:hAnsi="Calibri Light" w:cs="Calibri Light"/>
          <w:sz w:val="18"/>
          <w:szCs w:val="18"/>
        </w:rPr>
      </w:pPr>
    </w:p>
    <w:p w14:paraId="71F3043A" w14:textId="77777777" w:rsidR="00353C1D" w:rsidRPr="00ED5243" w:rsidRDefault="00353C1D" w:rsidP="00353C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Calibri Light" w:hAnsi="Calibri Light" w:cs="Calibri Light"/>
        </w:rPr>
      </w:pPr>
      <w:r w:rsidRPr="00ED5243">
        <w:rPr>
          <w:rFonts w:ascii="Calibri Light" w:hAnsi="Calibri Light" w:cs="Calibri Light"/>
        </w:rPr>
        <w:t>Izjava zastopnika podizvajalca v zvezi z izpolnjevanjem obveznih pogojev za podizvajalce</w:t>
      </w:r>
    </w:p>
    <w:p w14:paraId="12F612D8" w14:textId="77777777" w:rsidR="00353C1D" w:rsidRPr="00ED5243" w:rsidRDefault="00353C1D" w:rsidP="00353C1D">
      <w:pPr>
        <w:spacing w:after="120"/>
        <w:rPr>
          <w:rFonts w:ascii="Calibri Light" w:hAnsi="Calibri Light" w:cs="Calibri Light"/>
        </w:rPr>
      </w:pPr>
    </w:p>
    <w:p w14:paraId="053D9FFF" w14:textId="77777777" w:rsidR="00353C1D" w:rsidRPr="00ED5243" w:rsidRDefault="00353C1D" w:rsidP="00353C1D">
      <w:pPr>
        <w:spacing w:before="225" w:after="225" w:line="240" w:lineRule="auto"/>
        <w:rPr>
          <w:rFonts w:ascii="Calibri Light" w:hAnsi="Calibri Light" w:cs="Calibri Light"/>
        </w:rPr>
      </w:pPr>
      <w:r w:rsidRPr="00ED5243">
        <w:rPr>
          <w:rFonts w:ascii="Calibri Light" w:hAnsi="Calibri Light" w:cs="Calibri Light"/>
          <w:color w:val="000000"/>
          <w:sz w:val="18"/>
          <w:szCs w:val="18"/>
        </w:rPr>
        <w:t>Pod kazensko in materialno odgovornostjo izjavljamo, da naša družba,__________________________________</w:t>
      </w:r>
      <w:r w:rsidRPr="00ED5243">
        <w:rPr>
          <w:rFonts w:ascii="Calibri Light" w:hAnsi="Calibri Light" w:cs="Calibri Light"/>
          <w:color w:val="000000"/>
          <w:sz w:val="18"/>
          <w:szCs w:val="18"/>
          <w:u w:val="single"/>
        </w:rPr>
        <w:t xml:space="preserve"> ___________________________</w:t>
      </w:r>
      <w:r w:rsidRPr="00ED5243">
        <w:rPr>
          <w:rFonts w:ascii="Calibri Light" w:hAnsi="Calibri Light" w:cs="Calibri Light"/>
          <w:color w:val="000000"/>
          <w:sz w:val="18"/>
          <w:szCs w:val="18"/>
        </w:rPr>
        <w:t>(Firma), </w:t>
      </w:r>
      <w:r w:rsidRPr="00ED5243">
        <w:rPr>
          <w:rFonts w:ascii="Calibri Light" w:hAnsi="Calibri Light" w:cs="Calibri Light"/>
          <w:color w:val="000000"/>
          <w:sz w:val="18"/>
          <w:szCs w:val="18"/>
          <w:u w:val="single"/>
        </w:rPr>
        <w:t xml:space="preserve">________________________________________________________ </w:t>
      </w:r>
      <w:r w:rsidRPr="00ED5243">
        <w:rPr>
          <w:rFonts w:ascii="Calibri Light" w:hAnsi="Calibri Light" w:cs="Calibri Light"/>
          <w:color w:val="000000"/>
          <w:sz w:val="18"/>
          <w:szCs w:val="18"/>
        </w:rPr>
        <w:t>(Naslov), matična številka: </w:t>
      </w:r>
      <w:r w:rsidRPr="00ED5243">
        <w:rPr>
          <w:rFonts w:ascii="Calibri Light" w:hAnsi="Calibri Light" w:cs="Calibri Light"/>
          <w:color w:val="000000"/>
          <w:sz w:val="18"/>
          <w:szCs w:val="18"/>
          <w:u w:val="single"/>
        </w:rPr>
        <w:t>____________________________________________________</w:t>
      </w:r>
      <w:r w:rsidRPr="00ED5243">
        <w:rPr>
          <w:rFonts w:ascii="Calibri Light" w:hAnsi="Calibri Light" w:cs="Calibri Light"/>
          <w:color w:val="000000"/>
          <w:sz w:val="18"/>
          <w:szCs w:val="18"/>
        </w:rPr>
        <w:t> ni bila pravnomočno obsojena zaradi kaznivih dejanj, ki so našteta v prvem odstavku 75. člena ZJN-3.</w:t>
      </w:r>
    </w:p>
    <w:p w14:paraId="282F9D9B"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353C1D" w:rsidRPr="00ED5243" w14:paraId="6D0E4B82" w14:textId="77777777" w:rsidTr="00F371A4">
        <w:tc>
          <w:tcPr>
            <w:tcW w:w="0" w:type="auto"/>
            <w:tcMar>
              <w:top w:w="0" w:type="auto"/>
              <w:bottom w:w="0" w:type="auto"/>
            </w:tcMar>
          </w:tcPr>
          <w:p w14:paraId="45BDFDFA" w14:textId="77777777" w:rsidR="00353C1D" w:rsidRPr="00ED5243" w:rsidRDefault="00353C1D" w:rsidP="00253675">
            <w:pPr>
              <w:numPr>
                <w:ilvl w:val="0"/>
                <w:numId w:val="19"/>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C54247" w14:textId="77777777" w:rsidR="00353C1D" w:rsidRPr="00ED5243" w:rsidRDefault="00353C1D" w:rsidP="00253675">
            <w:pPr>
              <w:numPr>
                <w:ilvl w:val="0"/>
                <w:numId w:val="19"/>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na dan oddaje ponudbe ali prijave nimamo nepredloženih obračunov davčnih odtegljajev za dohodke iz delovnega razmerja za obdobje zadnjih petih let do dne oddaje ponudbe ali prijave,</w:t>
            </w:r>
          </w:p>
          <w:p w14:paraId="3E8C6B32" w14:textId="02CAE008" w:rsidR="00353C1D" w:rsidRPr="00012357" w:rsidRDefault="00353C1D" w:rsidP="00012357">
            <w:pPr>
              <w:pStyle w:val="Odstavekseznama"/>
              <w:numPr>
                <w:ilvl w:val="0"/>
                <w:numId w:val="19"/>
              </w:numPr>
              <w:ind w:left="714" w:hanging="357"/>
              <w:rPr>
                <w:rFonts w:ascii="Calibri Light" w:hAnsi="Calibri Light" w:cs="Calibri Light"/>
                <w:color w:val="000000"/>
                <w:sz w:val="18"/>
                <w:szCs w:val="18"/>
              </w:rPr>
            </w:pPr>
            <w:r w:rsidRPr="006C0575">
              <w:rPr>
                <w:rFonts w:ascii="Calibri Light" w:hAnsi="Calibri Light" w:cs="Calibri Light"/>
                <w:color w:val="000000"/>
                <w:sz w:val="18"/>
                <w:szCs w:val="18"/>
              </w:rPr>
              <w:t xml:space="preserve">na dan, ko poteče rok za oddajo ponudb ali prijav, </w:t>
            </w:r>
            <w:r w:rsidR="006C0575" w:rsidRPr="006C0575">
              <w:rPr>
                <w:rFonts w:ascii="Calibri Light" w:hAnsi="Calibri Light" w:cs="Calibri Light"/>
                <w:color w:val="000000"/>
                <w:sz w:val="18"/>
                <w:szCs w:val="18"/>
              </w:rPr>
              <w:t>nismo izločeni iz postopkov javnih naročil zaradi uvrstitve v evidenco gospodarskih subjektov z izrečenimi stranskimi sankcijami izločitve iz postopkov javnega naročanj,</w:t>
            </w:r>
          </w:p>
          <w:p w14:paraId="2BF928FE" w14:textId="77777777" w:rsidR="00353C1D" w:rsidRPr="00ED5243" w:rsidRDefault="00353C1D" w:rsidP="00253675">
            <w:pPr>
              <w:numPr>
                <w:ilvl w:val="0"/>
                <w:numId w:val="19"/>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10A66B39" w14:textId="77777777" w:rsidR="00353C1D" w:rsidRPr="00ED5243" w:rsidRDefault="00353C1D" w:rsidP="00253675">
            <w:pPr>
              <w:numPr>
                <w:ilvl w:val="0"/>
                <w:numId w:val="19"/>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smo vpisani v poklicni oziroma poslovni register v državi sedeža,</w:t>
            </w:r>
          </w:p>
          <w:p w14:paraId="5B6C201B" w14:textId="77777777" w:rsidR="00353C1D" w:rsidRPr="00ED5243" w:rsidRDefault="00353C1D" w:rsidP="00253675">
            <w:pPr>
              <w:numPr>
                <w:ilvl w:val="0"/>
                <w:numId w:val="19"/>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5E1880B3" w14:textId="77777777" w:rsidR="00353C1D" w:rsidRPr="00ED5243" w:rsidRDefault="00353C1D" w:rsidP="00253675">
            <w:pPr>
              <w:numPr>
                <w:ilvl w:val="0"/>
                <w:numId w:val="19"/>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873BD6D"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u w:val="single"/>
        </w:rPr>
        <w:t>S podpisom te izjave izjavljamo, da izpolnjujemo vse pogoje iz razpisne dokumentacije, za katere je navedeno, da se izpolnjevanje izkazuje s podpisom te izjave!</w:t>
      </w:r>
    </w:p>
    <w:p w14:paraId="6B36DA88"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53C1D" w:rsidRPr="00ED5243" w14:paraId="48057B35" w14:textId="77777777" w:rsidTr="00F371A4">
        <w:tc>
          <w:tcPr>
            <w:tcW w:w="2500" w:type="pct"/>
            <w:tcMar>
              <w:top w:w="75" w:type="dxa"/>
              <w:bottom w:w="75" w:type="dxa"/>
            </w:tcMar>
            <w:vAlign w:val="center"/>
          </w:tcPr>
          <w:p w14:paraId="326A8EBD"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Kraj in datum:</w:t>
            </w:r>
          </w:p>
        </w:tc>
        <w:tc>
          <w:tcPr>
            <w:tcW w:w="0" w:type="auto"/>
            <w:tcMar>
              <w:top w:w="75" w:type="dxa"/>
              <w:bottom w:w="75" w:type="dxa"/>
            </w:tcMar>
            <w:vAlign w:val="center"/>
          </w:tcPr>
          <w:p w14:paraId="3CF2C1E6"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Ime in priimek: _____________________</w:t>
            </w:r>
          </w:p>
        </w:tc>
      </w:tr>
      <w:tr w:rsidR="00353C1D" w:rsidRPr="00ED5243" w14:paraId="00BDEE42" w14:textId="77777777" w:rsidTr="00F371A4">
        <w:tc>
          <w:tcPr>
            <w:tcW w:w="2500" w:type="pct"/>
            <w:tcMar>
              <w:top w:w="75" w:type="dxa"/>
              <w:bottom w:w="75" w:type="dxa"/>
            </w:tcMar>
            <w:vAlign w:val="center"/>
          </w:tcPr>
          <w:p w14:paraId="15547440"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0" w:type="auto"/>
            <w:tcMar>
              <w:top w:w="75" w:type="dxa"/>
              <w:bottom w:w="75" w:type="dxa"/>
            </w:tcMar>
            <w:vAlign w:val="center"/>
          </w:tcPr>
          <w:p w14:paraId="63FC867A" w14:textId="77777777" w:rsidR="00353C1D" w:rsidRPr="00ED5243" w:rsidRDefault="00353C1D" w:rsidP="00F371A4">
            <w:pPr>
              <w:rPr>
                <w:rFonts w:ascii="Calibri Light" w:hAnsi="Calibri Light" w:cs="Calibri Light"/>
              </w:rPr>
            </w:pPr>
          </w:p>
          <w:p w14:paraId="69BFDE3E" w14:textId="77777777" w:rsidR="00353C1D" w:rsidRPr="00ED5243" w:rsidRDefault="00353C1D" w:rsidP="00F371A4">
            <w:pPr>
              <w:jc w:val="center"/>
              <w:rPr>
                <w:rFonts w:ascii="Calibri Light" w:hAnsi="Calibri Light" w:cs="Calibri Light"/>
              </w:rPr>
            </w:pPr>
            <w:r w:rsidRPr="00ED5243">
              <w:rPr>
                <w:rFonts w:ascii="Calibri Light" w:hAnsi="Calibri Light" w:cs="Calibri Light"/>
                <w:color w:val="A9A9A9"/>
                <w:position w:val="-2"/>
                <w:sz w:val="18"/>
                <w:szCs w:val="18"/>
              </w:rPr>
              <w:t>(žig in podpis)</w:t>
            </w:r>
          </w:p>
        </w:tc>
      </w:tr>
    </w:tbl>
    <w:p w14:paraId="116A0583"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 </w:t>
      </w:r>
    </w:p>
    <w:p w14:paraId="2B623A86" w14:textId="77777777" w:rsidR="00353C1D" w:rsidRPr="00ED5243" w:rsidRDefault="00353C1D" w:rsidP="00353C1D">
      <w:pPr>
        <w:spacing w:before="525" w:after="225" w:line="240" w:lineRule="auto"/>
        <w:jc w:val="both"/>
        <w:rPr>
          <w:rFonts w:ascii="Calibri Light" w:hAnsi="Calibri Light" w:cs="Calibri Light"/>
        </w:rPr>
      </w:pPr>
      <w:r w:rsidRPr="00ED5243">
        <w:rPr>
          <w:rFonts w:ascii="Calibri Light" w:hAnsi="Calibri Light" w:cs="Calibri Light"/>
          <w:color w:val="000000"/>
          <w:sz w:val="18"/>
          <w:szCs w:val="18"/>
        </w:rPr>
        <w:t> </w:t>
      </w:r>
    </w:p>
    <w:p w14:paraId="726BF40A" w14:textId="77777777" w:rsidR="00353C1D" w:rsidRPr="00ED5243" w:rsidRDefault="00353C1D" w:rsidP="00353C1D">
      <w:pPr>
        <w:rPr>
          <w:rFonts w:ascii="Calibri Light" w:hAnsi="Calibri Light" w:cs="Calibri Light"/>
        </w:rPr>
        <w:sectPr w:rsidR="00353C1D" w:rsidRPr="00ED5243" w:rsidSect="006533A3">
          <w:footerReference w:type="default" r:id="rId13"/>
          <w:pgSz w:w="11906" w:h="16838"/>
          <w:pgMar w:top="1418" w:right="1418" w:bottom="1418" w:left="1418" w:header="567" w:footer="596" w:gutter="0"/>
          <w:cols w:space="708"/>
          <w:docGrid w:linePitch="360"/>
        </w:sectPr>
      </w:pPr>
    </w:p>
    <w:p w14:paraId="327E2586" w14:textId="44B3CCAD" w:rsidR="00353C1D" w:rsidRPr="00ED5243" w:rsidRDefault="00353C1D" w:rsidP="00353C1D">
      <w:pPr>
        <w:spacing w:after="0"/>
        <w:jc w:val="right"/>
        <w:rPr>
          <w:rFonts w:ascii="Calibri Light" w:hAnsi="Calibri Light" w:cs="Calibri Light"/>
          <w:sz w:val="18"/>
          <w:szCs w:val="18"/>
        </w:rPr>
      </w:pPr>
      <w:r w:rsidRPr="00ED5243">
        <w:rPr>
          <w:rFonts w:ascii="Calibri Light" w:hAnsi="Calibri Light" w:cs="Calibri Light"/>
          <w:sz w:val="18"/>
          <w:szCs w:val="18"/>
        </w:rPr>
        <w:lastRenderedPageBreak/>
        <w:t xml:space="preserve">Obrazec št: </w:t>
      </w:r>
      <w:r w:rsidR="004905B9">
        <w:rPr>
          <w:rFonts w:ascii="Calibri Light" w:hAnsi="Calibri Light" w:cs="Calibri Light"/>
          <w:sz w:val="18"/>
          <w:szCs w:val="18"/>
        </w:rPr>
        <w:t>9</w:t>
      </w:r>
    </w:p>
    <w:p w14:paraId="2C72478B" w14:textId="77777777" w:rsidR="00353C1D" w:rsidRPr="00ED5243" w:rsidRDefault="00353C1D" w:rsidP="00353C1D">
      <w:pPr>
        <w:spacing w:after="0"/>
        <w:jc w:val="right"/>
        <w:rPr>
          <w:rFonts w:ascii="Calibri Light" w:hAnsi="Calibri Light" w:cs="Calibri Light"/>
          <w:sz w:val="18"/>
          <w:szCs w:val="18"/>
        </w:rPr>
      </w:pPr>
    </w:p>
    <w:p w14:paraId="372F6C60" w14:textId="77777777" w:rsidR="00353C1D" w:rsidRPr="00ED5243" w:rsidRDefault="00353C1D" w:rsidP="00353C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Calibri Light" w:hAnsi="Calibri Light" w:cs="Calibri Light"/>
        </w:rPr>
      </w:pPr>
      <w:r w:rsidRPr="00ED5243">
        <w:rPr>
          <w:rFonts w:ascii="Calibri Light" w:hAnsi="Calibri Light" w:cs="Calibri Light"/>
        </w:rPr>
        <w:t>Izjava podizvajalca</w:t>
      </w:r>
    </w:p>
    <w:p w14:paraId="315D604A" w14:textId="77777777" w:rsidR="00353C1D" w:rsidRPr="00ED5243" w:rsidRDefault="00353C1D" w:rsidP="00353C1D">
      <w:pPr>
        <w:spacing w:after="120"/>
        <w:rPr>
          <w:rFonts w:ascii="Calibri Light" w:hAnsi="Calibri Light" w:cs="Calibri Light"/>
        </w:rPr>
      </w:pPr>
    </w:p>
    <w:p w14:paraId="6643C04F"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V zvezi z javnim naročilom »</w:t>
      </w:r>
      <w:r w:rsidRPr="00ED5243">
        <w:rPr>
          <w:rFonts w:ascii="Calibri Light" w:hAnsi="Calibri Light" w:cs="Calibri Light"/>
          <w:b/>
          <w:color w:val="000000"/>
          <w:sz w:val="18"/>
          <w:szCs w:val="18"/>
        </w:rPr>
        <w:t>Izvajanje rednih letnih asfalterskih del in ostalih popravil na občinskih cestah v občini Gorenja vas - Poljane</w:t>
      </w:r>
      <w:r w:rsidRPr="00ED5243">
        <w:rPr>
          <w:rFonts w:ascii="Calibri Light" w:hAnsi="Calibri Light" w:cs="Calibri Light"/>
          <w:color w:val="000000"/>
          <w:sz w:val="18"/>
          <w:szCs w:val="18"/>
        </w:rPr>
        <w:t>«,</w:t>
      </w:r>
    </w:p>
    <w:p w14:paraId="50359733"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izjavljamo, da bomo v primeru izbire gospodarskega subjekta sodelovali pri izvedbi predmeta javnega naročila z deli v vrednosti _______________ EUR v skladu z razpisnimi pogoji.</w:t>
      </w:r>
    </w:p>
    <w:p w14:paraId="32F66D13"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Izjavljamo (ustrezno označi):</w:t>
      </w:r>
    </w:p>
    <w:p w14:paraId="32C33ACF"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6B3E6ED"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   ] NE zahtevamo izvedbe neposrednih plačil.</w:t>
      </w:r>
    </w:p>
    <w:p w14:paraId="3EAECFC4" w14:textId="77777777" w:rsidR="006533A3" w:rsidRPr="00ED5243" w:rsidRDefault="006533A3" w:rsidP="00353C1D">
      <w:pPr>
        <w:spacing w:before="225" w:after="225" w:line="240" w:lineRule="auto"/>
        <w:jc w:val="both"/>
        <w:rPr>
          <w:rFonts w:ascii="Calibri Light" w:hAnsi="Calibri Light" w:cs="Calibri Light"/>
        </w:rPr>
      </w:pPr>
    </w:p>
    <w:p w14:paraId="5365587C" w14:textId="77777777" w:rsidR="006533A3" w:rsidRPr="00ED5243" w:rsidRDefault="006533A3" w:rsidP="00353C1D">
      <w:pPr>
        <w:spacing w:before="225" w:after="225" w:line="240" w:lineRule="auto"/>
        <w:jc w:val="both"/>
        <w:rPr>
          <w:rFonts w:ascii="Calibri Light" w:hAnsi="Calibri Light" w:cs="Calibri Light"/>
        </w:rPr>
      </w:pPr>
    </w:p>
    <w:p w14:paraId="7200756B" w14:textId="77777777" w:rsidR="006533A3" w:rsidRPr="00ED5243" w:rsidRDefault="006533A3" w:rsidP="00353C1D">
      <w:pPr>
        <w:spacing w:before="225" w:after="225" w:line="240" w:lineRule="auto"/>
        <w:jc w:val="both"/>
        <w:rPr>
          <w:rFonts w:ascii="Calibri Light" w:hAnsi="Calibri Light" w:cs="Calibri Light"/>
        </w:rPr>
      </w:pPr>
    </w:p>
    <w:tbl>
      <w:tblPr>
        <w:tblStyle w:val="NormalTablePHPDOCX"/>
        <w:tblW w:w="5000" w:type="pct"/>
        <w:tblInd w:w="108" w:type="dxa"/>
        <w:tblLook w:val="04A0" w:firstRow="1" w:lastRow="0" w:firstColumn="1" w:lastColumn="0" w:noHBand="0" w:noVBand="1"/>
      </w:tblPr>
      <w:tblGrid>
        <w:gridCol w:w="4535"/>
        <w:gridCol w:w="4535"/>
      </w:tblGrid>
      <w:tr w:rsidR="00353C1D" w:rsidRPr="00ED5243" w14:paraId="517E5D5F" w14:textId="77777777" w:rsidTr="00F371A4">
        <w:tc>
          <w:tcPr>
            <w:tcW w:w="2500" w:type="pct"/>
            <w:tcMar>
              <w:top w:w="75" w:type="dxa"/>
              <w:bottom w:w="75" w:type="dxa"/>
            </w:tcMar>
            <w:vAlign w:val="center"/>
          </w:tcPr>
          <w:p w14:paraId="16A58B0D"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Kraj in datum:</w:t>
            </w:r>
          </w:p>
        </w:tc>
        <w:tc>
          <w:tcPr>
            <w:tcW w:w="0" w:type="auto"/>
            <w:tcMar>
              <w:top w:w="75" w:type="dxa"/>
              <w:bottom w:w="75" w:type="dxa"/>
            </w:tcMar>
            <w:vAlign w:val="center"/>
          </w:tcPr>
          <w:p w14:paraId="67D42AE4"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Ime in priimek: _____________________</w:t>
            </w:r>
          </w:p>
        </w:tc>
      </w:tr>
      <w:tr w:rsidR="00353C1D" w:rsidRPr="00ED5243" w14:paraId="0219B61D" w14:textId="77777777" w:rsidTr="00F371A4">
        <w:tc>
          <w:tcPr>
            <w:tcW w:w="2500" w:type="pct"/>
            <w:tcMar>
              <w:top w:w="75" w:type="dxa"/>
              <w:bottom w:w="75" w:type="dxa"/>
            </w:tcMar>
            <w:vAlign w:val="center"/>
          </w:tcPr>
          <w:p w14:paraId="77D0D89B"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0" w:type="auto"/>
            <w:tcMar>
              <w:top w:w="75" w:type="dxa"/>
              <w:bottom w:w="75" w:type="dxa"/>
            </w:tcMar>
            <w:vAlign w:val="center"/>
          </w:tcPr>
          <w:p w14:paraId="22129D02" w14:textId="77777777" w:rsidR="00353C1D" w:rsidRPr="00ED5243" w:rsidRDefault="00353C1D" w:rsidP="00F371A4">
            <w:pPr>
              <w:rPr>
                <w:rFonts w:ascii="Calibri Light" w:hAnsi="Calibri Light" w:cs="Calibri Light"/>
              </w:rPr>
            </w:pPr>
          </w:p>
          <w:p w14:paraId="3F1E2261" w14:textId="77777777" w:rsidR="00353C1D" w:rsidRPr="00ED5243" w:rsidRDefault="00353C1D" w:rsidP="00F371A4">
            <w:pPr>
              <w:jc w:val="center"/>
              <w:rPr>
                <w:rFonts w:ascii="Calibri Light" w:hAnsi="Calibri Light" w:cs="Calibri Light"/>
              </w:rPr>
            </w:pPr>
            <w:r w:rsidRPr="00ED5243">
              <w:rPr>
                <w:rFonts w:ascii="Calibri Light" w:hAnsi="Calibri Light" w:cs="Calibri Light"/>
                <w:color w:val="A9A9A9"/>
                <w:position w:val="-2"/>
                <w:sz w:val="18"/>
                <w:szCs w:val="18"/>
              </w:rPr>
              <w:t>(žig in podpis)</w:t>
            </w:r>
          </w:p>
        </w:tc>
      </w:tr>
    </w:tbl>
    <w:p w14:paraId="2F6C25F7" w14:textId="77777777" w:rsidR="00353C1D" w:rsidRPr="00ED5243" w:rsidRDefault="00353C1D" w:rsidP="00353C1D">
      <w:pPr>
        <w:spacing w:before="225" w:after="225" w:line="240" w:lineRule="auto"/>
        <w:jc w:val="both"/>
        <w:rPr>
          <w:rFonts w:ascii="Calibri Light" w:hAnsi="Calibri Light" w:cs="Calibri Light"/>
          <w:color w:val="000000"/>
          <w:sz w:val="18"/>
          <w:szCs w:val="18"/>
        </w:rPr>
      </w:pPr>
    </w:p>
    <w:p w14:paraId="62F94DBF" w14:textId="77777777" w:rsidR="006533A3" w:rsidRPr="00ED5243" w:rsidRDefault="006533A3" w:rsidP="00353C1D">
      <w:pPr>
        <w:spacing w:before="225" w:after="225" w:line="240" w:lineRule="auto"/>
        <w:jc w:val="both"/>
        <w:rPr>
          <w:rFonts w:ascii="Calibri Light" w:hAnsi="Calibri Light" w:cs="Calibri Light"/>
          <w:color w:val="000000"/>
          <w:sz w:val="18"/>
          <w:szCs w:val="18"/>
        </w:rPr>
      </w:pPr>
    </w:p>
    <w:p w14:paraId="11288124" w14:textId="77777777" w:rsidR="006533A3" w:rsidRPr="00ED5243" w:rsidRDefault="006533A3" w:rsidP="00353C1D">
      <w:pPr>
        <w:spacing w:before="225" w:after="225" w:line="240" w:lineRule="auto"/>
        <w:jc w:val="both"/>
        <w:rPr>
          <w:rFonts w:ascii="Calibri Light" w:hAnsi="Calibri Light" w:cs="Calibri Light"/>
          <w:color w:val="000000"/>
          <w:sz w:val="18"/>
          <w:szCs w:val="18"/>
        </w:rPr>
      </w:pPr>
    </w:p>
    <w:p w14:paraId="59EEF301" w14:textId="77777777" w:rsidR="006533A3" w:rsidRPr="00ED5243" w:rsidRDefault="006533A3" w:rsidP="00353C1D">
      <w:pPr>
        <w:spacing w:before="225" w:after="225" w:line="240" w:lineRule="auto"/>
        <w:jc w:val="both"/>
        <w:rPr>
          <w:rFonts w:ascii="Calibri Light" w:hAnsi="Calibri Light" w:cs="Calibri Light"/>
          <w:color w:val="000000"/>
          <w:sz w:val="18"/>
          <w:szCs w:val="18"/>
        </w:rPr>
      </w:pPr>
    </w:p>
    <w:p w14:paraId="3EED5EA8" w14:textId="77777777" w:rsidR="006533A3" w:rsidRPr="00ED5243" w:rsidRDefault="006533A3" w:rsidP="00353C1D">
      <w:pPr>
        <w:spacing w:before="225" w:after="225" w:line="240" w:lineRule="auto"/>
        <w:jc w:val="both"/>
        <w:rPr>
          <w:rFonts w:ascii="Calibri Light" w:hAnsi="Calibri Light" w:cs="Calibri Light"/>
          <w:color w:val="000000"/>
          <w:sz w:val="18"/>
          <w:szCs w:val="18"/>
        </w:rPr>
      </w:pPr>
    </w:p>
    <w:p w14:paraId="33551F16" w14:textId="77777777" w:rsidR="006533A3" w:rsidRPr="00ED5243" w:rsidRDefault="006533A3" w:rsidP="00353C1D">
      <w:pPr>
        <w:spacing w:before="225" w:after="225" w:line="240" w:lineRule="auto"/>
        <w:jc w:val="both"/>
        <w:rPr>
          <w:rFonts w:ascii="Calibri Light" w:hAnsi="Calibri Light" w:cs="Calibri Light"/>
          <w:color w:val="000000"/>
          <w:sz w:val="18"/>
          <w:szCs w:val="18"/>
        </w:rPr>
      </w:pPr>
    </w:p>
    <w:p w14:paraId="72D8AEA5" w14:textId="77777777" w:rsidR="006533A3" w:rsidRPr="00ED5243" w:rsidRDefault="006533A3" w:rsidP="00353C1D">
      <w:pPr>
        <w:spacing w:before="225" w:after="225" w:line="240" w:lineRule="auto"/>
        <w:jc w:val="both"/>
        <w:rPr>
          <w:rFonts w:ascii="Calibri Light" w:hAnsi="Calibri Light" w:cs="Calibri Light"/>
          <w:color w:val="000000"/>
          <w:sz w:val="18"/>
          <w:szCs w:val="18"/>
        </w:rPr>
      </w:pPr>
    </w:p>
    <w:p w14:paraId="7DB0DDDC" w14:textId="77777777" w:rsidR="006533A3" w:rsidRPr="00ED5243" w:rsidRDefault="006533A3" w:rsidP="00353C1D">
      <w:pPr>
        <w:spacing w:before="225" w:after="225" w:line="240" w:lineRule="auto"/>
        <w:jc w:val="both"/>
        <w:rPr>
          <w:rFonts w:ascii="Calibri Light" w:hAnsi="Calibri Light" w:cs="Calibri Light"/>
          <w:color w:val="000000"/>
          <w:sz w:val="18"/>
          <w:szCs w:val="18"/>
        </w:rPr>
      </w:pPr>
    </w:p>
    <w:p w14:paraId="053C2CBF" w14:textId="77777777" w:rsidR="006533A3" w:rsidRPr="00ED5243" w:rsidRDefault="006533A3" w:rsidP="00353C1D">
      <w:pPr>
        <w:spacing w:before="225" w:after="225" w:line="240" w:lineRule="auto"/>
        <w:jc w:val="both"/>
        <w:rPr>
          <w:rFonts w:ascii="Calibri Light" w:hAnsi="Calibri Light" w:cs="Calibri Light"/>
          <w:color w:val="000000"/>
          <w:sz w:val="18"/>
          <w:szCs w:val="18"/>
        </w:rPr>
      </w:pPr>
    </w:p>
    <w:p w14:paraId="708D5D8C" w14:textId="77777777" w:rsidR="006533A3" w:rsidRPr="00ED5243" w:rsidRDefault="006533A3" w:rsidP="00353C1D">
      <w:pPr>
        <w:spacing w:before="225" w:after="225" w:line="240" w:lineRule="auto"/>
        <w:jc w:val="both"/>
        <w:rPr>
          <w:rFonts w:ascii="Calibri Light" w:hAnsi="Calibri Light" w:cs="Calibri Light"/>
          <w:color w:val="000000"/>
          <w:sz w:val="18"/>
          <w:szCs w:val="18"/>
        </w:rPr>
      </w:pPr>
    </w:p>
    <w:p w14:paraId="7A4AAC9B" w14:textId="77777777" w:rsidR="006533A3" w:rsidRPr="00ED5243" w:rsidRDefault="006533A3" w:rsidP="00353C1D">
      <w:pPr>
        <w:spacing w:before="225" w:after="225" w:line="240" w:lineRule="auto"/>
        <w:jc w:val="both"/>
        <w:rPr>
          <w:rFonts w:ascii="Calibri Light" w:hAnsi="Calibri Light" w:cs="Calibri Light"/>
        </w:rPr>
      </w:pPr>
    </w:p>
    <w:p w14:paraId="1DCCB41E"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i/>
          <w:iCs/>
          <w:color w:val="000000"/>
          <w:sz w:val="18"/>
          <w:szCs w:val="18"/>
          <w:u w:val="single"/>
        </w:rPr>
        <w:t>Opomba:</w:t>
      </w:r>
    </w:p>
    <w:p w14:paraId="50413419" w14:textId="3C697EA6" w:rsidR="00353C1D" w:rsidRPr="00ED5243" w:rsidRDefault="00353C1D" w:rsidP="002361DE">
      <w:pPr>
        <w:spacing w:before="225" w:after="225" w:line="240" w:lineRule="auto"/>
        <w:jc w:val="both"/>
        <w:rPr>
          <w:rFonts w:ascii="Calibri Light" w:hAnsi="Calibri Light" w:cs="Calibri Light"/>
        </w:rPr>
        <w:sectPr w:rsidR="00353C1D" w:rsidRPr="00ED5243" w:rsidSect="006533A3">
          <w:footerReference w:type="default" r:id="rId14"/>
          <w:pgSz w:w="11906" w:h="16838"/>
          <w:pgMar w:top="1418" w:right="1418" w:bottom="1418" w:left="1418" w:header="567" w:footer="596" w:gutter="0"/>
          <w:cols w:space="708"/>
          <w:docGrid w:linePitch="360"/>
        </w:sectPr>
      </w:pPr>
      <w:r w:rsidRPr="00ED5243">
        <w:rPr>
          <w:rFonts w:ascii="Calibri Light" w:hAnsi="Calibri Light" w:cs="Calibri Light"/>
          <w:i/>
          <w:iCs/>
          <w:color w:val="000000"/>
          <w:sz w:val="18"/>
          <w:szCs w:val="18"/>
        </w:rPr>
        <w:t>V primeru večjega števila podizvajalcev se obrazec fotokopira.</w:t>
      </w:r>
    </w:p>
    <w:p w14:paraId="7078878F" w14:textId="176354FD" w:rsidR="00353C1D" w:rsidRPr="00ED5243" w:rsidRDefault="00353C1D" w:rsidP="002361DE">
      <w:pPr>
        <w:spacing w:after="0"/>
        <w:jc w:val="right"/>
        <w:rPr>
          <w:rFonts w:ascii="Calibri Light" w:hAnsi="Calibri Light" w:cs="Calibri Light"/>
          <w:sz w:val="18"/>
          <w:szCs w:val="18"/>
        </w:rPr>
      </w:pPr>
      <w:r w:rsidRPr="00ED5243">
        <w:rPr>
          <w:rFonts w:ascii="Calibri Light" w:hAnsi="Calibri Light" w:cs="Calibri Light"/>
          <w:sz w:val="18"/>
          <w:szCs w:val="18"/>
        </w:rPr>
        <w:lastRenderedPageBreak/>
        <w:t xml:space="preserve">Obrazec št: </w:t>
      </w:r>
      <w:r w:rsidR="004905B9">
        <w:rPr>
          <w:rFonts w:ascii="Calibri Light" w:hAnsi="Calibri Light" w:cs="Calibri Light"/>
          <w:sz w:val="18"/>
          <w:szCs w:val="18"/>
        </w:rPr>
        <w:t>10</w:t>
      </w:r>
    </w:p>
    <w:p w14:paraId="5AF5690A" w14:textId="77777777" w:rsidR="00353C1D" w:rsidRPr="00ED5243" w:rsidRDefault="00353C1D" w:rsidP="00353C1D">
      <w:pPr>
        <w:spacing w:after="0"/>
        <w:jc w:val="right"/>
        <w:rPr>
          <w:rFonts w:ascii="Calibri Light" w:hAnsi="Calibri Light" w:cs="Calibri Light"/>
          <w:sz w:val="18"/>
          <w:szCs w:val="18"/>
        </w:rPr>
      </w:pPr>
    </w:p>
    <w:p w14:paraId="13CB9AA6" w14:textId="77777777" w:rsidR="00353C1D" w:rsidRPr="00ED5243" w:rsidRDefault="00353C1D" w:rsidP="00353C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Calibri Light" w:hAnsi="Calibri Light" w:cs="Calibri Light"/>
        </w:rPr>
      </w:pPr>
      <w:r w:rsidRPr="00ED5243">
        <w:rPr>
          <w:rFonts w:ascii="Calibri Light" w:hAnsi="Calibri Light" w:cs="Calibri Light"/>
        </w:rPr>
        <w:t>Izjava o nastopu s podizvajalci</w:t>
      </w:r>
    </w:p>
    <w:p w14:paraId="04F88902" w14:textId="77777777" w:rsidR="00353C1D" w:rsidRPr="00ED5243" w:rsidRDefault="00353C1D" w:rsidP="00353C1D">
      <w:pPr>
        <w:spacing w:after="120"/>
        <w:rPr>
          <w:rFonts w:ascii="Calibri Light" w:hAnsi="Calibri Light" w:cs="Calibri Light"/>
        </w:rPr>
      </w:pPr>
    </w:p>
    <w:p w14:paraId="4DACB5C4"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Pri izvedbi javnega naročila »</w:t>
      </w:r>
      <w:r w:rsidRPr="00ED5243">
        <w:rPr>
          <w:rFonts w:ascii="Calibri Light" w:hAnsi="Calibri Light" w:cs="Calibri Light"/>
          <w:b/>
          <w:color w:val="000000"/>
          <w:sz w:val="18"/>
          <w:szCs w:val="18"/>
        </w:rPr>
        <w:t>Izvajanje rednih letnih asfalterskih del in ostalih popravil na občinskih cestah v občini Gorenja vas - Poljane</w:t>
      </w:r>
      <w:r w:rsidRPr="00ED5243">
        <w:rPr>
          <w:rFonts w:ascii="Calibri Light" w:hAnsi="Calibri Light" w:cs="Calibri Light"/>
          <w:color w:val="000000"/>
          <w:sz w:val="18"/>
          <w:szCs w:val="18"/>
        </w:rPr>
        <w:t>«,</w:t>
      </w:r>
    </w:p>
    <w:p w14:paraId="75C60833"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izjavljamo, da (ustrezno označi in izpolni):</w:t>
      </w:r>
    </w:p>
    <w:p w14:paraId="4935913A"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   ] ne nastopamo s podizvajalci</w:t>
      </w:r>
    </w:p>
    <w:p w14:paraId="27112BEC"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   ] nastopamo z naslednjimi podizvajalci:</w:t>
      </w:r>
    </w:p>
    <w:tbl>
      <w:tblPr>
        <w:tblStyle w:val="TableGridPHPDOCX"/>
        <w:tblW w:w="8430" w:type="dxa"/>
        <w:tblCellSpacing w:w="15" w:type="dxa"/>
        <w:tblInd w:w="1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BFBFBF" w:themeFill="background1" w:themeFillShade="BF"/>
        <w:tblLook w:val="04A0" w:firstRow="1" w:lastRow="0" w:firstColumn="1" w:lastColumn="0" w:noHBand="0" w:noVBand="1"/>
      </w:tblPr>
      <w:tblGrid>
        <w:gridCol w:w="1895"/>
        <w:gridCol w:w="6535"/>
      </w:tblGrid>
      <w:tr w:rsidR="006533A3" w:rsidRPr="00ED5243" w14:paraId="7E8A3AB4" w14:textId="77777777" w:rsidTr="006533A3">
        <w:trPr>
          <w:trHeight w:val="890"/>
          <w:tblCellSpacing w:w="15" w:type="dxa"/>
        </w:trPr>
        <w:tc>
          <w:tcPr>
            <w:tcW w:w="1740" w:type="dxa"/>
            <w:shd w:val="clear" w:color="auto" w:fill="BFBFBF" w:themeFill="background1" w:themeFillShade="BF"/>
            <w:tcMar>
              <w:top w:w="135" w:type="dxa"/>
              <w:bottom w:w="135" w:type="dxa"/>
            </w:tcMar>
            <w:vAlign w:val="center"/>
          </w:tcPr>
          <w:p w14:paraId="58CECC02" w14:textId="77777777" w:rsidR="00353C1D" w:rsidRPr="00ED5243" w:rsidRDefault="00353C1D" w:rsidP="00F371A4">
            <w:pPr>
              <w:jc w:val="right"/>
              <w:rPr>
                <w:rFonts w:ascii="Calibri Light" w:hAnsi="Calibri Light" w:cs="Calibri Light"/>
              </w:rPr>
            </w:pPr>
            <w:r w:rsidRPr="00ED5243">
              <w:rPr>
                <w:rFonts w:ascii="Calibri Light" w:hAnsi="Calibri Light" w:cs="Calibri Light"/>
                <w:b/>
                <w:bCs/>
                <w:color w:val="000000"/>
                <w:position w:val="-2"/>
                <w:sz w:val="18"/>
                <w:szCs w:val="18"/>
                <w:shd w:val="clear" w:color="auto" w:fill="D1D1D1"/>
              </w:rPr>
              <w:t>Podizvajalec 1 (firma, naslov):</w:t>
            </w:r>
          </w:p>
        </w:tc>
        <w:tc>
          <w:tcPr>
            <w:tcW w:w="6105" w:type="dxa"/>
            <w:shd w:val="clear" w:color="auto" w:fill="F2F2F2" w:themeFill="background1" w:themeFillShade="F2"/>
            <w:tcMar>
              <w:top w:w="15" w:type="dxa"/>
              <w:bottom w:w="15" w:type="dxa"/>
            </w:tcMar>
            <w:vAlign w:val="center"/>
          </w:tcPr>
          <w:p w14:paraId="10754950"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r w:rsidR="006533A3" w:rsidRPr="00ED5243" w14:paraId="77493682" w14:textId="77777777" w:rsidTr="006533A3">
        <w:trPr>
          <w:trHeight w:val="1661"/>
          <w:tblCellSpacing w:w="15" w:type="dxa"/>
        </w:trPr>
        <w:tc>
          <w:tcPr>
            <w:tcW w:w="1740" w:type="dxa"/>
            <w:shd w:val="clear" w:color="auto" w:fill="BFBFBF" w:themeFill="background1" w:themeFillShade="BF"/>
            <w:tcMar>
              <w:top w:w="135" w:type="dxa"/>
              <w:bottom w:w="135" w:type="dxa"/>
            </w:tcMar>
            <w:vAlign w:val="center"/>
          </w:tcPr>
          <w:p w14:paraId="17FB17E2" w14:textId="77777777" w:rsidR="00353C1D" w:rsidRPr="00ED5243" w:rsidRDefault="00353C1D" w:rsidP="00F371A4">
            <w:pPr>
              <w:jc w:val="right"/>
              <w:rPr>
                <w:rFonts w:ascii="Calibri Light" w:hAnsi="Calibri Light" w:cs="Calibri Light"/>
              </w:rPr>
            </w:pPr>
            <w:r w:rsidRPr="00ED5243">
              <w:rPr>
                <w:rFonts w:ascii="Calibri Light" w:hAnsi="Calibri Light" w:cs="Calibri Light"/>
                <w:b/>
                <w:bCs/>
                <w:color w:val="000000"/>
                <w:position w:val="-2"/>
                <w:sz w:val="18"/>
                <w:szCs w:val="18"/>
                <w:shd w:val="clear" w:color="auto" w:fill="D1D1D1"/>
              </w:rPr>
              <w:t>VRSTA DEL (predmet, količina):</w:t>
            </w:r>
          </w:p>
        </w:tc>
        <w:tc>
          <w:tcPr>
            <w:tcW w:w="6105" w:type="dxa"/>
            <w:shd w:val="clear" w:color="auto" w:fill="F2F2F2" w:themeFill="background1" w:themeFillShade="F2"/>
            <w:tcMar>
              <w:top w:w="15" w:type="dxa"/>
              <w:bottom w:w="15" w:type="dxa"/>
            </w:tcMar>
            <w:vAlign w:val="center"/>
          </w:tcPr>
          <w:p w14:paraId="16D002C2"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Opis del, ki jih bo izvedel podizvajalec:</w:t>
            </w:r>
          </w:p>
          <w:p w14:paraId="45069528" w14:textId="77777777" w:rsidR="00353C1D" w:rsidRPr="00ED5243" w:rsidRDefault="00353C1D" w:rsidP="00F371A4">
            <w:pPr>
              <w:spacing w:before="135" w:after="135"/>
              <w:jc w:val="both"/>
              <w:textAlignment w:val="center"/>
              <w:rPr>
                <w:rFonts w:ascii="Calibri Light" w:hAnsi="Calibri Light" w:cs="Calibri Light"/>
              </w:rPr>
            </w:pPr>
          </w:p>
          <w:p w14:paraId="289500B7"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končne ponudbe vrednosti, ki jo bo izvedel podizvajalec: ____</w:t>
            </w:r>
          </w:p>
        </w:tc>
      </w:tr>
      <w:tr w:rsidR="006533A3" w:rsidRPr="00ED5243" w14:paraId="7F3E7049" w14:textId="77777777" w:rsidTr="006533A3">
        <w:trPr>
          <w:trHeight w:val="1094"/>
          <w:tblCellSpacing w:w="15" w:type="dxa"/>
        </w:trPr>
        <w:tc>
          <w:tcPr>
            <w:tcW w:w="1740" w:type="dxa"/>
            <w:shd w:val="clear" w:color="auto" w:fill="BFBFBF" w:themeFill="background1" w:themeFillShade="BF"/>
            <w:tcMar>
              <w:top w:w="135" w:type="dxa"/>
              <w:bottom w:w="135" w:type="dxa"/>
            </w:tcMar>
            <w:vAlign w:val="center"/>
          </w:tcPr>
          <w:p w14:paraId="4EBD04C0" w14:textId="77777777" w:rsidR="00353C1D" w:rsidRPr="00ED5243" w:rsidRDefault="00353C1D" w:rsidP="00F371A4">
            <w:pPr>
              <w:jc w:val="right"/>
              <w:rPr>
                <w:rFonts w:ascii="Calibri Light" w:hAnsi="Calibri Light" w:cs="Calibri Light"/>
              </w:rPr>
            </w:pPr>
            <w:r w:rsidRPr="00ED5243">
              <w:rPr>
                <w:rFonts w:ascii="Calibri Light" w:hAnsi="Calibri Light" w:cs="Calibri Light"/>
                <w:b/>
                <w:bCs/>
                <w:color w:val="000000"/>
                <w:position w:val="-2"/>
                <w:sz w:val="18"/>
                <w:szCs w:val="18"/>
                <w:shd w:val="clear" w:color="auto" w:fill="D1D1D1"/>
              </w:rPr>
              <w:t>Podizvajalec 2 (firma, naslov):</w:t>
            </w:r>
          </w:p>
        </w:tc>
        <w:tc>
          <w:tcPr>
            <w:tcW w:w="6105" w:type="dxa"/>
            <w:shd w:val="clear" w:color="auto" w:fill="F2F2F2" w:themeFill="background1" w:themeFillShade="F2"/>
            <w:tcMar>
              <w:top w:w="15" w:type="dxa"/>
              <w:bottom w:w="15" w:type="dxa"/>
            </w:tcMar>
            <w:vAlign w:val="center"/>
          </w:tcPr>
          <w:p w14:paraId="446C0667" w14:textId="77777777" w:rsidR="00353C1D" w:rsidRPr="00ED5243" w:rsidRDefault="00353C1D" w:rsidP="00F371A4">
            <w:pPr>
              <w:rPr>
                <w:rFonts w:ascii="Calibri Light" w:hAnsi="Calibri Light" w:cs="Calibri Light"/>
              </w:rPr>
            </w:pPr>
          </w:p>
        </w:tc>
      </w:tr>
      <w:tr w:rsidR="006533A3" w:rsidRPr="00ED5243" w14:paraId="373356B2" w14:textId="77777777" w:rsidTr="006533A3">
        <w:trPr>
          <w:tblCellSpacing w:w="15" w:type="dxa"/>
        </w:trPr>
        <w:tc>
          <w:tcPr>
            <w:tcW w:w="1740" w:type="dxa"/>
            <w:shd w:val="clear" w:color="auto" w:fill="BFBFBF" w:themeFill="background1" w:themeFillShade="BF"/>
            <w:tcMar>
              <w:top w:w="135" w:type="dxa"/>
              <w:bottom w:w="135" w:type="dxa"/>
            </w:tcMar>
            <w:vAlign w:val="center"/>
          </w:tcPr>
          <w:p w14:paraId="19669CAE" w14:textId="77777777" w:rsidR="00353C1D" w:rsidRPr="00ED5243" w:rsidRDefault="00353C1D" w:rsidP="00F371A4">
            <w:pPr>
              <w:jc w:val="right"/>
              <w:rPr>
                <w:rFonts w:ascii="Calibri Light" w:hAnsi="Calibri Light" w:cs="Calibri Light"/>
              </w:rPr>
            </w:pPr>
            <w:r w:rsidRPr="00ED5243">
              <w:rPr>
                <w:rFonts w:ascii="Calibri Light" w:hAnsi="Calibri Light" w:cs="Calibri Light"/>
                <w:b/>
                <w:bCs/>
                <w:color w:val="000000"/>
                <w:position w:val="-2"/>
                <w:sz w:val="18"/>
                <w:szCs w:val="18"/>
                <w:shd w:val="clear" w:color="auto" w:fill="D1D1D1"/>
              </w:rPr>
              <w:t>VRSTA DEL (predmet, količina):</w:t>
            </w:r>
          </w:p>
        </w:tc>
        <w:tc>
          <w:tcPr>
            <w:tcW w:w="6105" w:type="dxa"/>
            <w:shd w:val="clear" w:color="auto" w:fill="F2F2F2" w:themeFill="background1" w:themeFillShade="F2"/>
            <w:tcMar>
              <w:top w:w="15" w:type="dxa"/>
              <w:bottom w:w="15" w:type="dxa"/>
            </w:tcMar>
            <w:vAlign w:val="center"/>
          </w:tcPr>
          <w:p w14:paraId="109571F1"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Opis del, ki jih bo izvedel podizvajalec:</w:t>
            </w:r>
          </w:p>
          <w:p w14:paraId="5040DCE7" w14:textId="77777777" w:rsidR="00353C1D" w:rsidRPr="00ED5243" w:rsidRDefault="00353C1D" w:rsidP="00F371A4">
            <w:pPr>
              <w:spacing w:before="135" w:after="135"/>
              <w:jc w:val="both"/>
              <w:textAlignment w:val="center"/>
              <w:rPr>
                <w:rFonts w:ascii="Calibri Light" w:hAnsi="Calibri Light" w:cs="Calibri Light"/>
              </w:rPr>
            </w:pPr>
          </w:p>
          <w:p w14:paraId="63676627"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končne ponudbe vrednosti, ki jo bo izvedel podizvajalec: ____</w:t>
            </w:r>
          </w:p>
          <w:p w14:paraId="10C6D703"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w:t>
            </w:r>
          </w:p>
        </w:tc>
      </w:tr>
    </w:tbl>
    <w:p w14:paraId="4791C4E1"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Style w:val="NormalTablePHPDOCX"/>
        <w:tblW w:w="8745" w:type="dxa"/>
        <w:tblInd w:w="108" w:type="dxa"/>
        <w:tblLook w:val="04A0" w:firstRow="1" w:lastRow="0" w:firstColumn="1" w:lastColumn="0" w:noHBand="0" w:noVBand="1"/>
      </w:tblPr>
      <w:tblGrid>
        <w:gridCol w:w="4080"/>
        <w:gridCol w:w="4665"/>
      </w:tblGrid>
      <w:tr w:rsidR="00353C1D" w:rsidRPr="00ED5243" w14:paraId="305B6B23" w14:textId="77777777" w:rsidTr="00F371A4">
        <w:tc>
          <w:tcPr>
            <w:tcW w:w="4080" w:type="dxa"/>
            <w:tcMar>
              <w:top w:w="135" w:type="dxa"/>
              <w:bottom w:w="135" w:type="dxa"/>
            </w:tcMar>
            <w:vAlign w:val="center"/>
          </w:tcPr>
          <w:p w14:paraId="3E3AB9E4"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Kraj in datum:</w:t>
            </w:r>
          </w:p>
        </w:tc>
        <w:tc>
          <w:tcPr>
            <w:tcW w:w="0" w:type="auto"/>
            <w:tcMar>
              <w:top w:w="135" w:type="dxa"/>
              <w:bottom w:w="135" w:type="dxa"/>
            </w:tcMar>
            <w:vAlign w:val="center"/>
          </w:tcPr>
          <w:p w14:paraId="6DFA249C"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Ime in priimek: _____________________</w:t>
            </w:r>
          </w:p>
        </w:tc>
      </w:tr>
      <w:tr w:rsidR="00353C1D" w:rsidRPr="00ED5243" w14:paraId="18A3CBCF" w14:textId="77777777" w:rsidTr="00F371A4">
        <w:tc>
          <w:tcPr>
            <w:tcW w:w="4080" w:type="dxa"/>
            <w:tcMar>
              <w:top w:w="135" w:type="dxa"/>
              <w:bottom w:w="135" w:type="dxa"/>
            </w:tcMar>
            <w:vAlign w:val="center"/>
          </w:tcPr>
          <w:p w14:paraId="3E29D7EF" w14:textId="5CB1092A" w:rsidR="00353C1D" w:rsidRPr="00ED5243" w:rsidRDefault="00353C1D" w:rsidP="00F371A4">
            <w:pPr>
              <w:rPr>
                <w:rFonts w:ascii="Calibri Light" w:hAnsi="Calibri Light" w:cs="Calibri Light"/>
              </w:rPr>
            </w:pPr>
          </w:p>
        </w:tc>
        <w:tc>
          <w:tcPr>
            <w:tcW w:w="0" w:type="auto"/>
            <w:tcMar>
              <w:top w:w="135" w:type="dxa"/>
              <w:bottom w:w="135" w:type="dxa"/>
            </w:tcMar>
            <w:vAlign w:val="center"/>
          </w:tcPr>
          <w:p w14:paraId="664DCAD5" w14:textId="77777777" w:rsidR="00353C1D" w:rsidRPr="00ED5243" w:rsidRDefault="00353C1D" w:rsidP="00F371A4">
            <w:pPr>
              <w:rPr>
                <w:rFonts w:ascii="Calibri Light" w:hAnsi="Calibri Light" w:cs="Calibri Light"/>
              </w:rPr>
            </w:pPr>
          </w:p>
          <w:p w14:paraId="516B3381" w14:textId="77777777" w:rsidR="00353C1D" w:rsidRPr="00ED5243" w:rsidRDefault="00353C1D" w:rsidP="00F371A4">
            <w:pPr>
              <w:jc w:val="center"/>
              <w:rPr>
                <w:rFonts w:ascii="Calibri Light" w:hAnsi="Calibri Light" w:cs="Calibri Light"/>
              </w:rPr>
            </w:pPr>
            <w:r w:rsidRPr="00ED5243">
              <w:rPr>
                <w:rFonts w:ascii="Calibri Light" w:hAnsi="Calibri Light" w:cs="Calibri Light"/>
                <w:color w:val="A9A9A9"/>
                <w:position w:val="-2"/>
                <w:sz w:val="18"/>
                <w:szCs w:val="18"/>
              </w:rPr>
              <w:t>(žig in podpis)</w:t>
            </w:r>
          </w:p>
        </w:tc>
      </w:tr>
    </w:tbl>
    <w:p w14:paraId="5ECE85E9" w14:textId="77777777" w:rsidR="00353C1D" w:rsidRPr="00ED5243" w:rsidRDefault="00353C1D" w:rsidP="00353C1D">
      <w:pPr>
        <w:spacing w:before="225" w:after="225" w:line="240" w:lineRule="auto"/>
        <w:jc w:val="both"/>
        <w:rPr>
          <w:rFonts w:ascii="Calibri Light" w:hAnsi="Calibri Light" w:cs="Calibri Light"/>
          <w:i/>
          <w:iCs/>
          <w:color w:val="000000"/>
          <w:sz w:val="18"/>
          <w:szCs w:val="18"/>
        </w:rPr>
      </w:pPr>
      <w:r w:rsidRPr="00ED5243">
        <w:rPr>
          <w:rFonts w:ascii="Calibri Light" w:hAnsi="Calibri Light" w:cs="Calibri Light"/>
          <w:i/>
          <w:iCs/>
          <w:color w:val="000000"/>
          <w:sz w:val="18"/>
          <w:szCs w:val="18"/>
          <w:u w:val="single"/>
        </w:rPr>
        <w:lastRenderedPageBreak/>
        <w:t>Opomba: </w:t>
      </w:r>
      <w:r w:rsidRPr="00ED5243">
        <w:rPr>
          <w:rFonts w:ascii="Calibri Light" w:hAnsi="Calibri Light" w:cs="Calibri Light"/>
          <w:i/>
          <w:iCs/>
          <w:color w:val="000000"/>
          <w:sz w:val="18"/>
          <w:szCs w:val="18"/>
        </w:rPr>
        <w:br/>
        <w:t>V primeru, da ponudnik nastopa z več podizvajalci, se obrazec ustrezno razmnoži.</w:t>
      </w:r>
    </w:p>
    <w:p w14:paraId="33F420F3" w14:textId="77777777" w:rsidR="00353C1D" w:rsidRPr="00ED5243" w:rsidRDefault="00353C1D" w:rsidP="00353C1D">
      <w:pPr>
        <w:rPr>
          <w:rFonts w:ascii="Calibri Light" w:hAnsi="Calibri Light" w:cs="Calibri Light"/>
        </w:rPr>
        <w:sectPr w:rsidR="00353C1D" w:rsidRPr="00ED5243" w:rsidSect="006533A3">
          <w:footerReference w:type="default" r:id="rId15"/>
          <w:pgSz w:w="11906" w:h="16838"/>
          <w:pgMar w:top="1418" w:right="1418" w:bottom="1418" w:left="1418" w:header="567" w:footer="596" w:gutter="0"/>
          <w:cols w:space="708"/>
          <w:docGrid w:linePitch="360"/>
        </w:sectPr>
      </w:pPr>
    </w:p>
    <w:p w14:paraId="37A0D3EF" w14:textId="5D212C65" w:rsidR="00353C1D" w:rsidRPr="00ED5243" w:rsidRDefault="00353C1D" w:rsidP="00353C1D">
      <w:pPr>
        <w:spacing w:after="0"/>
        <w:jc w:val="right"/>
        <w:rPr>
          <w:rFonts w:ascii="Calibri Light" w:hAnsi="Calibri Light" w:cs="Calibri Light"/>
          <w:sz w:val="18"/>
          <w:szCs w:val="18"/>
        </w:rPr>
      </w:pPr>
      <w:r w:rsidRPr="00ED5243">
        <w:rPr>
          <w:rFonts w:ascii="Calibri Light" w:hAnsi="Calibri Light" w:cs="Calibri Light"/>
          <w:sz w:val="18"/>
          <w:szCs w:val="18"/>
        </w:rPr>
        <w:lastRenderedPageBreak/>
        <w:t>Obrazec št: 1</w:t>
      </w:r>
      <w:r w:rsidR="004905B9">
        <w:rPr>
          <w:rFonts w:ascii="Calibri Light" w:hAnsi="Calibri Light" w:cs="Calibri Light"/>
          <w:sz w:val="18"/>
          <w:szCs w:val="18"/>
        </w:rPr>
        <w:t>1</w:t>
      </w:r>
    </w:p>
    <w:p w14:paraId="2FEF4082" w14:textId="77777777" w:rsidR="00353C1D" w:rsidRPr="00ED5243" w:rsidRDefault="00353C1D" w:rsidP="00353C1D">
      <w:pPr>
        <w:spacing w:after="0"/>
        <w:jc w:val="right"/>
        <w:rPr>
          <w:rFonts w:ascii="Calibri Light" w:hAnsi="Calibri Light" w:cs="Calibri Light"/>
          <w:sz w:val="18"/>
          <w:szCs w:val="18"/>
        </w:rPr>
      </w:pPr>
    </w:p>
    <w:p w14:paraId="088A760D" w14:textId="77777777" w:rsidR="00353C1D" w:rsidRPr="00ED5243" w:rsidRDefault="00353C1D" w:rsidP="00353C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Calibri Light" w:hAnsi="Calibri Light" w:cs="Calibri Light"/>
        </w:rPr>
      </w:pPr>
      <w:r w:rsidRPr="00ED5243">
        <w:rPr>
          <w:rFonts w:ascii="Calibri Light" w:hAnsi="Calibri Light" w:cs="Calibri Light"/>
        </w:rPr>
        <w:t>Izjava o lastniških deležih</w:t>
      </w:r>
    </w:p>
    <w:p w14:paraId="42DF7464" w14:textId="77777777" w:rsidR="00353C1D" w:rsidRPr="00ED5243" w:rsidRDefault="00353C1D" w:rsidP="00353C1D">
      <w:pPr>
        <w:spacing w:after="120"/>
        <w:rPr>
          <w:rFonts w:ascii="Calibri Light" w:hAnsi="Calibri Light" w:cs="Calibri Light"/>
        </w:rPr>
      </w:pPr>
    </w:p>
    <w:p w14:paraId="1180E57D"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Skladno z določili 14. člena Zakona o integriteti in preprečevanju korupcije spodaj podpisani zakoniti zastopnik gospodarskega subjekta:</w:t>
      </w:r>
    </w:p>
    <w:p w14:paraId="18F0B8FD"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53C1D" w:rsidRPr="00ED5243" w14:paraId="7F12D0FF" w14:textId="77777777" w:rsidTr="00F371A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F58DCF"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b/>
                <w:bCs/>
                <w:color w:val="000000"/>
                <w:position w:val="-2"/>
                <w:sz w:val="18"/>
                <w:szCs w:val="18"/>
              </w:rPr>
              <w:t>Ime in priimek</w:t>
            </w:r>
          </w:p>
          <w:p w14:paraId="184E3E7B"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b/>
                <w:bCs/>
                <w:color w:val="000000"/>
                <w:position w:val="-2"/>
                <w:sz w:val="18"/>
                <w:szCs w:val="18"/>
              </w:rPr>
              <w:t>ali</w:t>
            </w:r>
          </w:p>
          <w:p w14:paraId="0CBFA6F7"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7500A3"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b/>
                <w:bCs/>
                <w:color w:val="000000"/>
                <w:position w:val="-2"/>
                <w:sz w:val="18"/>
                <w:szCs w:val="18"/>
              </w:rPr>
              <w:t>Naslov prebivališča</w:t>
            </w:r>
          </w:p>
          <w:p w14:paraId="36A63BD1"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b/>
                <w:bCs/>
                <w:color w:val="000000"/>
                <w:position w:val="-2"/>
                <w:sz w:val="18"/>
                <w:szCs w:val="18"/>
              </w:rPr>
              <w:t>ali</w:t>
            </w:r>
          </w:p>
          <w:p w14:paraId="22518929"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7A145"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b/>
                <w:bCs/>
                <w:color w:val="000000"/>
                <w:position w:val="-2"/>
                <w:sz w:val="18"/>
                <w:szCs w:val="18"/>
              </w:rPr>
              <w:t>Delež lastništva</w:t>
            </w:r>
          </w:p>
          <w:p w14:paraId="18C29076"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b/>
                <w:bCs/>
                <w:color w:val="000000"/>
                <w:position w:val="-2"/>
                <w:sz w:val="18"/>
                <w:szCs w:val="18"/>
              </w:rPr>
              <w:t>ali</w:t>
            </w:r>
          </w:p>
          <w:p w14:paraId="7B2CC1C6"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b/>
                <w:bCs/>
                <w:color w:val="000000"/>
                <w:position w:val="-2"/>
                <w:sz w:val="18"/>
                <w:szCs w:val="18"/>
              </w:rPr>
              <w:t>Delež lastništva gospodarskega subjekta</w:t>
            </w:r>
          </w:p>
        </w:tc>
      </w:tr>
      <w:tr w:rsidR="00353C1D" w:rsidRPr="00ED5243" w14:paraId="7915F13D" w14:textId="77777777" w:rsidTr="00F371A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E8C173"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520129"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037E6D"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w:t>
            </w:r>
          </w:p>
        </w:tc>
      </w:tr>
      <w:tr w:rsidR="00353C1D" w:rsidRPr="00ED5243" w14:paraId="205F7641" w14:textId="77777777" w:rsidTr="00F371A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D4A29A"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6EC815"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FEBB2D"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w:t>
            </w:r>
          </w:p>
        </w:tc>
      </w:tr>
      <w:tr w:rsidR="00353C1D" w:rsidRPr="00ED5243" w14:paraId="21B7DB7F" w14:textId="77777777" w:rsidTr="00F371A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486B57"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4AA646"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D991B6"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w:t>
            </w:r>
          </w:p>
        </w:tc>
      </w:tr>
      <w:tr w:rsidR="00353C1D" w:rsidRPr="00ED5243" w14:paraId="31DC6B4E" w14:textId="77777777" w:rsidTr="00F371A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6C4B97"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9C9907"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A76BBA"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w:t>
            </w:r>
          </w:p>
        </w:tc>
      </w:tr>
    </w:tbl>
    <w:p w14:paraId="700D53AB"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53C1D" w:rsidRPr="00ED5243" w14:paraId="66128AA5" w14:textId="77777777" w:rsidTr="00F371A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4FC5A3"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5DDFD8"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61554F"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b/>
                <w:bCs/>
                <w:color w:val="000000"/>
                <w:position w:val="-2"/>
                <w:sz w:val="18"/>
                <w:szCs w:val="18"/>
              </w:rPr>
              <w:t>Delež lastništva gospodarskega subjekta</w:t>
            </w:r>
          </w:p>
        </w:tc>
      </w:tr>
      <w:tr w:rsidR="00353C1D" w:rsidRPr="00ED5243" w14:paraId="72812048" w14:textId="77777777" w:rsidTr="00F371A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5DB8B3"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3A649"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8F10B8"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w:t>
            </w:r>
          </w:p>
        </w:tc>
      </w:tr>
      <w:tr w:rsidR="00353C1D" w:rsidRPr="00ED5243" w14:paraId="0EC8D39D" w14:textId="77777777" w:rsidTr="00F371A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C06842"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6CA0CB"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61460A"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w:t>
            </w:r>
          </w:p>
        </w:tc>
      </w:tr>
      <w:tr w:rsidR="00353C1D" w:rsidRPr="00ED5243" w14:paraId="2FE92143" w14:textId="77777777" w:rsidTr="00F371A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6AE9AE"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93822B"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F569D0"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w:t>
            </w:r>
          </w:p>
        </w:tc>
      </w:tr>
      <w:tr w:rsidR="00353C1D" w:rsidRPr="00ED5243" w14:paraId="0D78BAC6" w14:textId="77777777" w:rsidTr="00F371A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ADD2DF"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7F6C16"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624EE0"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w:t>
            </w:r>
          </w:p>
        </w:tc>
      </w:tr>
    </w:tbl>
    <w:p w14:paraId="6BA1F7C6"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353C1D" w:rsidRPr="00ED5243" w14:paraId="6601B3BC" w14:textId="77777777" w:rsidTr="00F371A4">
        <w:tc>
          <w:tcPr>
            <w:tcW w:w="4080" w:type="dxa"/>
            <w:tcMar>
              <w:top w:w="75" w:type="dxa"/>
              <w:bottom w:w="75" w:type="dxa"/>
            </w:tcMar>
            <w:vAlign w:val="center"/>
          </w:tcPr>
          <w:p w14:paraId="3FAB4976"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Kraj in datum:</w:t>
            </w:r>
          </w:p>
        </w:tc>
        <w:tc>
          <w:tcPr>
            <w:tcW w:w="0" w:type="auto"/>
            <w:tcMar>
              <w:top w:w="75" w:type="dxa"/>
              <w:bottom w:w="75" w:type="dxa"/>
            </w:tcMar>
            <w:vAlign w:val="center"/>
          </w:tcPr>
          <w:p w14:paraId="292E0850"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Ime in priimek: _____________________</w:t>
            </w:r>
          </w:p>
        </w:tc>
      </w:tr>
      <w:tr w:rsidR="00353C1D" w:rsidRPr="00ED5243" w14:paraId="7254BFE6" w14:textId="77777777" w:rsidTr="00F371A4">
        <w:tc>
          <w:tcPr>
            <w:tcW w:w="4080" w:type="dxa"/>
            <w:tcMar>
              <w:top w:w="75" w:type="dxa"/>
              <w:bottom w:w="75" w:type="dxa"/>
            </w:tcMar>
            <w:vAlign w:val="center"/>
          </w:tcPr>
          <w:p w14:paraId="6A5928DB"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c>
          <w:tcPr>
            <w:tcW w:w="0" w:type="auto"/>
            <w:tcMar>
              <w:top w:w="75" w:type="dxa"/>
              <w:bottom w:w="75" w:type="dxa"/>
            </w:tcMar>
            <w:vAlign w:val="center"/>
          </w:tcPr>
          <w:p w14:paraId="79815988" w14:textId="77777777" w:rsidR="00353C1D" w:rsidRPr="00ED5243" w:rsidRDefault="00353C1D" w:rsidP="00F371A4">
            <w:pPr>
              <w:jc w:val="center"/>
              <w:rPr>
                <w:rFonts w:ascii="Calibri Light" w:hAnsi="Calibri Light" w:cs="Calibri Light"/>
              </w:rPr>
            </w:pPr>
            <w:r w:rsidRPr="00ED5243">
              <w:rPr>
                <w:rFonts w:ascii="Calibri Light" w:hAnsi="Calibri Light" w:cs="Calibri Light"/>
                <w:color w:val="000000"/>
                <w:position w:val="-2"/>
                <w:sz w:val="18"/>
                <w:szCs w:val="18"/>
              </w:rPr>
              <w:t>(žig in podpis)</w:t>
            </w:r>
          </w:p>
        </w:tc>
      </w:tr>
    </w:tbl>
    <w:p w14:paraId="3852C062"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 </w:t>
      </w:r>
    </w:p>
    <w:p w14:paraId="525894D3" w14:textId="43B37304" w:rsidR="00353C1D" w:rsidRDefault="00353C1D" w:rsidP="00A052AF">
      <w:pPr>
        <w:spacing w:before="225" w:after="225" w:line="240" w:lineRule="auto"/>
        <w:jc w:val="both"/>
        <w:rPr>
          <w:rFonts w:ascii="Calibri Light" w:hAnsi="Calibri Light" w:cs="Calibri Light"/>
        </w:rPr>
      </w:pPr>
      <w:r w:rsidRPr="00ED5243">
        <w:rPr>
          <w:rFonts w:ascii="Calibri Light" w:hAnsi="Calibri Light" w:cs="Calibri Light"/>
          <w:b/>
          <w:bCs/>
          <w:i/>
          <w:iCs/>
          <w:color w:val="000000"/>
          <w:sz w:val="18"/>
          <w:szCs w:val="18"/>
          <w:u w:val="single"/>
        </w:rPr>
        <w:t>OPOMBA:</w:t>
      </w:r>
      <w:r w:rsidRPr="00ED5243">
        <w:rPr>
          <w:rFonts w:ascii="Calibri Light" w:hAnsi="Calibri Light" w:cs="Calibri Light"/>
          <w:i/>
          <w:iCs/>
          <w:color w:val="000000"/>
          <w:sz w:val="18"/>
          <w:szCs w:val="18"/>
        </w:rPr>
        <w:t xml:space="preserve"> V primeru skupnega nastopa več partnerjev, mora vsak izmed partnerjev predložiti to izjavo. V primeru več podatkov, se predloži nov obrazec z navedenimi preostalimi podatki.</w:t>
      </w:r>
    </w:p>
    <w:p w14:paraId="1AEBADFE" w14:textId="702EBA7B" w:rsidR="00A052AF" w:rsidRPr="00A052AF" w:rsidRDefault="00A052AF" w:rsidP="00A052AF">
      <w:pPr>
        <w:spacing w:after="0"/>
        <w:jc w:val="right"/>
        <w:rPr>
          <w:rFonts w:ascii="Calibri Light" w:hAnsi="Calibri Light" w:cs="Calibri Light"/>
        </w:rPr>
      </w:pPr>
      <w:r>
        <w:rPr>
          <w:rFonts w:ascii="Calibri Light" w:hAnsi="Calibri Light" w:cs="Calibri Light"/>
        </w:rPr>
        <w:lastRenderedPageBreak/>
        <w:tab/>
      </w:r>
      <w:r>
        <w:rPr>
          <w:rFonts w:ascii="Calibri Light" w:hAnsi="Calibri Light" w:cs="Calibri Light"/>
        </w:rPr>
        <w:tab/>
      </w:r>
      <w:r>
        <w:rPr>
          <w:rFonts w:ascii="Calibri Light" w:hAnsi="Calibri Light" w:cs="Calibri Light"/>
        </w:rPr>
        <w:tab/>
      </w:r>
      <w:r>
        <w:rPr>
          <w:rFonts w:ascii="Calibri Light" w:hAnsi="Calibri Light" w:cs="Calibri Light"/>
        </w:rPr>
        <w:tab/>
      </w:r>
    </w:p>
    <w:p w14:paraId="3CE565AD" w14:textId="181D4DEE" w:rsidR="00A052AF" w:rsidRPr="00A052AF" w:rsidRDefault="00A052AF" w:rsidP="00A052AF">
      <w:pPr>
        <w:jc w:val="right"/>
        <w:rPr>
          <w:rFonts w:ascii="Calibri Light" w:hAnsi="Calibri Light" w:cs="Calibri Light"/>
          <w:sz w:val="18"/>
          <w:szCs w:val="18"/>
        </w:rPr>
      </w:pPr>
      <w:r w:rsidRPr="00A052AF">
        <w:rPr>
          <w:rFonts w:ascii="Calibri Light" w:hAnsi="Calibri Light" w:cs="Calibri Light"/>
          <w:sz w:val="18"/>
          <w:szCs w:val="18"/>
        </w:rPr>
        <w:t>Obrazec št: 12</w:t>
      </w:r>
    </w:p>
    <w:p w14:paraId="75F133E7" w14:textId="77777777" w:rsidR="00353C1D" w:rsidRPr="00ED5243" w:rsidRDefault="00353C1D" w:rsidP="00260BA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Calibri Light" w:hAnsi="Calibri Light" w:cs="Calibri Light"/>
          <w:color w:val="FFFFFF" w:themeColor="background1"/>
        </w:rPr>
      </w:pPr>
      <w:r w:rsidRPr="00ED5243">
        <w:rPr>
          <w:rFonts w:ascii="Calibri Light" w:hAnsi="Calibri Light" w:cs="Calibri Light"/>
          <w:color w:val="FFFFFF" w:themeColor="background1"/>
        </w:rPr>
        <w:t>Vzorec pogodbe</w:t>
      </w:r>
    </w:p>
    <w:p w14:paraId="41612366" w14:textId="77777777" w:rsidR="00353C1D" w:rsidRPr="00ED5243" w:rsidRDefault="00353C1D" w:rsidP="00353C1D">
      <w:pPr>
        <w:rPr>
          <w:rFonts w:ascii="Calibri Light" w:hAnsi="Calibri Light" w:cs="Calibri Light"/>
        </w:rPr>
      </w:pPr>
    </w:p>
    <w:p w14:paraId="4697CAE8" w14:textId="77777777" w:rsidR="00353C1D" w:rsidRPr="00ED5243" w:rsidRDefault="00353C1D" w:rsidP="00353C1D">
      <w:pPr>
        <w:spacing w:before="225" w:after="225" w:line="240" w:lineRule="auto"/>
        <w:jc w:val="center"/>
        <w:rPr>
          <w:rFonts w:ascii="Calibri Light" w:hAnsi="Calibri Light" w:cs="Calibri Light"/>
          <w:color w:val="000000"/>
          <w:sz w:val="18"/>
          <w:szCs w:val="18"/>
        </w:rPr>
      </w:pPr>
      <w:r w:rsidRPr="00ED5243">
        <w:rPr>
          <w:rFonts w:ascii="Calibri Light" w:hAnsi="Calibri Light" w:cs="Calibri Light"/>
          <w:b/>
          <w:bCs/>
          <w:color w:val="000000"/>
          <w:sz w:val="27"/>
          <w:szCs w:val="27"/>
        </w:rPr>
        <w:t>Pogodba za izvajanje rednih letnih asfalterskih del in ostalih popravil na občinskih cestah v občini Gorenja vas – Poljane</w:t>
      </w:r>
    </w:p>
    <w:p w14:paraId="485011BA" w14:textId="77777777" w:rsidR="00353C1D" w:rsidRPr="00ED5243" w:rsidRDefault="00353C1D" w:rsidP="00353C1D">
      <w:pPr>
        <w:spacing w:before="225" w:after="225" w:line="240" w:lineRule="auto"/>
        <w:jc w:val="center"/>
        <w:rPr>
          <w:rFonts w:ascii="Calibri Light" w:hAnsi="Calibri Light" w:cs="Calibri Light"/>
          <w:b/>
          <w:sz w:val="18"/>
          <w:szCs w:val="18"/>
        </w:rPr>
      </w:pPr>
      <w:r w:rsidRPr="00ED5243">
        <w:rPr>
          <w:rFonts w:ascii="Calibri Light" w:hAnsi="Calibri Light" w:cs="Calibri Light"/>
          <w:b/>
          <w:sz w:val="18"/>
          <w:szCs w:val="18"/>
        </w:rPr>
        <w:t>Št. pogodbe: _______________________________________</w:t>
      </w:r>
    </w:p>
    <w:p w14:paraId="42C4F88B" w14:textId="77777777" w:rsidR="00353C1D" w:rsidRPr="00ED5243" w:rsidRDefault="00353C1D" w:rsidP="00353C1D">
      <w:pPr>
        <w:spacing w:before="225" w:after="225" w:line="240" w:lineRule="auto"/>
        <w:jc w:val="center"/>
        <w:rPr>
          <w:rFonts w:ascii="Calibri Light" w:hAnsi="Calibri Light" w:cs="Calibri Light"/>
        </w:rPr>
      </w:pPr>
      <w:r w:rsidRPr="00ED5243">
        <w:rPr>
          <w:rFonts w:ascii="Calibri Light" w:hAnsi="Calibri Light" w:cs="Calibri Light"/>
          <w:color w:val="000000"/>
          <w:sz w:val="18"/>
          <w:szCs w:val="18"/>
        </w:rPr>
        <w:t>sklenjena med</w:t>
      </w:r>
    </w:p>
    <w:p w14:paraId="197FBC86" w14:textId="77777777" w:rsidR="00353C1D" w:rsidRPr="00ED5243" w:rsidRDefault="00353C1D" w:rsidP="00353C1D">
      <w:pPr>
        <w:spacing w:after="0" w:line="240" w:lineRule="auto"/>
        <w:rPr>
          <w:rFonts w:ascii="Calibri Light" w:hAnsi="Calibri Light" w:cs="Calibri Light"/>
        </w:rPr>
      </w:pPr>
      <w:r w:rsidRPr="00ED5243">
        <w:rPr>
          <w:rFonts w:ascii="Calibri Light" w:hAnsi="Calibri Light" w:cs="Calibri Light"/>
          <w:b/>
          <w:bCs/>
          <w:color w:val="000000"/>
          <w:sz w:val="18"/>
          <w:szCs w:val="18"/>
        </w:rPr>
        <w:t>NAROČNIKOM: OBČINA GORENJA VAS-POLJANE, Poljanska cesta 87, 4224 Gorenja vas,</w:t>
      </w:r>
      <w:r w:rsidRPr="00ED5243">
        <w:rPr>
          <w:rFonts w:ascii="Calibri Light" w:hAnsi="Calibri Light" w:cs="Calibri Light"/>
          <w:color w:val="000000"/>
          <w:sz w:val="18"/>
          <w:szCs w:val="18"/>
        </w:rPr>
        <w:br/>
        <w:t>ki ga zastopa Janez Milan Čadež, župan</w:t>
      </w:r>
      <w:r w:rsidRPr="00ED5243">
        <w:rPr>
          <w:rFonts w:ascii="Calibri Light" w:hAnsi="Calibri Light" w:cs="Calibri Light"/>
        </w:rPr>
        <w:br/>
      </w:r>
    </w:p>
    <w:tbl>
      <w:tblPr>
        <w:tblStyle w:val="NormalTablePHPDOCX"/>
        <w:tblW w:w="3500" w:type="pct"/>
        <w:tblInd w:w="108" w:type="dxa"/>
        <w:tblLook w:val="04A0" w:firstRow="1" w:lastRow="0" w:firstColumn="1" w:lastColumn="0" w:noHBand="0" w:noVBand="1"/>
      </w:tblPr>
      <w:tblGrid>
        <w:gridCol w:w="3300"/>
        <w:gridCol w:w="3049"/>
      </w:tblGrid>
      <w:tr w:rsidR="00353C1D" w:rsidRPr="00ED5243" w14:paraId="797440B7" w14:textId="77777777" w:rsidTr="00F371A4">
        <w:tc>
          <w:tcPr>
            <w:tcW w:w="3300" w:type="dxa"/>
            <w:tcMar>
              <w:top w:w="0" w:type="auto"/>
              <w:bottom w:w="0" w:type="auto"/>
            </w:tcMar>
            <w:vAlign w:val="center"/>
          </w:tcPr>
          <w:p w14:paraId="547013DB"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Matična številka:</w:t>
            </w:r>
          </w:p>
        </w:tc>
        <w:tc>
          <w:tcPr>
            <w:tcW w:w="0" w:type="auto"/>
            <w:tcMar>
              <w:top w:w="0" w:type="auto"/>
              <w:bottom w:w="0" w:type="auto"/>
            </w:tcMar>
            <w:vAlign w:val="center"/>
          </w:tcPr>
          <w:p w14:paraId="6AB694B8"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5883261000</w:t>
            </w:r>
          </w:p>
        </w:tc>
      </w:tr>
      <w:tr w:rsidR="00353C1D" w:rsidRPr="00ED5243" w14:paraId="1182F27D" w14:textId="77777777" w:rsidTr="00F371A4">
        <w:tc>
          <w:tcPr>
            <w:tcW w:w="3300" w:type="dxa"/>
            <w:tcMar>
              <w:top w:w="0" w:type="auto"/>
              <w:bottom w:w="0" w:type="auto"/>
            </w:tcMar>
            <w:vAlign w:val="center"/>
          </w:tcPr>
          <w:p w14:paraId="7BE39F91"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Identifikacijska številka (ID za DDV):</w:t>
            </w:r>
          </w:p>
        </w:tc>
        <w:tc>
          <w:tcPr>
            <w:tcW w:w="0" w:type="auto"/>
            <w:tcMar>
              <w:top w:w="0" w:type="auto"/>
              <w:bottom w:w="0" w:type="auto"/>
            </w:tcMar>
            <w:vAlign w:val="center"/>
          </w:tcPr>
          <w:p w14:paraId="666D7DE0"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SI 63943026</w:t>
            </w:r>
          </w:p>
        </w:tc>
      </w:tr>
      <w:tr w:rsidR="00353C1D" w:rsidRPr="00ED5243" w14:paraId="1549EA98" w14:textId="77777777" w:rsidTr="00F371A4">
        <w:tc>
          <w:tcPr>
            <w:tcW w:w="3300" w:type="dxa"/>
            <w:tcMar>
              <w:top w:w="0" w:type="auto"/>
              <w:bottom w:w="0" w:type="auto"/>
            </w:tcMar>
            <w:vAlign w:val="center"/>
          </w:tcPr>
          <w:p w14:paraId="679D5F67"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Transakcijski račun (TRR):</w:t>
            </w:r>
          </w:p>
        </w:tc>
        <w:tc>
          <w:tcPr>
            <w:tcW w:w="0" w:type="auto"/>
            <w:tcMar>
              <w:top w:w="0" w:type="auto"/>
              <w:bottom w:w="0" w:type="auto"/>
            </w:tcMar>
            <w:vAlign w:val="center"/>
          </w:tcPr>
          <w:p w14:paraId="1B61E2E3"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SI56 0122 7010 0007 212</w:t>
            </w:r>
          </w:p>
        </w:tc>
      </w:tr>
    </w:tbl>
    <w:p w14:paraId="4FB991AC" w14:textId="77777777" w:rsidR="00353C1D" w:rsidRPr="00ED5243" w:rsidRDefault="00353C1D" w:rsidP="00353C1D">
      <w:pPr>
        <w:rPr>
          <w:rFonts w:ascii="Calibri Light" w:hAnsi="Calibri Light" w:cs="Calibri Light"/>
        </w:rPr>
      </w:pPr>
    </w:p>
    <w:p w14:paraId="1D166621" w14:textId="77777777" w:rsidR="00353C1D" w:rsidRPr="00ED5243" w:rsidRDefault="00353C1D" w:rsidP="00353C1D">
      <w:pPr>
        <w:spacing w:before="225" w:after="225" w:line="240" w:lineRule="auto"/>
        <w:jc w:val="center"/>
        <w:rPr>
          <w:rFonts w:ascii="Calibri Light" w:hAnsi="Calibri Light" w:cs="Calibri Light"/>
        </w:rPr>
      </w:pPr>
      <w:r w:rsidRPr="00ED5243">
        <w:rPr>
          <w:rFonts w:ascii="Calibri Light" w:hAnsi="Calibri Light" w:cs="Calibri Light"/>
          <w:color w:val="000000"/>
          <w:sz w:val="18"/>
          <w:szCs w:val="18"/>
        </w:rPr>
        <w:t>in</w:t>
      </w:r>
    </w:p>
    <w:p w14:paraId="7F58B004"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IZVAJALCEM: </w:t>
      </w:r>
      <w:r w:rsidRPr="00ED5243">
        <w:rPr>
          <w:rFonts w:ascii="Calibri Light" w:hAnsi="Calibri Light" w:cs="Calibri Light"/>
          <w:color w:val="000000"/>
          <w:sz w:val="18"/>
          <w:szCs w:val="18"/>
        </w:rPr>
        <w:t>___________________________________,</w:t>
      </w:r>
      <w:r w:rsidRPr="00ED5243">
        <w:rPr>
          <w:rFonts w:ascii="Calibri Light" w:hAnsi="Calibri Light" w:cs="Calibri Light"/>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353C1D" w:rsidRPr="00ED5243" w14:paraId="067C4B9A" w14:textId="77777777" w:rsidTr="00F371A4">
        <w:tc>
          <w:tcPr>
            <w:tcW w:w="3300" w:type="dxa"/>
            <w:tcMar>
              <w:top w:w="0" w:type="auto"/>
              <w:bottom w:w="0" w:type="auto"/>
            </w:tcMar>
            <w:vAlign w:val="center"/>
          </w:tcPr>
          <w:p w14:paraId="086573DB"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71A4956"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r w:rsidR="00353C1D" w:rsidRPr="00ED5243" w14:paraId="2065B7C4" w14:textId="77777777" w:rsidTr="00F371A4">
        <w:tc>
          <w:tcPr>
            <w:tcW w:w="3300" w:type="dxa"/>
            <w:tcMar>
              <w:top w:w="0" w:type="auto"/>
              <w:bottom w:w="0" w:type="auto"/>
            </w:tcMar>
            <w:vAlign w:val="center"/>
          </w:tcPr>
          <w:p w14:paraId="696D00E0"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5C7787B"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r w:rsidR="00353C1D" w:rsidRPr="00ED5243" w14:paraId="63DADFFC" w14:textId="77777777" w:rsidTr="00F371A4">
        <w:tc>
          <w:tcPr>
            <w:tcW w:w="3300" w:type="dxa"/>
            <w:tcMar>
              <w:top w:w="0" w:type="auto"/>
              <w:bottom w:w="0" w:type="auto"/>
            </w:tcMar>
            <w:vAlign w:val="center"/>
          </w:tcPr>
          <w:p w14:paraId="79478CB4"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8EDBF90" w14:textId="77777777" w:rsidR="00353C1D" w:rsidRPr="00ED5243" w:rsidRDefault="00353C1D" w:rsidP="00F371A4">
            <w:pPr>
              <w:rPr>
                <w:rFonts w:ascii="Calibri Light" w:hAnsi="Calibri Light" w:cs="Calibri Light"/>
              </w:rPr>
            </w:pPr>
            <w:r w:rsidRPr="00ED5243">
              <w:rPr>
                <w:rFonts w:ascii="Calibri Light" w:hAnsi="Calibri Light" w:cs="Calibri Light"/>
                <w:color w:val="000000"/>
                <w:position w:val="-2"/>
                <w:sz w:val="18"/>
                <w:szCs w:val="18"/>
              </w:rPr>
              <w:t> </w:t>
            </w:r>
          </w:p>
        </w:tc>
      </w:tr>
    </w:tbl>
    <w:p w14:paraId="5ECFBD3B"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color w:val="000000"/>
          <w:sz w:val="18"/>
          <w:szCs w:val="18"/>
        </w:rPr>
        <w:t> </w:t>
      </w:r>
    </w:p>
    <w:p w14:paraId="629B75D8"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I. UVODNE DOLOČBE</w:t>
      </w:r>
    </w:p>
    <w:p w14:paraId="0104D184" w14:textId="77777777" w:rsidR="004F41E4" w:rsidRPr="00ED5243" w:rsidRDefault="004F41E4" w:rsidP="00353C1D">
      <w:pPr>
        <w:spacing w:after="0" w:line="240" w:lineRule="auto"/>
        <w:jc w:val="center"/>
        <w:rPr>
          <w:rFonts w:ascii="Calibri Light" w:hAnsi="Calibri Light" w:cs="Calibri Light"/>
          <w:b/>
          <w:bCs/>
          <w:color w:val="000000"/>
          <w:sz w:val="18"/>
          <w:szCs w:val="18"/>
        </w:rPr>
      </w:pPr>
    </w:p>
    <w:p w14:paraId="30E6539A"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53C1D" w:rsidRPr="00ED5243" w14:paraId="544F65D2" w14:textId="77777777" w:rsidTr="00F371A4">
        <w:tc>
          <w:tcPr>
            <w:tcW w:w="0" w:type="auto"/>
            <w:tcMar>
              <w:top w:w="0" w:type="auto"/>
              <w:bottom w:w="0" w:type="auto"/>
            </w:tcMar>
          </w:tcPr>
          <w:p w14:paraId="0F21F997"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353C1D" w:rsidRPr="00ED5243" w14:paraId="613F62FE" w14:textId="77777777" w:rsidTr="00F371A4">
              <w:tc>
                <w:tcPr>
                  <w:tcW w:w="0" w:type="auto"/>
                  <w:tcMar>
                    <w:top w:w="0" w:type="auto"/>
                    <w:bottom w:w="0" w:type="auto"/>
                  </w:tcMar>
                </w:tcPr>
                <w:p w14:paraId="2570CF24" w14:textId="77777777" w:rsidR="00353C1D" w:rsidRPr="00ED5243" w:rsidRDefault="00353C1D" w:rsidP="00253675">
                  <w:pPr>
                    <w:numPr>
                      <w:ilvl w:val="0"/>
                      <w:numId w:val="20"/>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javnega naročila, objavljenega na Portalu javnih naročil številka ____________________ z dne ____________________ z naslovom Izvajanje rednih letnih asfalterskih del in ostalih popravil na občinskih cestah v občini Gorenja vas - Poljane in</w:t>
                  </w:r>
                </w:p>
                <w:p w14:paraId="73C75986" w14:textId="77777777" w:rsidR="00353C1D" w:rsidRPr="00ED5243" w:rsidRDefault="00353C1D" w:rsidP="00253675">
                  <w:pPr>
                    <w:numPr>
                      <w:ilvl w:val="0"/>
                      <w:numId w:val="20"/>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naročnikove odločitve o oddaji javnega naročila številka __________________ z dne ____________________, ki je bila dne _________________ objavljena na Portalu javnih naročil</w:t>
                  </w:r>
                </w:p>
                <w:p w14:paraId="41C27024" w14:textId="77777777" w:rsidR="00353C1D" w:rsidRPr="00ED5243" w:rsidRDefault="00353C1D" w:rsidP="00F371A4">
                  <w:pPr>
                    <w:jc w:val="both"/>
                    <w:rPr>
                      <w:rFonts w:ascii="Calibri Light" w:hAnsi="Calibri Light" w:cs="Calibri Light"/>
                      <w:color w:val="000000"/>
                      <w:sz w:val="18"/>
                      <w:szCs w:val="18"/>
                    </w:rPr>
                  </w:pPr>
                </w:p>
                <w:p w14:paraId="5B54DA16" w14:textId="77777777" w:rsidR="00353C1D" w:rsidRPr="00ED5243" w:rsidRDefault="00353C1D" w:rsidP="00F371A4">
                  <w:pPr>
                    <w:jc w:val="both"/>
                    <w:rPr>
                      <w:rFonts w:ascii="Calibri Light" w:hAnsi="Calibri Light" w:cs="Calibri Light"/>
                      <w:color w:val="000000"/>
                      <w:sz w:val="18"/>
                      <w:szCs w:val="18"/>
                    </w:rPr>
                  </w:pPr>
                  <w:r w:rsidRPr="00ED5243">
                    <w:rPr>
                      <w:rFonts w:ascii="Calibri Light" w:hAnsi="Calibri Light" w:cs="Calibri Light"/>
                      <w:color w:val="000000"/>
                      <w:sz w:val="18"/>
                      <w:szCs w:val="18"/>
                    </w:rPr>
                    <w:t>izbran izvajalec del v okviru omenjenega javnega naročila, zaradi česar se sklepa predmetna pogodba.</w:t>
                  </w:r>
                </w:p>
              </w:tc>
            </w:tr>
          </w:tbl>
          <w:p w14:paraId="57C5A4C8" w14:textId="77777777" w:rsidR="00353C1D" w:rsidRPr="00ED5243" w:rsidRDefault="00353C1D" w:rsidP="00F371A4">
            <w:pPr>
              <w:rPr>
                <w:rFonts w:ascii="Calibri Light" w:hAnsi="Calibri Light" w:cs="Calibri Light"/>
              </w:rPr>
            </w:pPr>
          </w:p>
        </w:tc>
      </w:tr>
    </w:tbl>
    <w:p w14:paraId="050208FA" w14:textId="77777777" w:rsidR="004F41E4" w:rsidRPr="00ED5243" w:rsidRDefault="004F41E4" w:rsidP="00353C1D">
      <w:pPr>
        <w:spacing w:before="225" w:after="225" w:line="240" w:lineRule="auto"/>
        <w:jc w:val="both"/>
        <w:rPr>
          <w:rFonts w:ascii="Calibri Light" w:hAnsi="Calibri Light" w:cs="Calibri Light"/>
          <w:b/>
          <w:bCs/>
          <w:color w:val="000000"/>
          <w:sz w:val="18"/>
          <w:szCs w:val="18"/>
        </w:rPr>
      </w:pPr>
    </w:p>
    <w:p w14:paraId="3A1F1093"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II. PREDMET POGODBE</w:t>
      </w:r>
    </w:p>
    <w:p w14:paraId="54CBA241" w14:textId="77777777" w:rsidR="004F41E4" w:rsidRPr="00ED5243" w:rsidRDefault="004F41E4" w:rsidP="00353C1D">
      <w:pPr>
        <w:spacing w:after="0" w:line="240" w:lineRule="auto"/>
        <w:jc w:val="center"/>
        <w:rPr>
          <w:rFonts w:ascii="Calibri Light" w:hAnsi="Calibri Light" w:cs="Calibri Light"/>
          <w:b/>
          <w:bCs/>
          <w:color w:val="000000"/>
          <w:sz w:val="18"/>
          <w:szCs w:val="18"/>
        </w:rPr>
      </w:pPr>
    </w:p>
    <w:p w14:paraId="231C8310"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353C1D" w:rsidRPr="00ED5243" w14:paraId="0B1B7943" w14:textId="77777777" w:rsidTr="00F371A4">
        <w:tc>
          <w:tcPr>
            <w:tcW w:w="0" w:type="auto"/>
            <w:tcMar>
              <w:top w:w="0" w:type="auto"/>
              <w:bottom w:w="0" w:type="auto"/>
            </w:tcMar>
          </w:tcPr>
          <w:p w14:paraId="17DCC26C"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lastRenderedPageBreak/>
              <w:t>S to pogodbo naročnik odda, izvajalec pa prevzame v izvedbo Izvajanje rednih letnih asfalterskih del in ostalih popravil na občinskih cestah v občini Gorenja vas - Poljane po ponudbi izvajalca številka ________________ z dne ______________________________.</w:t>
            </w:r>
          </w:p>
        </w:tc>
      </w:tr>
    </w:tbl>
    <w:p w14:paraId="3807B284" w14:textId="77777777" w:rsidR="004F41E4" w:rsidRPr="00ED5243" w:rsidRDefault="004F41E4" w:rsidP="00353C1D">
      <w:pPr>
        <w:spacing w:after="0" w:line="240" w:lineRule="auto"/>
        <w:jc w:val="center"/>
        <w:rPr>
          <w:rFonts w:ascii="Calibri Light" w:hAnsi="Calibri Light" w:cs="Calibri Light"/>
          <w:b/>
          <w:bCs/>
          <w:color w:val="000000"/>
          <w:sz w:val="18"/>
          <w:szCs w:val="18"/>
        </w:rPr>
      </w:pPr>
    </w:p>
    <w:p w14:paraId="1A584E1E"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353C1D" w:rsidRPr="00ED5243" w14:paraId="41F7FAAD" w14:textId="77777777" w:rsidTr="00F371A4">
        <w:tc>
          <w:tcPr>
            <w:tcW w:w="0" w:type="auto"/>
            <w:tcMar>
              <w:top w:w="0" w:type="auto"/>
              <w:bottom w:w="0" w:type="auto"/>
            </w:tcMar>
          </w:tcPr>
          <w:p w14:paraId="48B99869"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Izvajalec bo vršil pogodbena dela v skladu in v obsegu določenem z naslednjimi dokumenti:</w:t>
            </w:r>
          </w:p>
          <w:tbl>
            <w:tblPr>
              <w:tblStyle w:val="NormalTablePHPDOCX"/>
              <w:tblW w:w="0" w:type="auto"/>
              <w:tblLook w:val="04A0" w:firstRow="1" w:lastRow="0" w:firstColumn="1" w:lastColumn="0" w:noHBand="0" w:noVBand="1"/>
            </w:tblPr>
            <w:tblGrid>
              <w:gridCol w:w="8746"/>
            </w:tblGrid>
            <w:tr w:rsidR="00353C1D" w:rsidRPr="00ED5243" w14:paraId="6C1F4E09" w14:textId="77777777" w:rsidTr="00F371A4">
              <w:tc>
                <w:tcPr>
                  <w:tcW w:w="0" w:type="auto"/>
                  <w:tcMar>
                    <w:top w:w="0" w:type="auto"/>
                    <w:bottom w:w="0" w:type="auto"/>
                  </w:tcMar>
                </w:tcPr>
                <w:p w14:paraId="1318C0E0" w14:textId="77777777" w:rsidR="00353C1D" w:rsidRPr="00ED5243" w:rsidRDefault="00353C1D" w:rsidP="00253675">
                  <w:pPr>
                    <w:numPr>
                      <w:ilvl w:val="0"/>
                      <w:numId w:val="21"/>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Ponudba številka _________________ z dne _______________ in</w:t>
                  </w:r>
                </w:p>
                <w:p w14:paraId="37AC04DA" w14:textId="77777777" w:rsidR="00353C1D" w:rsidRPr="00ED5243" w:rsidRDefault="00353C1D" w:rsidP="00253675">
                  <w:pPr>
                    <w:numPr>
                      <w:ilvl w:val="0"/>
                      <w:numId w:val="21"/>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Popis del.</w:t>
                  </w:r>
                </w:p>
                <w:p w14:paraId="5D42F0DE" w14:textId="77777777" w:rsidR="00353C1D" w:rsidRPr="00ED5243" w:rsidRDefault="00353C1D" w:rsidP="00253675">
                  <w:pPr>
                    <w:numPr>
                      <w:ilvl w:val="0"/>
                      <w:numId w:val="21"/>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Razpisna dokumentacija naročnika v postopku oddaje javnega naročila številka objave na Portalu javnih naročil _______________________ z dne _____________________.</w:t>
                  </w:r>
                </w:p>
              </w:tc>
            </w:tr>
          </w:tbl>
          <w:p w14:paraId="0801A3DD"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Predmetni dokumenti so priloga in sestavni del te pogodbe.</w:t>
            </w:r>
          </w:p>
        </w:tc>
      </w:tr>
    </w:tbl>
    <w:p w14:paraId="61588AD3" w14:textId="77777777" w:rsidR="004F41E4" w:rsidRPr="00ED5243" w:rsidRDefault="004F41E4" w:rsidP="00353C1D">
      <w:pPr>
        <w:spacing w:after="0" w:line="240" w:lineRule="auto"/>
        <w:jc w:val="center"/>
        <w:rPr>
          <w:rFonts w:ascii="Calibri Light" w:hAnsi="Calibri Light" w:cs="Calibri Light"/>
          <w:b/>
          <w:bCs/>
          <w:color w:val="000000"/>
          <w:sz w:val="18"/>
          <w:szCs w:val="18"/>
        </w:rPr>
      </w:pPr>
    </w:p>
    <w:p w14:paraId="1CD2A189"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353C1D" w:rsidRPr="00ED5243" w14:paraId="323C3640" w14:textId="77777777" w:rsidTr="00F371A4">
        <w:tc>
          <w:tcPr>
            <w:tcW w:w="0" w:type="auto"/>
            <w:tcMar>
              <w:top w:w="0" w:type="auto"/>
              <w:bottom w:w="0" w:type="auto"/>
            </w:tcMar>
          </w:tcPr>
          <w:p w14:paraId="578BD94A"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Izvajalec bo izvršil dela iz te pogodbe skladno s potrjeno tehnično dokumentacijo, tehničnimi predpisi, veljavnimi standardi in pravili stroke.</w:t>
            </w:r>
          </w:p>
          <w:p w14:paraId="2B1BC187"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Izvajalec bo izvedel dela iz te pogodbe strokovno, pravilno in z materialom in opremo, ki mora ustrezati zahtevanim standardom ter vrstam določenim v projektih, kvaliteti in količinah določenih v popisih del in predračunu.</w:t>
            </w:r>
          </w:p>
          <w:p w14:paraId="62DC231F"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14:paraId="4AFA14DC" w14:textId="77777777" w:rsidR="004F41E4" w:rsidRPr="00ED5243" w:rsidRDefault="004F41E4" w:rsidP="00353C1D">
      <w:pPr>
        <w:spacing w:after="0" w:line="240" w:lineRule="auto"/>
        <w:jc w:val="center"/>
        <w:rPr>
          <w:rFonts w:ascii="Calibri Light" w:hAnsi="Calibri Light" w:cs="Calibri Light"/>
          <w:b/>
          <w:bCs/>
          <w:color w:val="000000"/>
          <w:sz w:val="18"/>
          <w:szCs w:val="18"/>
        </w:rPr>
      </w:pPr>
    </w:p>
    <w:p w14:paraId="76FF0D11"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353C1D" w:rsidRPr="00ED5243" w14:paraId="614A9DCA" w14:textId="77777777" w:rsidTr="00F371A4">
        <w:tc>
          <w:tcPr>
            <w:tcW w:w="0" w:type="auto"/>
            <w:tcMar>
              <w:top w:w="0" w:type="auto"/>
              <w:bottom w:w="0" w:type="auto"/>
            </w:tcMar>
          </w:tcPr>
          <w:p w14:paraId="31A53A84"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Dodatnih del, ki niso opredeljena s to pogodbo izvajalec ne sme začeti izvajati brez predhodnega pisnega soglasja naročnika.</w:t>
            </w:r>
          </w:p>
          <w:p w14:paraId="2AC29ED0"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Za dodatna in več dela, ki so se izkazala za potrebna po sklenitvi te pogodbe, lahko naročnik odda naročilo izvajalcu osnovnega naročila ob upoštevanju določb zakona, ki ureja javno naročanje.</w:t>
            </w:r>
          </w:p>
          <w:p w14:paraId="075368A2"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Podlaga za določitev vrednosti več del so cene na enoto iz pogodbe skupaj s popustom, ki ga dodatno ponuja izvajalec. Cene za dodatna dela se določijo v okviru pogajanj med naročnikom in izvajalcem in ne smejo presegati cen na trgu za istovrstna dela, blago in opremo, upoštevaje pogoje, ki so vezani na njihovo naročilo.</w:t>
            </w:r>
          </w:p>
          <w:p w14:paraId="25E1C4E0"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Z izvajalcem se v tem primeru sklene dodatek k osnovni pogodbi ali nova pogodba</w:t>
            </w:r>
          </w:p>
        </w:tc>
      </w:tr>
    </w:tbl>
    <w:p w14:paraId="0694351D" w14:textId="77777777" w:rsidR="004F41E4" w:rsidRPr="00ED5243" w:rsidRDefault="004F41E4" w:rsidP="00353C1D">
      <w:pPr>
        <w:spacing w:before="225" w:after="225" w:line="240" w:lineRule="auto"/>
        <w:jc w:val="both"/>
        <w:rPr>
          <w:rFonts w:ascii="Calibri Light" w:hAnsi="Calibri Light" w:cs="Calibri Light"/>
          <w:b/>
          <w:bCs/>
          <w:color w:val="000000"/>
          <w:sz w:val="18"/>
          <w:szCs w:val="18"/>
        </w:rPr>
      </w:pPr>
    </w:p>
    <w:p w14:paraId="7EC64E22"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III. POGODBENA CENA IN OBRAČUN DEL</w:t>
      </w:r>
    </w:p>
    <w:p w14:paraId="18B05BD3" w14:textId="77777777" w:rsidR="004F41E4" w:rsidRPr="00ED5243" w:rsidRDefault="004F41E4" w:rsidP="00353C1D">
      <w:pPr>
        <w:spacing w:after="0" w:line="240" w:lineRule="auto"/>
        <w:jc w:val="center"/>
        <w:rPr>
          <w:rFonts w:ascii="Calibri Light" w:hAnsi="Calibri Light" w:cs="Calibri Light"/>
          <w:b/>
          <w:bCs/>
          <w:color w:val="000000"/>
          <w:sz w:val="18"/>
          <w:szCs w:val="18"/>
        </w:rPr>
      </w:pPr>
    </w:p>
    <w:p w14:paraId="40BF6FAA"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353C1D" w:rsidRPr="00ED5243" w14:paraId="0DA0E959" w14:textId="77777777" w:rsidTr="00F371A4">
        <w:tc>
          <w:tcPr>
            <w:tcW w:w="0" w:type="auto"/>
            <w:tcMar>
              <w:top w:w="0" w:type="auto"/>
              <w:bottom w:w="0" w:type="auto"/>
            </w:tcMar>
          </w:tcPr>
          <w:p w14:paraId="0B2BA793"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Pogodbena cena za dela po tej pogodbi je določena na osnovi ponudbe in znaša:</w:t>
            </w:r>
          </w:p>
          <w:p w14:paraId="24C86B93" w14:textId="77777777" w:rsidR="004F41E4" w:rsidRPr="00ED5243" w:rsidRDefault="004F41E4" w:rsidP="00F371A4">
            <w:pPr>
              <w:spacing w:before="225" w:after="225"/>
              <w:jc w:val="both"/>
              <w:rPr>
                <w:rFonts w:ascii="Calibri Light" w:hAnsi="Calibri Light" w:cs="Calibri Light"/>
                <w:color w:val="000000"/>
                <w:sz w:val="18"/>
                <w:szCs w:val="18"/>
              </w:rPr>
            </w:pPr>
          </w:p>
          <w:p w14:paraId="37D3B095"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_________________________________</w:t>
            </w:r>
            <w:r w:rsidR="004F41E4" w:rsidRPr="00ED5243">
              <w:rPr>
                <w:rFonts w:ascii="Calibri Light" w:hAnsi="Calibri Light" w:cs="Calibri Light"/>
                <w:color w:val="000000"/>
                <w:sz w:val="18"/>
                <w:szCs w:val="18"/>
              </w:rPr>
              <w:t>___</w:t>
            </w:r>
            <w:r w:rsidRPr="00ED5243">
              <w:rPr>
                <w:rFonts w:ascii="Calibri Light" w:hAnsi="Calibri Light" w:cs="Calibri Light"/>
                <w:color w:val="000000"/>
                <w:sz w:val="18"/>
                <w:szCs w:val="18"/>
              </w:rPr>
              <w:t>__ EUR brez DDV</w:t>
            </w:r>
          </w:p>
          <w:p w14:paraId="4F2A1739" w14:textId="77777777" w:rsidR="004F41E4" w:rsidRPr="00ED5243" w:rsidRDefault="004F41E4" w:rsidP="00F371A4">
            <w:pPr>
              <w:spacing w:before="225" w:after="225"/>
              <w:jc w:val="both"/>
              <w:rPr>
                <w:rFonts w:ascii="Calibri Light" w:hAnsi="Calibri Light" w:cs="Calibri Light"/>
                <w:color w:val="000000"/>
                <w:sz w:val="18"/>
                <w:szCs w:val="18"/>
              </w:rPr>
            </w:pPr>
          </w:p>
          <w:p w14:paraId="1CC9D068"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_______________________________</w:t>
            </w:r>
            <w:r w:rsidR="004F41E4" w:rsidRPr="00ED5243">
              <w:rPr>
                <w:rFonts w:ascii="Calibri Light" w:hAnsi="Calibri Light" w:cs="Calibri Light"/>
                <w:color w:val="000000"/>
                <w:sz w:val="18"/>
                <w:szCs w:val="18"/>
              </w:rPr>
              <w:t>___</w:t>
            </w:r>
            <w:r w:rsidRPr="00ED5243">
              <w:rPr>
                <w:rFonts w:ascii="Calibri Light" w:hAnsi="Calibri Light" w:cs="Calibri Light"/>
                <w:color w:val="000000"/>
                <w:sz w:val="18"/>
                <w:szCs w:val="18"/>
              </w:rPr>
              <w:t>____ davek na dodano vrednost (DDV) v EUR</w:t>
            </w:r>
          </w:p>
          <w:p w14:paraId="054CF270" w14:textId="77777777" w:rsidR="004F41E4" w:rsidRPr="00ED5243" w:rsidRDefault="004F41E4" w:rsidP="00F371A4">
            <w:pPr>
              <w:spacing w:before="225" w:after="225"/>
              <w:jc w:val="both"/>
              <w:rPr>
                <w:rFonts w:ascii="Calibri Light" w:hAnsi="Calibri Light" w:cs="Calibri Light"/>
                <w:color w:val="000000"/>
                <w:sz w:val="18"/>
                <w:szCs w:val="18"/>
              </w:rPr>
            </w:pPr>
          </w:p>
          <w:p w14:paraId="73FD5F31" w14:textId="77777777" w:rsidR="00353C1D" w:rsidRPr="00ED5243" w:rsidRDefault="00353C1D" w:rsidP="00F371A4">
            <w:pPr>
              <w:spacing w:before="225" w:after="225"/>
              <w:jc w:val="both"/>
              <w:rPr>
                <w:rFonts w:ascii="Calibri Light" w:hAnsi="Calibri Light" w:cs="Calibri Light"/>
                <w:color w:val="000000"/>
                <w:sz w:val="18"/>
                <w:szCs w:val="18"/>
              </w:rPr>
            </w:pPr>
            <w:r w:rsidRPr="00ED5243">
              <w:rPr>
                <w:rFonts w:ascii="Calibri Light" w:hAnsi="Calibri Light" w:cs="Calibri Light"/>
                <w:color w:val="000000"/>
                <w:sz w:val="18"/>
                <w:szCs w:val="18"/>
              </w:rPr>
              <w:t>________________________________</w:t>
            </w:r>
            <w:r w:rsidR="004F41E4" w:rsidRPr="00ED5243">
              <w:rPr>
                <w:rFonts w:ascii="Calibri Light" w:hAnsi="Calibri Light" w:cs="Calibri Light"/>
                <w:color w:val="000000"/>
                <w:sz w:val="18"/>
                <w:szCs w:val="18"/>
              </w:rPr>
              <w:t>___</w:t>
            </w:r>
            <w:r w:rsidRPr="00ED5243">
              <w:rPr>
                <w:rFonts w:ascii="Calibri Light" w:hAnsi="Calibri Light" w:cs="Calibri Light"/>
                <w:color w:val="000000"/>
                <w:sz w:val="18"/>
                <w:szCs w:val="18"/>
              </w:rPr>
              <w:t>___ pogodbena vrednost vključno z DDV v EUR</w:t>
            </w:r>
          </w:p>
          <w:p w14:paraId="5A39D6F5" w14:textId="77777777" w:rsidR="004F41E4" w:rsidRPr="00ED5243" w:rsidRDefault="004F41E4" w:rsidP="00F371A4">
            <w:pPr>
              <w:spacing w:before="225" w:after="225"/>
              <w:jc w:val="both"/>
              <w:rPr>
                <w:rFonts w:ascii="Calibri Light" w:hAnsi="Calibri Light" w:cs="Calibri Light"/>
              </w:rPr>
            </w:pPr>
          </w:p>
          <w:p w14:paraId="77F84E17"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Pogodbena cena iz predhodnega odstavka tega člena je določena po predračunskih količinah del in po fiksnih cenah za enoto.</w:t>
            </w:r>
          </w:p>
          <w:p w14:paraId="0BD8C770"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Izvajalec mora ob izdaji začasne ali končne situacije upoštevati veljavni Zakon o davku na dodano vrednost.</w:t>
            </w:r>
          </w:p>
          <w:p w14:paraId="1667C990"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w:t>
            </w:r>
          </w:p>
          <w:p w14:paraId="26AC63CB"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Pogodbena cena zajema tudi dela, ki v posameznih postavkah popisa del niso zajeta, vendar so po svoji naravi nujna za normalni potek del in dela, ki izhajajo iz določb, ki jih mora kot izvajalec izvesti na podlagi veljavnih predpisov.</w:t>
            </w:r>
          </w:p>
          <w:p w14:paraId="3E7D2B5A"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Sredstva za izvedbo naročila so zagotovljena v: __________</w:t>
            </w:r>
            <w:r w:rsidR="00D03391" w:rsidRPr="00ED5243">
              <w:rPr>
                <w:rFonts w:ascii="Calibri Light" w:hAnsi="Calibri Light" w:cs="Calibri Light"/>
                <w:color w:val="000000"/>
                <w:sz w:val="18"/>
                <w:szCs w:val="18"/>
              </w:rPr>
              <w:t>__________________________</w:t>
            </w:r>
            <w:r w:rsidRPr="00ED5243">
              <w:rPr>
                <w:rFonts w:ascii="Calibri Light" w:hAnsi="Calibri Light" w:cs="Calibri Light"/>
                <w:color w:val="000000"/>
                <w:sz w:val="18"/>
                <w:szCs w:val="18"/>
              </w:rPr>
              <w:t>_______</w:t>
            </w:r>
          </w:p>
          <w:p w14:paraId="62F4F5E8" w14:textId="77777777" w:rsidR="00353C1D" w:rsidRPr="00ED5243" w:rsidRDefault="00353C1D" w:rsidP="00F371A4">
            <w:pPr>
              <w:spacing w:before="225" w:after="225"/>
              <w:rPr>
                <w:rFonts w:ascii="Calibri Light" w:hAnsi="Calibri Light" w:cs="Calibri Light"/>
              </w:rPr>
            </w:pPr>
            <w:r w:rsidRPr="00ED5243">
              <w:rPr>
                <w:rFonts w:ascii="Calibri Light" w:hAnsi="Calibri Light" w:cs="Calibri Light"/>
                <w:color w:val="000000"/>
                <w:sz w:val="18"/>
                <w:szCs w:val="18"/>
              </w:rPr>
              <w:t>Izvajalec se izrecno strinja, da so v pogodbeno ceno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746"/>
            </w:tblGrid>
            <w:tr w:rsidR="00353C1D" w:rsidRPr="00ED5243" w14:paraId="5B770D24" w14:textId="77777777" w:rsidTr="00F371A4">
              <w:tc>
                <w:tcPr>
                  <w:tcW w:w="0" w:type="auto"/>
                  <w:tcMar>
                    <w:top w:w="0" w:type="auto"/>
                    <w:bottom w:w="0" w:type="auto"/>
                  </w:tcMar>
                </w:tcPr>
                <w:p w14:paraId="6A8AB9CB" w14:textId="77777777" w:rsidR="00353C1D" w:rsidRPr="00ED5243" w:rsidRDefault="00353C1D" w:rsidP="00253675">
                  <w:pPr>
                    <w:numPr>
                      <w:ilvl w:val="0"/>
                      <w:numId w:val="22"/>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vrednost vseh del po popisu s potrebnim materialom, z dostavo in montažo, vsa pripravljalna in izvedbena dela, vsa pomožna dela za izvedbo pogodbenih del;</w:t>
                  </w:r>
                </w:p>
                <w:p w14:paraId="67068BE4" w14:textId="77777777" w:rsidR="00353C1D" w:rsidRPr="00ED5243" w:rsidRDefault="00353C1D" w:rsidP="00253675">
                  <w:pPr>
                    <w:numPr>
                      <w:ilvl w:val="0"/>
                      <w:numId w:val="22"/>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vsi potrebni delovni odri in delovni pripomočki ter podobno;</w:t>
                  </w:r>
                </w:p>
                <w:p w14:paraId="0131A04B" w14:textId="77777777" w:rsidR="00353C1D" w:rsidRPr="00ED5243" w:rsidRDefault="00353C1D" w:rsidP="00253675">
                  <w:pPr>
                    <w:numPr>
                      <w:ilvl w:val="0"/>
                      <w:numId w:val="22"/>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strokovna odprava vseh napak v zvezi s pogodbeno dogovorjenimi deli;</w:t>
                  </w:r>
                </w:p>
                <w:p w14:paraId="67DF1763" w14:textId="77777777" w:rsidR="00353C1D" w:rsidRPr="00ED5243" w:rsidRDefault="00353C1D" w:rsidP="00253675">
                  <w:pPr>
                    <w:numPr>
                      <w:ilvl w:val="0"/>
                      <w:numId w:val="22"/>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čiščenje gradbišča in okolice med gradnjo in po zaključku del;</w:t>
                  </w:r>
                </w:p>
                <w:p w14:paraId="74912F5E" w14:textId="77777777" w:rsidR="00353C1D" w:rsidRPr="00ED5243" w:rsidRDefault="00353C1D" w:rsidP="00253675">
                  <w:pPr>
                    <w:numPr>
                      <w:ilvl w:val="0"/>
                      <w:numId w:val="22"/>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stroški vseh transportov, potrebnih za dovoz in odvoz materiala, opreme in odpadnega materiala na/z gradbišča/trase oziroma objekta, ter upošteval predpise glede obremenitve cest in poti in predpise v zvezi z ravnanjem z gradbenimi odpadki;</w:t>
                  </w:r>
                </w:p>
                <w:p w14:paraId="00D31EDD" w14:textId="77777777" w:rsidR="00353C1D" w:rsidRPr="00ED5243" w:rsidRDefault="00353C1D" w:rsidP="00253675">
                  <w:pPr>
                    <w:numPr>
                      <w:ilvl w:val="0"/>
                      <w:numId w:val="22"/>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stroški zavarovanja vseh del po predračunu, gradbišča, delavcev na gradbišču ter morebitna odgovornost za škodo nasproti tretji osebi;</w:t>
                  </w:r>
                </w:p>
                <w:p w14:paraId="3E53C58C" w14:textId="77777777" w:rsidR="00353C1D" w:rsidRPr="00ED5243" w:rsidRDefault="00353C1D" w:rsidP="00253675">
                  <w:pPr>
                    <w:numPr>
                      <w:ilvl w:val="0"/>
                      <w:numId w:val="22"/>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ureditev in označitev gradbišča, zavarovanje gradbišča oziroma delovišča do primopredaje naročniku v skladu z varnostnim načrtom in drugimi predpisi;</w:t>
                  </w:r>
                </w:p>
                <w:p w14:paraId="2ECE6DB8" w14:textId="77777777" w:rsidR="00353C1D" w:rsidRPr="00ED5243" w:rsidRDefault="00353C1D" w:rsidP="00253675">
                  <w:pPr>
                    <w:numPr>
                      <w:ilvl w:val="0"/>
                      <w:numId w:val="22"/>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ureditev in varovanje skladiščne kapacitete za material tega naročila skozi celoten potek izvedbe del ;</w:t>
                  </w:r>
                </w:p>
                <w:p w14:paraId="4053F353" w14:textId="77777777" w:rsidR="00353C1D" w:rsidRPr="00ED5243" w:rsidRDefault="00353C1D" w:rsidP="00253675">
                  <w:pPr>
                    <w:numPr>
                      <w:ilvl w:val="0"/>
                      <w:numId w:val="22"/>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postavitev objektov za svoje kadre in osebje na objektu ter prostor za skupne sestanke v dogovoru z naročnikom in drugimi izvajalci;</w:t>
                  </w:r>
                </w:p>
                <w:p w14:paraId="6FAA9BEE" w14:textId="77777777" w:rsidR="00353C1D" w:rsidRPr="00ED5243" w:rsidRDefault="00353C1D" w:rsidP="00253675">
                  <w:pPr>
                    <w:numPr>
                      <w:ilvl w:val="0"/>
                      <w:numId w:val="22"/>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postavitev cestne signalizacije, zapore ceste in morebitne javne objave v zvezi z zaporami ter podobno;</w:t>
                  </w:r>
                </w:p>
                <w:p w14:paraId="7F2CDF0F" w14:textId="77777777" w:rsidR="00353C1D" w:rsidRPr="00ED5243" w:rsidRDefault="00353C1D" w:rsidP="00253675">
                  <w:pPr>
                    <w:numPr>
                      <w:ilvl w:val="0"/>
                      <w:numId w:val="22"/>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usklajevanje z obstoječimi izvajalci na gradbišču in prilagajanje delovnih procesov in izvajanja del, na način, da je v polnosti zagotovljeno nemoteno izvajanje del na celotnem gradbišču in so hkrati spoštovani roki, </w:t>
                  </w:r>
                </w:p>
                <w:p w14:paraId="77764E56" w14:textId="77777777" w:rsidR="00353C1D" w:rsidRPr="00ED5243" w:rsidRDefault="00353C1D" w:rsidP="00253675">
                  <w:pPr>
                    <w:numPr>
                      <w:ilvl w:val="0"/>
                      <w:numId w:val="22"/>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stroški izvedbe priključkov na omrežja, obratovalni stroški gradbišča, stroški energije, vode ter morebitnih drugih komunalnih storitev ter stroški čiščenj;</w:t>
                  </w:r>
                </w:p>
                <w:p w14:paraId="10A83E3E" w14:textId="77777777" w:rsidR="00353C1D" w:rsidRPr="00ED5243" w:rsidRDefault="00353C1D" w:rsidP="00253675">
                  <w:pPr>
                    <w:numPr>
                      <w:ilvl w:val="0"/>
                      <w:numId w:val="22"/>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stroški za ravnanje z gradbenimi odpadki v skladu z zakonodajo;</w:t>
                  </w:r>
                </w:p>
                <w:p w14:paraId="216893E3" w14:textId="77777777" w:rsidR="00353C1D" w:rsidRPr="00ED5243" w:rsidRDefault="00353C1D" w:rsidP="00253675">
                  <w:pPr>
                    <w:numPr>
                      <w:ilvl w:val="0"/>
                      <w:numId w:val="22"/>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stroške za predpisane preiskave in ateste;</w:t>
                  </w:r>
                </w:p>
                <w:p w14:paraId="43FE2A41" w14:textId="77777777" w:rsidR="00353C1D" w:rsidRPr="00ED5243" w:rsidRDefault="00353C1D" w:rsidP="00253675">
                  <w:pPr>
                    <w:numPr>
                      <w:ilvl w:val="0"/>
                      <w:numId w:val="22"/>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drugi stroške povezani z izvedbo del po ponudbenem predračunu;</w:t>
                  </w:r>
                </w:p>
                <w:p w14:paraId="08A7E1B3" w14:textId="5EB6EB72" w:rsidR="00353C1D" w:rsidRPr="00ED5243" w:rsidRDefault="00353C1D" w:rsidP="00253675">
                  <w:pPr>
                    <w:numPr>
                      <w:ilvl w:val="0"/>
                      <w:numId w:val="22"/>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pogodbena cena zajema tudi stroške povezane z izvedbo uspešnega kvalitetnega pregleda in predajo objekta naročniku, vključno s stroški tehničnega pregleda, dokazila o zanesljivosti objekta, in morebitno drugo potrebno dokumentacijo, vse tudi v elektronski obliki;</w:t>
                  </w:r>
                </w:p>
                <w:p w14:paraId="2B8A3A97" w14:textId="77777777" w:rsidR="00353C1D" w:rsidRPr="00ED5243" w:rsidRDefault="00353C1D" w:rsidP="00253675">
                  <w:pPr>
                    <w:numPr>
                      <w:ilvl w:val="0"/>
                      <w:numId w:val="22"/>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sodelovanje pri tehničnem pregledu objekta;</w:t>
                  </w:r>
                </w:p>
                <w:p w14:paraId="70F66CEC" w14:textId="77777777" w:rsidR="00353C1D" w:rsidRPr="00ED5243" w:rsidRDefault="00353C1D" w:rsidP="00253675">
                  <w:pPr>
                    <w:numPr>
                      <w:ilvl w:val="0"/>
                      <w:numId w:val="22"/>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sodelovanje z naročnikom do izvedbe kvalitetnega pregleda in primopredaje in pri pridobivanju uporabnega dovoljenja ter v času garancijskih rokov.</w:t>
                  </w:r>
                </w:p>
                <w:p w14:paraId="38BD912C" w14:textId="77777777" w:rsidR="00353C1D" w:rsidRPr="00ED5243" w:rsidRDefault="00353C1D" w:rsidP="00F371A4">
                  <w:pPr>
                    <w:ind w:left="720"/>
                    <w:jc w:val="both"/>
                    <w:rPr>
                      <w:rFonts w:ascii="Calibri Light" w:hAnsi="Calibri Light" w:cs="Calibri Light"/>
                      <w:color w:val="000000"/>
                      <w:sz w:val="18"/>
                      <w:szCs w:val="18"/>
                    </w:rPr>
                  </w:pPr>
                </w:p>
              </w:tc>
            </w:tr>
          </w:tbl>
          <w:p w14:paraId="013FF4D9" w14:textId="77777777" w:rsidR="00353C1D" w:rsidRPr="00ED5243" w:rsidRDefault="00353C1D" w:rsidP="00F371A4">
            <w:pPr>
              <w:rPr>
                <w:rFonts w:ascii="Calibri Light" w:hAnsi="Calibri Light" w:cs="Calibri Light"/>
              </w:rPr>
            </w:pPr>
          </w:p>
        </w:tc>
      </w:tr>
    </w:tbl>
    <w:p w14:paraId="7124BDDE" w14:textId="77777777" w:rsidR="00F36188" w:rsidRPr="00ED5243" w:rsidRDefault="00F36188" w:rsidP="00353C1D">
      <w:pPr>
        <w:spacing w:after="0" w:line="240" w:lineRule="auto"/>
        <w:jc w:val="center"/>
        <w:rPr>
          <w:rFonts w:ascii="Calibri Light" w:hAnsi="Calibri Light" w:cs="Calibri Light"/>
          <w:b/>
          <w:bCs/>
          <w:color w:val="000000"/>
          <w:sz w:val="18"/>
          <w:szCs w:val="18"/>
        </w:rPr>
      </w:pPr>
    </w:p>
    <w:p w14:paraId="2994DE61"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353C1D" w:rsidRPr="00ED5243" w14:paraId="719ABF85" w14:textId="77777777" w:rsidTr="00F371A4">
        <w:tc>
          <w:tcPr>
            <w:tcW w:w="0" w:type="auto"/>
            <w:tcMar>
              <w:top w:w="0" w:type="auto"/>
              <w:bottom w:w="0" w:type="auto"/>
            </w:tcMar>
          </w:tcPr>
          <w:p w14:paraId="4F2400AF" w14:textId="77777777" w:rsidR="00353C1D" w:rsidRPr="00ED5243" w:rsidRDefault="00353C1D" w:rsidP="00F371A4">
            <w:pPr>
              <w:spacing w:before="225" w:after="225"/>
              <w:jc w:val="both"/>
              <w:rPr>
                <w:rFonts w:ascii="Calibri Light" w:hAnsi="Calibri Light" w:cs="Calibri Light"/>
                <w:color w:val="000000"/>
                <w:sz w:val="18"/>
                <w:szCs w:val="18"/>
              </w:rPr>
            </w:pPr>
            <w:r w:rsidRPr="00ED5243">
              <w:rPr>
                <w:rFonts w:ascii="Calibri Light" w:hAnsi="Calibri Light" w:cs="Calibri Light"/>
                <w:color w:val="000000"/>
                <w:sz w:val="18"/>
                <w:szCs w:val="18"/>
              </w:rPr>
              <w:t>Opravljena dela se bodo obračunala mesečno po cenah za enoto iz predračuna ob upoštevanju dejansko izvršenih količin, ki so evidentirane (potrjene) v knjigi obračunskih izmer.</w:t>
            </w:r>
          </w:p>
          <w:p w14:paraId="333B246C"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Izvajalec izstavi račun v elektronski obliki (eRačun) preko spletnega portala UJPnet. Kot uradni prejem računa se šteje datum vnosa popolnega računa z vsemi zahtevanimi prilogami v sistem UJPnet.</w:t>
            </w:r>
          </w:p>
          <w:p w14:paraId="7EF11DD2"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Merjenje količin izvedenih del se izvede v skladu z določili v opisih in predizmerah del ali v skladu z določili posebnih tehničnih pogojev oziroma v skladu s pravili stroke.</w:t>
            </w:r>
          </w:p>
          <w:p w14:paraId="0311F249"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Obračunsko obdobje je od prvega do zadnjega v mesecu.</w:t>
            </w:r>
          </w:p>
          <w:p w14:paraId="62888AB2"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2B3DC701"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K situacijam morajo biti priloženi dokumenti, ki omogočajo nadzor nad izvršenimi deli in so podlaga za njeno izstavitev, vključno s predhodno potrjenimi situacijami podizvajalcev.</w:t>
            </w:r>
          </w:p>
          <w:p w14:paraId="7C0830E6"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Situacija se naročniku vroči osebno ali po pošti.</w:t>
            </w:r>
          </w:p>
          <w:p w14:paraId="6148E8F4"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Naročnik je dolžan situacijo pregledati v roku 8 dni od prejema.</w:t>
            </w:r>
          </w:p>
          <w:p w14:paraId="451DCD27"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23543C51"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Končno situacijo izstavi izvajalec v 10 dneh po končni primopredaji del.</w:t>
            </w:r>
          </w:p>
        </w:tc>
      </w:tr>
    </w:tbl>
    <w:p w14:paraId="58B25830" w14:textId="77777777" w:rsidR="00F36188" w:rsidRPr="00ED5243" w:rsidRDefault="00F36188" w:rsidP="00353C1D">
      <w:pPr>
        <w:spacing w:after="0" w:line="240" w:lineRule="auto"/>
        <w:jc w:val="center"/>
        <w:rPr>
          <w:rFonts w:ascii="Calibri Light" w:hAnsi="Calibri Light" w:cs="Calibri Light"/>
          <w:b/>
          <w:bCs/>
          <w:color w:val="000000"/>
          <w:sz w:val="18"/>
          <w:szCs w:val="18"/>
        </w:rPr>
      </w:pPr>
    </w:p>
    <w:p w14:paraId="4CEE017A"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353C1D" w:rsidRPr="00ED5243" w14:paraId="4FAC1D79" w14:textId="77777777" w:rsidTr="00F371A4">
        <w:tc>
          <w:tcPr>
            <w:tcW w:w="0" w:type="auto"/>
            <w:tcMar>
              <w:top w:w="0" w:type="auto"/>
              <w:bottom w:w="0" w:type="auto"/>
            </w:tcMar>
          </w:tcPr>
          <w:p w14:paraId="61BB8F91"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Naročnik bo plačal pogodbeno ceno v obliki mesečnih nakazil potrjenih zneskov začasnih situacij in z dokončnim plačilom končne situacije.</w:t>
            </w:r>
          </w:p>
          <w:p w14:paraId="737F9D3E"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Naročnik bo nakazoval zneske po predhodnem odstavku 30. dan po uradnem prejemu potrjene začasne mesečne ali končne situacije na transakcijski račun glavnega izvajalca, ki izhaja iz te pogodbe.</w:t>
            </w:r>
          </w:p>
          <w:p w14:paraId="01C03F20"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V primeru, da je zadnji dan za plačilo dela prost dan, se šteje, da je zadnji dan za plačilo prvi naslednji delovni dan.</w:t>
            </w:r>
          </w:p>
          <w:p w14:paraId="47425BCF"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Kot dan plačila se šteje dan, ko je naročnik izdal nalog za izplačilo pooblaščeni instituciji za opravljanje plačilnih storitev za naročnika.</w:t>
            </w:r>
          </w:p>
          <w:p w14:paraId="57C8DBFB"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V primeru zamude plačila dolguje naročnik izvajalcu zamudne obresti v višini zakonitih zamudnih obresti.</w:t>
            </w:r>
          </w:p>
        </w:tc>
      </w:tr>
    </w:tbl>
    <w:p w14:paraId="18F39D60" w14:textId="77777777" w:rsidR="00F36188" w:rsidRPr="00ED5243" w:rsidRDefault="00F36188" w:rsidP="00353C1D">
      <w:pPr>
        <w:spacing w:after="0" w:line="240" w:lineRule="auto"/>
        <w:jc w:val="center"/>
        <w:rPr>
          <w:rFonts w:ascii="Calibri Light" w:hAnsi="Calibri Light" w:cs="Calibri Light"/>
          <w:b/>
          <w:bCs/>
          <w:color w:val="000000"/>
          <w:sz w:val="18"/>
          <w:szCs w:val="18"/>
        </w:rPr>
      </w:pPr>
    </w:p>
    <w:p w14:paraId="54E92D5D"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353C1D" w:rsidRPr="00ED5243" w14:paraId="5098F617" w14:textId="77777777" w:rsidTr="00F371A4">
        <w:tc>
          <w:tcPr>
            <w:tcW w:w="0" w:type="auto"/>
            <w:tcMar>
              <w:top w:w="0" w:type="auto"/>
              <w:bottom w:w="0" w:type="auto"/>
            </w:tcMar>
          </w:tcPr>
          <w:p w14:paraId="107E1930"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tc>
      </w:tr>
    </w:tbl>
    <w:p w14:paraId="1725BE47" w14:textId="77777777" w:rsidR="00F36188" w:rsidRPr="00ED5243" w:rsidRDefault="00F36188" w:rsidP="00353C1D">
      <w:pPr>
        <w:spacing w:after="0" w:line="240" w:lineRule="auto"/>
        <w:jc w:val="center"/>
        <w:rPr>
          <w:rFonts w:ascii="Calibri Light" w:hAnsi="Calibri Light" w:cs="Calibri Light"/>
          <w:b/>
          <w:bCs/>
          <w:color w:val="000000"/>
          <w:sz w:val="18"/>
          <w:szCs w:val="18"/>
        </w:rPr>
      </w:pPr>
    </w:p>
    <w:p w14:paraId="1E016F2E"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353C1D" w:rsidRPr="00ED5243" w14:paraId="49FA94EB" w14:textId="77777777" w:rsidTr="00F371A4">
        <w:tc>
          <w:tcPr>
            <w:tcW w:w="0" w:type="auto"/>
            <w:tcMar>
              <w:top w:w="0" w:type="auto"/>
              <w:bottom w:w="0" w:type="auto"/>
            </w:tcMar>
          </w:tcPr>
          <w:p w14:paraId="3812F2D5"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lastRenderedPageBreak/>
              <w:t>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Pri sklenitvi dodatna k pogodbi se upoštevajo določbe javno-naročniške zakonodaje.</w:t>
            </w:r>
          </w:p>
        </w:tc>
      </w:tr>
    </w:tbl>
    <w:p w14:paraId="2D2FD669" w14:textId="77777777" w:rsidR="00F36188" w:rsidRPr="00ED5243" w:rsidRDefault="00F36188" w:rsidP="00353C1D">
      <w:pPr>
        <w:spacing w:before="225" w:after="225" w:line="240" w:lineRule="auto"/>
        <w:jc w:val="both"/>
        <w:rPr>
          <w:rFonts w:ascii="Calibri Light" w:hAnsi="Calibri Light" w:cs="Calibri Light"/>
          <w:b/>
          <w:bCs/>
          <w:color w:val="000000"/>
          <w:sz w:val="18"/>
          <w:szCs w:val="18"/>
        </w:rPr>
      </w:pPr>
    </w:p>
    <w:p w14:paraId="1F414839"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IV. PODIZVAJALCI</w:t>
      </w:r>
    </w:p>
    <w:p w14:paraId="267C7086" w14:textId="77777777" w:rsidR="00F36188" w:rsidRPr="00ED5243" w:rsidRDefault="00F36188" w:rsidP="00353C1D">
      <w:pPr>
        <w:spacing w:after="0" w:line="240" w:lineRule="auto"/>
        <w:jc w:val="center"/>
        <w:rPr>
          <w:rFonts w:ascii="Calibri Light" w:hAnsi="Calibri Light" w:cs="Calibri Light"/>
          <w:b/>
          <w:bCs/>
          <w:color w:val="000000"/>
          <w:sz w:val="18"/>
          <w:szCs w:val="18"/>
        </w:rPr>
      </w:pPr>
    </w:p>
    <w:p w14:paraId="0EF598E7"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353C1D" w:rsidRPr="00ED5243" w14:paraId="3DCF896C" w14:textId="77777777" w:rsidTr="00F371A4">
        <w:tc>
          <w:tcPr>
            <w:tcW w:w="0" w:type="auto"/>
            <w:tcMar>
              <w:top w:w="0" w:type="auto"/>
              <w:bottom w:w="0" w:type="auto"/>
            </w:tcMar>
          </w:tcPr>
          <w:p w14:paraId="7EF78FAF"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Podatki o podizvajalcih:</w:t>
            </w:r>
          </w:p>
          <w:tbl>
            <w:tblPr>
              <w:tblStyle w:val="TableGridPHPDOCX"/>
              <w:tblW w:w="895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96"/>
              <w:gridCol w:w="6662"/>
            </w:tblGrid>
            <w:tr w:rsidR="00353C1D" w:rsidRPr="00ED5243" w14:paraId="43A8E36C" w14:textId="77777777" w:rsidTr="00F36188">
              <w:tc>
                <w:tcPr>
                  <w:tcW w:w="2296"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A502E7F" w14:textId="77777777" w:rsidR="00353C1D" w:rsidRPr="00ED5243" w:rsidRDefault="00353C1D" w:rsidP="00F371A4">
                  <w:pPr>
                    <w:jc w:val="right"/>
                    <w:rPr>
                      <w:rFonts w:ascii="Calibri Light" w:hAnsi="Calibri Light" w:cs="Calibri Light"/>
                    </w:rPr>
                  </w:pPr>
                  <w:r w:rsidRPr="00ED5243">
                    <w:rPr>
                      <w:rFonts w:ascii="Calibri Light" w:hAnsi="Calibri Light" w:cs="Calibri Light"/>
                      <w:b/>
                      <w:bCs/>
                      <w:color w:val="000000"/>
                      <w:position w:val="-2"/>
                      <w:sz w:val="18"/>
                      <w:szCs w:val="18"/>
                      <w:shd w:val="clear" w:color="auto" w:fill="D1D1D1"/>
                    </w:rPr>
                    <w:t>Podizvajalec 1 (firma, naslov):</w:t>
                  </w:r>
                </w:p>
              </w:tc>
              <w:tc>
                <w:tcPr>
                  <w:tcW w:w="6662"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114BD23" w14:textId="77777777" w:rsidR="00353C1D" w:rsidRPr="00ED5243" w:rsidRDefault="00353C1D" w:rsidP="00F371A4">
                  <w:pPr>
                    <w:rPr>
                      <w:rFonts w:ascii="Calibri Light" w:hAnsi="Calibri Light" w:cs="Calibri Light"/>
                    </w:rPr>
                  </w:pPr>
                </w:p>
              </w:tc>
            </w:tr>
            <w:tr w:rsidR="00353C1D" w:rsidRPr="00ED5243" w14:paraId="430308B1" w14:textId="77777777" w:rsidTr="00F36188">
              <w:tc>
                <w:tcPr>
                  <w:tcW w:w="2296"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297BE1" w14:textId="77777777" w:rsidR="00353C1D" w:rsidRPr="00ED5243" w:rsidRDefault="00353C1D" w:rsidP="00F371A4">
                  <w:pPr>
                    <w:jc w:val="right"/>
                    <w:rPr>
                      <w:rFonts w:ascii="Calibri Light" w:hAnsi="Calibri Light" w:cs="Calibri Light"/>
                    </w:rPr>
                  </w:pPr>
                  <w:r w:rsidRPr="00ED5243">
                    <w:rPr>
                      <w:rFonts w:ascii="Calibri Light" w:hAnsi="Calibri Light" w:cs="Calibri Light"/>
                      <w:b/>
                      <w:bCs/>
                      <w:color w:val="000000"/>
                      <w:position w:val="-2"/>
                      <w:sz w:val="18"/>
                      <w:szCs w:val="18"/>
                      <w:shd w:val="clear" w:color="auto" w:fill="D1D1D1"/>
                    </w:rPr>
                    <w:t>VRSTA DEL (predmet, količina):</w:t>
                  </w:r>
                </w:p>
              </w:tc>
              <w:tc>
                <w:tcPr>
                  <w:tcW w:w="6662"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F8231D0"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Opis del, ki jih bo izvedel podizvajalec:</w:t>
                  </w:r>
                </w:p>
                <w:p w14:paraId="70BDF8E9" w14:textId="77777777" w:rsidR="00353C1D" w:rsidRPr="00ED5243" w:rsidRDefault="00353C1D" w:rsidP="00F371A4">
                  <w:pPr>
                    <w:spacing w:before="135" w:after="135"/>
                    <w:jc w:val="both"/>
                    <w:textAlignment w:val="center"/>
                    <w:rPr>
                      <w:rFonts w:ascii="Calibri Light" w:hAnsi="Calibri Light" w:cs="Calibri Light"/>
                    </w:rPr>
                  </w:pPr>
                  <w:r w:rsidRPr="00ED5243">
                    <w:rPr>
                      <w:rFonts w:ascii="Calibri Light" w:hAnsi="Calibri Light" w:cs="Calibri Light"/>
                      <w:color w:val="000000"/>
                      <w:position w:val="-2"/>
                      <w:sz w:val="18"/>
                      <w:szCs w:val="18"/>
                    </w:rPr>
                    <w:t>% končne ponudbe vrednosti, ki jo bo izvedel podizvajalec: ____</w:t>
                  </w:r>
                </w:p>
              </w:tc>
            </w:tr>
          </w:tbl>
          <w:p w14:paraId="6671467D"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2AA2199"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353C1D" w:rsidRPr="00ED5243" w14:paraId="58EA2E22" w14:textId="77777777" w:rsidTr="00F371A4">
              <w:tc>
                <w:tcPr>
                  <w:tcW w:w="0" w:type="auto"/>
                  <w:tcMar>
                    <w:top w:w="0" w:type="auto"/>
                    <w:bottom w:w="0" w:type="auto"/>
                  </w:tcMar>
                </w:tcPr>
                <w:p w14:paraId="73D7AB8B" w14:textId="77777777" w:rsidR="00353C1D" w:rsidRPr="00ED5243" w:rsidRDefault="00353C1D" w:rsidP="00253675">
                  <w:pPr>
                    <w:numPr>
                      <w:ilvl w:val="0"/>
                      <w:numId w:val="23"/>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glavni izvajalec s podpisom te pogodbe pooblašča naročnika, da na podlagi potrjenega računa oziroma situacije s strani glavnega izvajalca neposredno plačuje podizvajalcu,</w:t>
                  </w:r>
                </w:p>
                <w:p w14:paraId="33DCDFD8" w14:textId="77777777" w:rsidR="00353C1D" w:rsidRPr="00ED5243" w:rsidRDefault="00353C1D" w:rsidP="00253675">
                  <w:pPr>
                    <w:numPr>
                      <w:ilvl w:val="0"/>
                      <w:numId w:val="23"/>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je podizvajalec dolžan najkasneje z izstavitvijo prvega računa predložiti soglasje, na podlagi katerega naročnik namesto ponudnika poravna podizvajalčevo terjatev do ponudnika, </w:t>
                  </w:r>
                </w:p>
                <w:p w14:paraId="3B842E1F" w14:textId="77777777" w:rsidR="00353C1D" w:rsidRPr="00ED5243" w:rsidRDefault="00353C1D" w:rsidP="00253675">
                  <w:pPr>
                    <w:numPr>
                      <w:ilvl w:val="0"/>
                      <w:numId w:val="23"/>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glavni izvajalec svojemu računu ali situaciji priložiti račun ali situacijo podizvajalca, ki ga je predhodno potrdil.</w:t>
                  </w:r>
                </w:p>
              </w:tc>
            </w:tr>
          </w:tbl>
          <w:p w14:paraId="2AF8A425"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Zgolj ob izpolnitvi vseh pogojev iz predhodnega odstavka, je naročnik obvezan izvršiti neposredno plačilo podizvajalcu. </w:t>
            </w:r>
          </w:p>
          <w:p w14:paraId="1FBDF875"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Plačila podizvajalcem se izvedejo v rokih in na enak način kot velja za plačila izvajalcu.</w:t>
            </w:r>
          </w:p>
          <w:p w14:paraId="55F17240"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AB8E19C"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1B3E7C7"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r w:rsidRPr="00ED5243">
              <w:rPr>
                <w:rFonts w:ascii="Calibri Light" w:hAnsi="Calibri Light" w:cs="Calibri Light"/>
                <w:color w:val="000000"/>
                <w:sz w:val="18"/>
                <w:szCs w:val="18"/>
              </w:rPr>
              <w:lastRenderedPageBreak/>
              <w:t>Nepredložitev izjave v roku je razlog za uvedbo prekrškovnega postopka zoper izvajalca pred Državno revizijsko komisijo. Poleg globe je sankcija tudi izločitev  iz postopkov naročanja za predpisano obdobje.</w:t>
            </w:r>
          </w:p>
        </w:tc>
      </w:tr>
    </w:tbl>
    <w:p w14:paraId="5DD7BCB0" w14:textId="77777777" w:rsidR="00F36188" w:rsidRPr="00ED5243" w:rsidRDefault="00F36188" w:rsidP="00353C1D">
      <w:pPr>
        <w:spacing w:before="225" w:after="225" w:line="240" w:lineRule="auto"/>
        <w:jc w:val="both"/>
        <w:rPr>
          <w:rFonts w:ascii="Calibri Light" w:hAnsi="Calibri Light" w:cs="Calibri Light"/>
          <w:b/>
          <w:bCs/>
          <w:color w:val="000000"/>
          <w:sz w:val="18"/>
          <w:szCs w:val="18"/>
        </w:rPr>
      </w:pPr>
    </w:p>
    <w:p w14:paraId="386E9E94"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V. OBVEZNOSTI NAROČNIKA</w:t>
      </w:r>
    </w:p>
    <w:p w14:paraId="06C66A29" w14:textId="77777777" w:rsidR="00F36188" w:rsidRPr="00ED5243" w:rsidRDefault="00F36188" w:rsidP="00353C1D">
      <w:pPr>
        <w:spacing w:after="0" w:line="240" w:lineRule="auto"/>
        <w:jc w:val="center"/>
        <w:rPr>
          <w:rFonts w:ascii="Calibri Light" w:hAnsi="Calibri Light" w:cs="Calibri Light"/>
          <w:b/>
          <w:bCs/>
          <w:color w:val="000000"/>
          <w:sz w:val="18"/>
          <w:szCs w:val="18"/>
        </w:rPr>
      </w:pPr>
    </w:p>
    <w:p w14:paraId="04E36AEF"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353C1D" w:rsidRPr="00ED5243" w14:paraId="58A911AC" w14:textId="77777777" w:rsidTr="00F371A4">
        <w:tc>
          <w:tcPr>
            <w:tcW w:w="0" w:type="auto"/>
            <w:tcMar>
              <w:top w:w="0" w:type="auto"/>
              <w:bottom w:w="0" w:type="auto"/>
            </w:tcMar>
          </w:tcPr>
          <w:p w14:paraId="238A039B"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Naročnik se obvezuje:</w:t>
            </w:r>
          </w:p>
          <w:tbl>
            <w:tblPr>
              <w:tblStyle w:val="NormalTablePHPDOCX"/>
              <w:tblW w:w="0" w:type="auto"/>
              <w:tblLook w:val="04A0" w:firstRow="1" w:lastRow="0" w:firstColumn="1" w:lastColumn="0" w:noHBand="0" w:noVBand="1"/>
            </w:tblPr>
            <w:tblGrid>
              <w:gridCol w:w="8746"/>
            </w:tblGrid>
            <w:tr w:rsidR="00353C1D" w:rsidRPr="00ED5243" w14:paraId="1D408D4C" w14:textId="77777777" w:rsidTr="00F371A4">
              <w:tc>
                <w:tcPr>
                  <w:tcW w:w="0" w:type="auto"/>
                  <w:tcMar>
                    <w:top w:w="0" w:type="auto"/>
                    <w:bottom w:w="0" w:type="auto"/>
                  </w:tcMar>
                </w:tcPr>
                <w:p w14:paraId="00B90E4E" w14:textId="77777777" w:rsidR="00353C1D" w:rsidRPr="00ED5243" w:rsidRDefault="00353C1D" w:rsidP="00253675">
                  <w:pPr>
                    <w:numPr>
                      <w:ilvl w:val="0"/>
                      <w:numId w:val="24"/>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izvajalca uvesti v delo v najkrajšem možnem času po začetku veljavnosti pogodbe;</w:t>
                  </w:r>
                </w:p>
                <w:p w14:paraId="56667444" w14:textId="77777777" w:rsidR="00353C1D" w:rsidRPr="00ED5243" w:rsidRDefault="00353C1D" w:rsidP="00253675">
                  <w:pPr>
                    <w:numPr>
                      <w:ilvl w:val="0"/>
                      <w:numId w:val="24"/>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pred pričetkom del izvajalcu predati vsa pridobljena dovoljenja, tehnično dokumentacijo v kolikor z njo razpolaga, popise del oz. specifikacijo potrebnih del ter potrditi predvideni terminski plan izvajanja del,</w:t>
                  </w:r>
                </w:p>
                <w:p w14:paraId="33873BCF" w14:textId="77777777" w:rsidR="00353C1D" w:rsidRPr="00ED5243" w:rsidRDefault="00353C1D" w:rsidP="00253675">
                  <w:pPr>
                    <w:numPr>
                      <w:ilvl w:val="0"/>
                      <w:numId w:val="24"/>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izvajalcu zagotoviti prosto gradbišče (zemljišče) s prostim dostopom do objekta in prostorom za organizacijo gradbišča in deponijo materiala;</w:t>
                  </w:r>
                </w:p>
                <w:p w14:paraId="660E30BD" w14:textId="77777777" w:rsidR="00353C1D" w:rsidRPr="00ED5243" w:rsidRDefault="00353C1D" w:rsidP="00253675">
                  <w:pPr>
                    <w:numPr>
                      <w:ilvl w:val="0"/>
                      <w:numId w:val="24"/>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zagotavljal dosegljivost vodje projekta (v rednem delovnem času) za odločanje o vseh vprašanjih in nejasnostih, ki odstopajo od razpisne dokumentacije oziroma, imajo lahko za posledico spremembo poteka ali roka izvedbe del;</w:t>
                  </w:r>
                </w:p>
                <w:p w14:paraId="4970B9DF" w14:textId="77777777" w:rsidR="00353C1D" w:rsidRPr="00ED5243" w:rsidRDefault="00353C1D" w:rsidP="00253675">
                  <w:pPr>
                    <w:numPr>
                      <w:ilvl w:val="0"/>
                      <w:numId w:val="24"/>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sodelovati z izvajalcem s ciljem, da se prevzete obveznosti izvršijo pravočasno in v obojestransko zadovoljstvo;</w:t>
                  </w:r>
                </w:p>
                <w:p w14:paraId="0497797B" w14:textId="77777777" w:rsidR="00353C1D" w:rsidRPr="00ED5243" w:rsidRDefault="00353C1D" w:rsidP="00253675">
                  <w:pPr>
                    <w:numPr>
                      <w:ilvl w:val="0"/>
                      <w:numId w:val="24"/>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dati na razpolago izvajalcu vso dokumentacijo in informacije, s katerimi razpolaga in so za realizacijo investicije potrebne;</w:t>
                  </w:r>
                </w:p>
                <w:p w14:paraId="421C1284" w14:textId="77777777" w:rsidR="00353C1D" w:rsidRPr="00ED5243" w:rsidRDefault="00353C1D" w:rsidP="00253675">
                  <w:pPr>
                    <w:numPr>
                      <w:ilvl w:val="0"/>
                      <w:numId w:val="24"/>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pravočasno obveščati izvajalca o vseh spremembah in novo nastalih situacijah, ki bi lahko imele vpliv na izvršitev pogodbenih obveznosti;</w:t>
                  </w:r>
                </w:p>
                <w:p w14:paraId="49FF1996" w14:textId="77777777" w:rsidR="00353C1D" w:rsidRPr="00ED5243" w:rsidRDefault="00353C1D" w:rsidP="00253675">
                  <w:pPr>
                    <w:numPr>
                      <w:ilvl w:val="0"/>
                      <w:numId w:val="24"/>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zagotoviti strokovno nadzorstvo nad gradnjo v skladu z veljavno zakonodajo;</w:t>
                  </w:r>
                </w:p>
                <w:p w14:paraId="5A855BD8" w14:textId="77777777" w:rsidR="00353C1D" w:rsidRPr="00ED5243" w:rsidRDefault="00353C1D" w:rsidP="00253675">
                  <w:pPr>
                    <w:numPr>
                      <w:ilvl w:val="0"/>
                      <w:numId w:val="24"/>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dokončana dela prevzeti po količini in kvaliteti najkasneje 10 dni po prejetju izvajalčevega obvestila;</w:t>
                  </w:r>
                </w:p>
                <w:p w14:paraId="49214AD4" w14:textId="77777777" w:rsidR="00353C1D" w:rsidRPr="00ED5243" w:rsidRDefault="00353C1D" w:rsidP="00253675">
                  <w:pPr>
                    <w:numPr>
                      <w:ilvl w:val="0"/>
                      <w:numId w:val="24"/>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urediti plačilne obveze, izhajajoč iz pogodbe.</w:t>
                  </w:r>
                </w:p>
              </w:tc>
            </w:tr>
          </w:tbl>
          <w:p w14:paraId="50794DC3" w14:textId="77777777" w:rsidR="00353C1D" w:rsidRPr="00ED5243" w:rsidRDefault="00353C1D" w:rsidP="00F371A4">
            <w:pPr>
              <w:rPr>
                <w:rFonts w:ascii="Calibri Light" w:hAnsi="Calibri Light" w:cs="Calibri Light"/>
              </w:rPr>
            </w:pPr>
          </w:p>
        </w:tc>
      </w:tr>
    </w:tbl>
    <w:p w14:paraId="6917D989" w14:textId="77777777" w:rsidR="00F36188" w:rsidRPr="00ED5243" w:rsidRDefault="00F36188" w:rsidP="00353C1D">
      <w:pPr>
        <w:spacing w:before="225" w:after="225" w:line="240" w:lineRule="auto"/>
        <w:jc w:val="both"/>
        <w:rPr>
          <w:rFonts w:ascii="Calibri Light" w:hAnsi="Calibri Light" w:cs="Calibri Light"/>
          <w:b/>
          <w:bCs/>
          <w:color w:val="000000"/>
          <w:sz w:val="18"/>
          <w:szCs w:val="18"/>
        </w:rPr>
      </w:pPr>
    </w:p>
    <w:p w14:paraId="530145BE"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VI. OBVEZNOSTI IZVAJALCA</w:t>
      </w:r>
    </w:p>
    <w:p w14:paraId="72DD7638" w14:textId="77777777" w:rsidR="00F36188" w:rsidRPr="00ED5243" w:rsidRDefault="00F36188" w:rsidP="00353C1D">
      <w:pPr>
        <w:spacing w:after="0" w:line="240" w:lineRule="auto"/>
        <w:jc w:val="center"/>
        <w:rPr>
          <w:rFonts w:ascii="Calibri Light" w:hAnsi="Calibri Light" w:cs="Calibri Light"/>
          <w:b/>
          <w:bCs/>
          <w:color w:val="000000"/>
          <w:sz w:val="18"/>
          <w:szCs w:val="18"/>
        </w:rPr>
      </w:pPr>
    </w:p>
    <w:p w14:paraId="350D2746"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353C1D" w:rsidRPr="00ED5243" w14:paraId="687D9F34" w14:textId="77777777" w:rsidTr="00F371A4">
        <w:tc>
          <w:tcPr>
            <w:tcW w:w="0" w:type="auto"/>
            <w:tcMar>
              <w:top w:w="0" w:type="auto"/>
              <w:bottom w:w="0" w:type="auto"/>
            </w:tcMar>
          </w:tcPr>
          <w:p w14:paraId="54A875AE"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V zvezi z izvajanjem del po tej pogodbi in v okviru pogodbene vrednosti iz te pogodbe se izvajalec obvezuje:</w:t>
            </w:r>
          </w:p>
          <w:tbl>
            <w:tblPr>
              <w:tblStyle w:val="NormalTablePHPDOCX"/>
              <w:tblW w:w="0" w:type="auto"/>
              <w:tblLook w:val="04A0" w:firstRow="1" w:lastRow="0" w:firstColumn="1" w:lastColumn="0" w:noHBand="0" w:noVBand="1"/>
            </w:tblPr>
            <w:tblGrid>
              <w:gridCol w:w="8746"/>
            </w:tblGrid>
            <w:tr w:rsidR="00353C1D" w:rsidRPr="00ED5243" w14:paraId="2F3AB9B3" w14:textId="77777777" w:rsidTr="00F371A4">
              <w:tc>
                <w:tcPr>
                  <w:tcW w:w="0" w:type="auto"/>
                  <w:tcMar>
                    <w:top w:w="0" w:type="auto"/>
                    <w:bottom w:w="0" w:type="auto"/>
                  </w:tcMar>
                </w:tcPr>
                <w:p w14:paraId="5DB77877" w14:textId="7777777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14:paraId="6295486B" w14:textId="7777777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ščititi interese naročnika;</w:t>
                  </w:r>
                </w:p>
                <w:p w14:paraId="14080CE3" w14:textId="7777777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pred pričetkom del prejeto dokumentacijo in zemljišče podrobno proučiti in naročnika opozoriti na njene pomanjkljivosti ali nejasnosti ter v zvezi s tem od njega zahtevati pisna navodila;</w:t>
                  </w:r>
                </w:p>
                <w:p w14:paraId="13E3160B" w14:textId="7777777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pravočasno opozoriti naročnika na morebitne ovire pri izvajanju del;</w:t>
                  </w:r>
                </w:p>
                <w:p w14:paraId="09D1529B" w14:textId="7777777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omogočiti naročniku opravljanje strokovnega nadzorstva in ravnati po vsaki utemeljeni zahtevi, ki jo poda naročnik v zvezi s strokovnim nadzorstvom;</w:t>
                  </w:r>
                </w:p>
                <w:p w14:paraId="3E5AB709" w14:textId="7777777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392CACFC" w14:textId="7777777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naročniku skladno z roki iz te pogodbe predati dokazilo o zanesljivosti objekta ter navodila za obratovanje in vzdrževanje objekta, dokazila (ateste) o vgrajenih materialih, konstrukcijah in opremi;</w:t>
                  </w:r>
                </w:p>
                <w:p w14:paraId="01F51BCA" w14:textId="7777777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za vse vgrajene materiale in opremo pred njihovo vgradnjo dostaviti naročniku oziroma odgovornemu nadzorniku v potrditev ustrezne vzorce skupaj z veljavno atestno dokumentacijo, za izvršena dela pa poročila pooblaščenih institucij o izvršenih preiskavah, o izvršenih meritvah;</w:t>
                  </w:r>
                </w:p>
                <w:p w14:paraId="3337B880" w14:textId="7777777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lastRenderedPageBreak/>
                    <w:t>v primeru, kadar bo naročnik to zahteval, pri organizaciji, ki jo bo določil naročnik, naročiti potrebne preiskave (če bo dokazan sum o neustreznosti materiala ali izvedenih del, bo stroške takih preiskav nosil izvajalec, sicer pa naročnik);</w:t>
                  </w:r>
                </w:p>
                <w:p w14:paraId="7BADCF1B" w14:textId="7777777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organizirati gradbišče, urediti dostopne poti in deponije na gradbišču;</w:t>
                  </w:r>
                </w:p>
                <w:p w14:paraId="55EF3006" w14:textId="7777777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izvajati dela upoštevajoč varnostne ukrepe na gradbišču v smislu predpisov o varstvu pri delu, protipožarnem varstvu, ukrepov za varovanje premoženja in zavarovanje gradbišča ter dostope v območju gradbišča in sosednjih objektov;</w:t>
                  </w:r>
                </w:p>
                <w:p w14:paraId="541241B3" w14:textId="7777777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14:paraId="5B6F62F7" w14:textId="7777777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na svoje stroške izvesti vse potrebne prilagoditve delovnih procesov in izvajanja del s ciljem, da se zagotovi nemoteno in pravočasno izvajanje del na projektu tudi s strani ostalih udeležencev in izvajalcev, </w:t>
                  </w:r>
                </w:p>
                <w:p w14:paraId="5B348FFF" w14:textId="7777777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na svoje stroške vzdrževati začasne interne poti na gradbišču in očistiti javne ter druge poti izven gradbišča, ki jih bo kot izvajalec oz. njegovi podizvajalci onesnažili s svojimi vozili ali deli;</w:t>
                  </w:r>
                </w:p>
                <w:p w14:paraId="0A85038E" w14:textId="7777777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na gradbišču z zavarovanjem in svojim ukrepi poskrbeti za varnost objekta in del, opreme, naprav in instalacij, delavcev, mimoidočih, prometa, sosednjih objektov in neposredne okolice, kakor tudi označiti gradbišča, skladno z veljavno zakonodajo;</w:t>
                  </w:r>
                </w:p>
                <w:p w14:paraId="2BE610DD" w14:textId="7777777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pogodbena dela in material v času od pričetka gradnje do predaje objekta zavarovati za osnovni riziko zavarovanja gradbene dejavnosti in odgovornosti proti tretjim osebam pri svoji zavarovalnici skladno z določbami te pogodbe in razpisne dokumentacije;</w:t>
                  </w:r>
                </w:p>
                <w:p w14:paraId="3421C38E" w14:textId="7777777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od začetka izvajanja del do dneva izročitve objekta primerno varovati izvedena dela, opremo in material pred okvarami, propadanjem in uničenjem ter vremenskimi vplivi;</w:t>
                  </w:r>
                </w:p>
                <w:p w14:paraId="0E57ED30" w14:textId="7777777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na lastne stroške pravočasno priskrbel vsa potrebna dovoljenja za prometne zapore cest in izvedel zapore v skladu s predpisi in navodili naročnika;</w:t>
                  </w:r>
                </w:p>
                <w:p w14:paraId="5E3312AB" w14:textId="7777777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686007DB" w14:textId="7777777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471A3F50" w14:textId="7777777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54FBC956" w14:textId="7777777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14:paraId="5A67C9F3" w14:textId="7777777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izročiti naročniku jamstva za rokovno in dobro izvedbo del, jamstva za odpravo napak v garancijski dobi ter drugo z zakonom zahtevano dokumentacijo za izvedbo tehničnega pregleda;</w:t>
                  </w:r>
                </w:p>
                <w:p w14:paraId="5ABB43B8" w14:textId="7777777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voditi gradbeni dnevnik in knjigo obračunskih izmer ter drugo gradbiščno dokumentacijo;</w:t>
                  </w:r>
                </w:p>
                <w:p w14:paraId="5D21DEE1" w14:textId="3B28DA0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zagotavljal stalno prisotnost tehničnega kadra na gradbišču v času izvajanja del (gradbeni delovodja ali vodja del);</w:t>
                  </w:r>
                </w:p>
                <w:p w14:paraId="7770534C" w14:textId="294122B9"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zagotovil obvezno prisotnost vodja del in gradbenega delovodja najmanj enkrat tedensko, na vseh operativnih sestankih;</w:t>
                  </w:r>
                </w:p>
                <w:p w14:paraId="2B388A97" w14:textId="42DDE76D"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zagotovil prisotnost vodja del in gradbenega delovodja na inšpekcijskih pregledih, strokovno tehničnih pregledih in ostalih pregledih in kvalitetnem pregledu;</w:t>
                  </w:r>
                </w:p>
                <w:p w14:paraId="33297FA0" w14:textId="7777777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kopijo prijave na gradbišču namestil na vidno mesto;</w:t>
                  </w:r>
                </w:p>
                <w:p w14:paraId="5A11DC83" w14:textId="7777777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seznaniti vse svoje podizvajalce z razpisno dokumentacijo in razpisnimi pogoji;</w:t>
                  </w:r>
                </w:p>
                <w:p w14:paraId="7A45810D" w14:textId="7777777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izpolnjevati vse obveznosti do svojih podizvajalcev na način in pogoji, kot izhajajo iz te pogodbe;</w:t>
                  </w:r>
                </w:p>
                <w:p w14:paraId="5774CC67" w14:textId="7777777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po končanju vseh pogodbenih del po projektni dokumentaciji, do popolne funkcionalnosti zgrajeni objekt, predati naročniku;</w:t>
                  </w:r>
                </w:p>
                <w:p w14:paraId="36D26ED9" w14:textId="7777777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takoj po odpravi pomanjkljivosti pisno obvestiti naročnika, da so pomanjkljivosti odpravljene;</w:t>
                  </w:r>
                </w:p>
                <w:p w14:paraId="41F35618" w14:textId="77777777" w:rsidR="00353C1D" w:rsidRPr="00ED5243" w:rsidRDefault="00353C1D" w:rsidP="00253675">
                  <w:pPr>
                    <w:numPr>
                      <w:ilvl w:val="0"/>
                      <w:numId w:val="25"/>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sodeloval z naročnikom do izvedbe uspešnega kvalitetnega pregleda in primopredaje ter v času garancijskih rokov za odpravo napak.</w:t>
                  </w:r>
                </w:p>
              </w:tc>
            </w:tr>
          </w:tbl>
          <w:p w14:paraId="7AF2DFD7" w14:textId="77777777" w:rsidR="00353C1D" w:rsidRPr="00ED5243" w:rsidRDefault="00353C1D" w:rsidP="00F371A4">
            <w:pPr>
              <w:rPr>
                <w:rFonts w:ascii="Calibri Light" w:hAnsi="Calibri Light" w:cs="Calibri Light"/>
              </w:rPr>
            </w:pPr>
          </w:p>
          <w:p w14:paraId="528236D0"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lastRenderedPageBreak/>
              <w:t xml:space="preserve">Izvajalec mora zagotoviti tudi izdelavo in postavitev gradbiščnih in razlagalnih tabel skladno z zakonodajo, ki velja v trenutku izvajanja del. </w:t>
            </w:r>
          </w:p>
        </w:tc>
      </w:tr>
    </w:tbl>
    <w:p w14:paraId="36517F55" w14:textId="77777777" w:rsidR="00F36188" w:rsidRPr="00ED5243" w:rsidRDefault="00F36188" w:rsidP="00353C1D">
      <w:pPr>
        <w:spacing w:before="225" w:after="225" w:line="240" w:lineRule="auto"/>
        <w:jc w:val="both"/>
        <w:rPr>
          <w:rFonts w:ascii="Calibri Light" w:hAnsi="Calibri Light" w:cs="Calibri Light"/>
          <w:b/>
          <w:bCs/>
          <w:color w:val="000000"/>
          <w:sz w:val="18"/>
          <w:szCs w:val="18"/>
        </w:rPr>
      </w:pPr>
    </w:p>
    <w:p w14:paraId="6F8EB9DD"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VII. STROKOVNI NADZOR</w:t>
      </w:r>
    </w:p>
    <w:p w14:paraId="517D5942" w14:textId="77777777" w:rsidR="00F36188" w:rsidRPr="00ED5243" w:rsidRDefault="00F36188" w:rsidP="00353C1D">
      <w:pPr>
        <w:spacing w:after="0" w:line="240" w:lineRule="auto"/>
        <w:jc w:val="center"/>
        <w:rPr>
          <w:rFonts w:ascii="Calibri Light" w:hAnsi="Calibri Light" w:cs="Calibri Light"/>
          <w:b/>
          <w:bCs/>
          <w:color w:val="000000"/>
          <w:sz w:val="18"/>
          <w:szCs w:val="18"/>
        </w:rPr>
      </w:pPr>
    </w:p>
    <w:p w14:paraId="50D60A20"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353C1D" w:rsidRPr="00ED5243" w14:paraId="0EF028B2" w14:textId="77777777" w:rsidTr="00F371A4">
        <w:tc>
          <w:tcPr>
            <w:tcW w:w="0" w:type="auto"/>
            <w:tcMar>
              <w:top w:w="0" w:type="auto"/>
              <w:bottom w:w="0" w:type="auto"/>
            </w:tcMar>
          </w:tcPr>
          <w:p w14:paraId="3E4F3C9A"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Naročnik imenuje za inženirja (nadzorni organ) Bernard Strel, u.d.i.g.</w:t>
            </w:r>
          </w:p>
          <w:p w14:paraId="00D4A4A9"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ki ga na gradbišču zastopa: Boštjan Kočar, u.d.i.g.</w:t>
            </w:r>
          </w:p>
          <w:p w14:paraId="78BD8A28"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Za naročnikovega pooblaščenca in skrbnika te pogodbe imenuje ___________________________________.</w:t>
            </w:r>
          </w:p>
          <w:p w14:paraId="1A6A2B87"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Nadzorni organ ima pooblastilo naročnika, da v njegovem imenu nadzoruje izvedbo del.</w:t>
            </w:r>
          </w:p>
          <w:p w14:paraId="761496F5"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Nadzorni organ bo gradbeni dnevnik in knjigo obračunskih izmer, kadar je ta zahtevana, pregledoval in potrjeval sproti in veljavno sprejemal obvestila in odločitve izvajalca ter obveščal naročnika.</w:t>
            </w:r>
          </w:p>
        </w:tc>
      </w:tr>
    </w:tbl>
    <w:p w14:paraId="2E55F986" w14:textId="77777777" w:rsidR="00F36188" w:rsidRPr="00ED5243" w:rsidRDefault="00F36188" w:rsidP="00353C1D">
      <w:pPr>
        <w:spacing w:before="225" w:after="225" w:line="240" w:lineRule="auto"/>
        <w:jc w:val="both"/>
        <w:rPr>
          <w:rFonts w:ascii="Calibri Light" w:hAnsi="Calibri Light" w:cs="Calibri Light"/>
          <w:b/>
          <w:bCs/>
          <w:color w:val="000000"/>
          <w:sz w:val="18"/>
          <w:szCs w:val="18"/>
        </w:rPr>
      </w:pPr>
    </w:p>
    <w:p w14:paraId="335260BF"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VIII. VODSTVO GRADBIŠČA</w:t>
      </w:r>
    </w:p>
    <w:p w14:paraId="7A565BC5" w14:textId="77777777" w:rsidR="00F36188" w:rsidRPr="00ED5243" w:rsidRDefault="00F36188" w:rsidP="00353C1D">
      <w:pPr>
        <w:spacing w:after="0" w:line="240" w:lineRule="auto"/>
        <w:jc w:val="center"/>
        <w:rPr>
          <w:rFonts w:ascii="Calibri Light" w:hAnsi="Calibri Light" w:cs="Calibri Light"/>
          <w:b/>
          <w:bCs/>
          <w:color w:val="000000"/>
          <w:sz w:val="18"/>
          <w:szCs w:val="18"/>
        </w:rPr>
      </w:pPr>
    </w:p>
    <w:p w14:paraId="5E0B9358"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353C1D" w:rsidRPr="00ED5243" w14:paraId="0F3137F2" w14:textId="77777777" w:rsidTr="00F371A4">
        <w:tc>
          <w:tcPr>
            <w:tcW w:w="0" w:type="auto"/>
            <w:tcMar>
              <w:top w:w="0" w:type="auto"/>
              <w:bottom w:w="0" w:type="auto"/>
            </w:tcMar>
          </w:tcPr>
          <w:p w14:paraId="7D207DB1" w14:textId="560420BB"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Izvajalec za svojega pooblaščenca (zastopnika) po tej pogodbi imenuje ______________________________, ki ga na gradbišču zastopa kot vodja del.</w:t>
            </w:r>
          </w:p>
          <w:p w14:paraId="6282F0A0"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Vodstvo gradbišča bo skrbelo, da bo gradbiščna dokumentacija tekoče vodena in stalno na razpolago naročniku in nadzornemu organu ter veljavno spremljalo njihova obvestila.</w:t>
            </w:r>
          </w:p>
          <w:p w14:paraId="545617BF" w14:textId="7768817E"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Izvajalec mora poskrbeti z odločbo za imenovanje in določitev vodje del in odgovornih vodij posameznih del ter odgovornega vodje gradbišča in s tem pisno seznaniti naročnika v roku 8 dni od podpisa pogodbe.</w:t>
            </w:r>
          </w:p>
          <w:p w14:paraId="05D9CA44" w14:textId="79DD7FCA"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Izvajalec ne sme zamenjati vodje del brez predhodnega soglasja naročnika.</w:t>
            </w:r>
          </w:p>
        </w:tc>
      </w:tr>
    </w:tbl>
    <w:p w14:paraId="6E3BFCF4" w14:textId="77777777" w:rsidR="00F36188" w:rsidRPr="00ED5243" w:rsidRDefault="00F36188" w:rsidP="00353C1D">
      <w:pPr>
        <w:spacing w:before="225" w:after="225" w:line="240" w:lineRule="auto"/>
        <w:jc w:val="both"/>
        <w:rPr>
          <w:rFonts w:ascii="Calibri Light" w:hAnsi="Calibri Light" w:cs="Calibri Light"/>
          <w:b/>
          <w:bCs/>
          <w:color w:val="000000"/>
          <w:sz w:val="18"/>
          <w:szCs w:val="18"/>
        </w:rPr>
      </w:pPr>
    </w:p>
    <w:p w14:paraId="0E6405C5"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IX. PRAVICE POGODBENIH STRANK</w:t>
      </w:r>
    </w:p>
    <w:p w14:paraId="2E3E040D" w14:textId="77777777" w:rsidR="00F36188" w:rsidRPr="00ED5243" w:rsidRDefault="00F36188" w:rsidP="00353C1D">
      <w:pPr>
        <w:spacing w:after="0" w:line="240" w:lineRule="auto"/>
        <w:jc w:val="center"/>
        <w:rPr>
          <w:rFonts w:ascii="Calibri Light" w:hAnsi="Calibri Light" w:cs="Calibri Light"/>
          <w:b/>
          <w:bCs/>
          <w:color w:val="000000"/>
          <w:sz w:val="18"/>
          <w:szCs w:val="18"/>
        </w:rPr>
      </w:pPr>
    </w:p>
    <w:p w14:paraId="1C2E2404"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353C1D" w:rsidRPr="00ED5243" w14:paraId="13A1A129" w14:textId="77777777" w:rsidTr="00F371A4">
        <w:tc>
          <w:tcPr>
            <w:tcW w:w="0" w:type="auto"/>
            <w:tcMar>
              <w:top w:w="0" w:type="auto"/>
              <w:bottom w:w="0" w:type="auto"/>
            </w:tcMar>
          </w:tcPr>
          <w:p w14:paraId="31287742"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Če naročnik ugotovi, da uporabljen material ne ustreza tehničnim predpisom, ga lahko zavrne in prepove njegovo uporabo. V primeru spora o kvaliteti je veljaven izvid Zavoda za gradbeništvo iz Ljubljane.</w:t>
            </w:r>
          </w:p>
          <w:p w14:paraId="7873F597"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Stroške izvida založi predhodno naročnik, dokončno pa jih plača tista pogodbena stranka, katere mnenje ovrže izvid zavoda.</w:t>
            </w:r>
          </w:p>
        </w:tc>
      </w:tr>
    </w:tbl>
    <w:p w14:paraId="3AB06CC0" w14:textId="77777777" w:rsidR="00F36188" w:rsidRPr="00ED5243" w:rsidRDefault="00F36188" w:rsidP="00353C1D">
      <w:pPr>
        <w:spacing w:after="0" w:line="240" w:lineRule="auto"/>
        <w:jc w:val="center"/>
        <w:rPr>
          <w:rFonts w:ascii="Calibri Light" w:hAnsi="Calibri Light" w:cs="Calibri Light"/>
          <w:b/>
          <w:bCs/>
          <w:color w:val="000000"/>
          <w:sz w:val="18"/>
          <w:szCs w:val="18"/>
        </w:rPr>
      </w:pPr>
    </w:p>
    <w:p w14:paraId="1D48C6D6"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353C1D" w:rsidRPr="00ED5243" w14:paraId="5409B562" w14:textId="77777777" w:rsidTr="00F371A4">
        <w:tc>
          <w:tcPr>
            <w:tcW w:w="0" w:type="auto"/>
            <w:tcMar>
              <w:top w:w="0" w:type="auto"/>
              <w:bottom w:w="0" w:type="auto"/>
            </w:tcMar>
          </w:tcPr>
          <w:p w14:paraId="0C00C55B"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lastRenderedPageBreak/>
              <w:t>Izvajalec ima pravico, da med izvajanjem del zahteva od naročnika potrebna pojasnila glede projektne dokumentacije, tehničnih pogojev, vrste materiala in načina izvrševanja del.</w:t>
            </w:r>
          </w:p>
          <w:p w14:paraId="149FDDB9"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w14:paraId="13804CC4" w14:textId="77777777" w:rsidR="00F36188" w:rsidRPr="00ED5243" w:rsidRDefault="00F36188" w:rsidP="00353C1D">
      <w:pPr>
        <w:spacing w:after="0" w:line="240" w:lineRule="auto"/>
        <w:jc w:val="center"/>
        <w:rPr>
          <w:rFonts w:ascii="Calibri Light" w:hAnsi="Calibri Light" w:cs="Calibri Light"/>
          <w:b/>
          <w:bCs/>
          <w:color w:val="000000"/>
          <w:sz w:val="18"/>
          <w:szCs w:val="18"/>
        </w:rPr>
      </w:pPr>
    </w:p>
    <w:p w14:paraId="3C0DBEB7"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353C1D" w:rsidRPr="00ED5243" w14:paraId="7F37AE17" w14:textId="77777777" w:rsidTr="00F371A4">
        <w:tc>
          <w:tcPr>
            <w:tcW w:w="0" w:type="auto"/>
            <w:tcMar>
              <w:top w:w="0" w:type="auto"/>
              <w:bottom w:w="0" w:type="auto"/>
            </w:tcMar>
          </w:tcPr>
          <w:p w14:paraId="765A3F34"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Če je potrebno izvršiti nepredvidena dela, ki so neodložljiva in nujna, da se prepreči večja škoda, lahko izvajalec ta dela sam opravi, mora pa o tem nemudoma obvestiti nadzorni organ in naročnika.</w:t>
            </w:r>
          </w:p>
        </w:tc>
      </w:tr>
    </w:tbl>
    <w:p w14:paraId="161EA078" w14:textId="77777777" w:rsidR="00F36188" w:rsidRPr="00ED5243" w:rsidRDefault="00F36188" w:rsidP="00353C1D">
      <w:pPr>
        <w:spacing w:before="225" w:after="225" w:line="240" w:lineRule="auto"/>
        <w:jc w:val="both"/>
        <w:rPr>
          <w:rFonts w:ascii="Calibri Light" w:hAnsi="Calibri Light" w:cs="Calibri Light"/>
          <w:b/>
          <w:bCs/>
          <w:color w:val="000000"/>
          <w:sz w:val="18"/>
          <w:szCs w:val="18"/>
        </w:rPr>
      </w:pPr>
    </w:p>
    <w:p w14:paraId="2FFED5AA"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X. ROKI IZVAJANJA DEL</w:t>
      </w:r>
    </w:p>
    <w:p w14:paraId="5E57ABD4" w14:textId="77777777" w:rsidR="00F36188" w:rsidRPr="00ED5243" w:rsidRDefault="00F36188" w:rsidP="00353C1D">
      <w:pPr>
        <w:spacing w:after="0" w:line="240" w:lineRule="auto"/>
        <w:jc w:val="center"/>
        <w:rPr>
          <w:rFonts w:ascii="Calibri Light" w:hAnsi="Calibri Light" w:cs="Calibri Light"/>
          <w:b/>
          <w:bCs/>
          <w:color w:val="000000"/>
          <w:sz w:val="18"/>
          <w:szCs w:val="18"/>
        </w:rPr>
      </w:pPr>
    </w:p>
    <w:p w14:paraId="6467D262"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353C1D" w:rsidRPr="00ED5243" w14:paraId="797EAB2C" w14:textId="77777777" w:rsidTr="00F371A4">
        <w:tc>
          <w:tcPr>
            <w:tcW w:w="0" w:type="auto"/>
            <w:tcMar>
              <w:top w:w="0" w:type="auto"/>
              <w:bottom w:w="0" w:type="auto"/>
            </w:tcMar>
          </w:tcPr>
          <w:p w14:paraId="7DFEE8CB" w14:textId="7FEFDD20" w:rsidR="00353C1D" w:rsidRPr="00ED5243" w:rsidRDefault="00353C1D" w:rsidP="00F371A4">
            <w:pPr>
              <w:spacing w:before="225" w:after="225"/>
              <w:jc w:val="both"/>
              <w:rPr>
                <w:rFonts w:ascii="Calibri Light" w:hAnsi="Calibri Light" w:cs="Calibri Light"/>
                <w:color w:val="000000"/>
                <w:sz w:val="18"/>
                <w:szCs w:val="18"/>
              </w:rPr>
            </w:pPr>
            <w:r w:rsidRPr="00ED5243">
              <w:rPr>
                <w:rFonts w:ascii="Calibri Light" w:hAnsi="Calibri Light" w:cs="Calibri Light"/>
                <w:color w:val="000000"/>
                <w:sz w:val="18"/>
                <w:szCs w:val="18"/>
              </w:rPr>
              <w:t xml:space="preserve">Izvajalec se zavezuje, da bo s pogodbenimi deli začel, ko ga bo naročnik uvedel v delo in da bo pogodbena dela dokončal v skladu s terminskim planom, najkasneje do </w:t>
            </w:r>
            <w:r w:rsidR="007A116C">
              <w:rPr>
                <w:rFonts w:ascii="Calibri Light" w:hAnsi="Calibri Light" w:cs="Calibri Light"/>
                <w:color w:val="000000"/>
                <w:sz w:val="18"/>
                <w:szCs w:val="18"/>
              </w:rPr>
              <w:t xml:space="preserve"> 15. 12. </w:t>
            </w:r>
            <w:r w:rsidRPr="00ED5243">
              <w:rPr>
                <w:rFonts w:ascii="Calibri Light" w:hAnsi="Calibri Light" w:cs="Calibri Light"/>
                <w:color w:val="000000"/>
                <w:sz w:val="18"/>
                <w:szCs w:val="18"/>
              </w:rPr>
              <w:t>20</w:t>
            </w:r>
            <w:r w:rsidR="00F36188" w:rsidRPr="00ED5243">
              <w:rPr>
                <w:rFonts w:ascii="Calibri Light" w:hAnsi="Calibri Light" w:cs="Calibri Light"/>
                <w:color w:val="000000"/>
                <w:sz w:val="18"/>
                <w:szCs w:val="18"/>
              </w:rPr>
              <w:t>2</w:t>
            </w:r>
            <w:r w:rsidR="00652D17">
              <w:rPr>
                <w:rFonts w:ascii="Calibri Light" w:hAnsi="Calibri Light" w:cs="Calibri Light"/>
                <w:color w:val="000000"/>
                <w:sz w:val="18"/>
                <w:szCs w:val="18"/>
              </w:rPr>
              <w:t>3</w:t>
            </w:r>
            <w:r w:rsidRPr="00ED5243">
              <w:rPr>
                <w:rFonts w:ascii="Calibri Light" w:hAnsi="Calibri Light" w:cs="Calibri Light"/>
                <w:color w:val="000000"/>
                <w:sz w:val="18"/>
                <w:szCs w:val="18"/>
              </w:rPr>
              <w:t>.</w:t>
            </w:r>
          </w:p>
          <w:p w14:paraId="3735A2DE"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V zvezi s sledenjem izvedbe del v danem roku je izvajalec dolžan prilagoditi aktivnosti in metode izvajanja del z ostalimi izvajalci na gradbišču, vse z namenom, da se dela dokončajo v danem roku iz predhodnega odstavka tega člena.</w:t>
            </w:r>
          </w:p>
          <w:p w14:paraId="1FB5E083"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Rok iz predhodnega odstavka je bistvena sestavina te pogodbe.</w:t>
            </w:r>
          </w:p>
          <w:p w14:paraId="1F72CE78"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Izvajalec se obvezuje, da bo po potrebi izvajal dela tudi izven normalnega delovnega časa, ne da bi za to zahteval dodatna plačila.</w:t>
            </w:r>
          </w:p>
          <w:p w14:paraId="12679302"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Izvajalec je dolžan v roku 10 dni od podpisa izdelati natančen terminski plan dinamike napredovanja del.</w:t>
            </w:r>
          </w:p>
          <w:p w14:paraId="2A7F7D28"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Naročnik si pridržuje pravico spreminjati dinamiko izvajanja del v okviru zagotovljenih sredstev.</w:t>
            </w:r>
          </w:p>
          <w:p w14:paraId="77F141AB"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14:paraId="7D712AAA"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Rok dokončanja del pomeni uspešno izveden končni tehnični pregled, vključno z odpravo vseh pomanjkljivosti, ugotovljenih pri končnem tehničnem pregledu in kvalitetnem pregledu ter izročitev vse potrebne dokumentacije.</w:t>
            </w:r>
          </w:p>
        </w:tc>
      </w:tr>
    </w:tbl>
    <w:p w14:paraId="0B79BB16" w14:textId="77777777" w:rsidR="00F36188" w:rsidRPr="00ED5243" w:rsidRDefault="00F36188" w:rsidP="00353C1D">
      <w:pPr>
        <w:spacing w:after="0" w:line="240" w:lineRule="auto"/>
        <w:jc w:val="center"/>
        <w:rPr>
          <w:rFonts w:ascii="Calibri Light" w:hAnsi="Calibri Light" w:cs="Calibri Light"/>
          <w:b/>
          <w:bCs/>
          <w:color w:val="000000"/>
          <w:sz w:val="18"/>
          <w:szCs w:val="18"/>
        </w:rPr>
      </w:pPr>
    </w:p>
    <w:p w14:paraId="580AF775"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353C1D" w:rsidRPr="00ED5243" w14:paraId="7E5FEB98" w14:textId="77777777" w:rsidTr="00F371A4">
        <w:tc>
          <w:tcPr>
            <w:tcW w:w="0" w:type="auto"/>
            <w:tcMar>
              <w:top w:w="0" w:type="auto"/>
              <w:bottom w:w="0" w:type="auto"/>
            </w:tcMar>
          </w:tcPr>
          <w:p w14:paraId="37C433BF"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699"/>
            </w:tblGrid>
            <w:tr w:rsidR="00353C1D" w:rsidRPr="00ED5243" w14:paraId="4D983AF2" w14:textId="77777777" w:rsidTr="00F371A4">
              <w:tc>
                <w:tcPr>
                  <w:tcW w:w="0" w:type="auto"/>
                  <w:tcMar>
                    <w:top w:w="0" w:type="auto"/>
                    <w:bottom w:w="0" w:type="auto"/>
                  </w:tcMar>
                </w:tcPr>
                <w:p w14:paraId="7D0203F8" w14:textId="77777777" w:rsidR="00353C1D" w:rsidRPr="00ED5243" w:rsidRDefault="00353C1D" w:rsidP="00253675">
                  <w:pPr>
                    <w:numPr>
                      <w:ilvl w:val="0"/>
                      <w:numId w:val="26"/>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zaradi dodatno naročenih del, izvedenih po pisni zahtevi naročnika in</w:t>
                  </w:r>
                </w:p>
                <w:p w14:paraId="515F3C46" w14:textId="77777777" w:rsidR="00353C1D" w:rsidRPr="00ED5243" w:rsidRDefault="00353C1D" w:rsidP="00253675">
                  <w:pPr>
                    <w:numPr>
                      <w:ilvl w:val="0"/>
                      <w:numId w:val="26"/>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zaradi ravnanja tretjih oseb ali naročnika, ki onemogočajo izvedbo del in ki niso posledica ravnanja izvajalca.</w:t>
                  </w:r>
                </w:p>
              </w:tc>
            </w:tr>
          </w:tbl>
          <w:p w14:paraId="641A36DF"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Na nastop in prenehanje okoliščin, ki po tej pogodbi lahko vplivajo na spremembo rokov, mora izvajalec opozoriti naročnika pisno in jih v roku 2 delovnih dni po seznanitvi z njimi evidentirati v gradbenem dnevniku.</w:t>
            </w:r>
          </w:p>
          <w:p w14:paraId="5CB7E47F"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lastRenderedPageBreak/>
              <w:t>V primeru podaljšanja roka dokončanja del mora izvajalec naročniku predložiti ustrezno podaljšanje veljavnosti zavarovanja za dobro izvedbo pogodbenih obveznosti.</w:t>
            </w:r>
          </w:p>
          <w:p w14:paraId="15C5D406"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Izvajalec lahko predlaga skrajšanje roka za izvajanje del, če bistveno hitreje napreduje z deli, kot je predvideno v pogodbi.</w:t>
            </w:r>
          </w:p>
          <w:p w14:paraId="6163B5A1"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V obeh primerih se sklene dodatek k pogodbi. Izvajalec mora v obeh primerih nasloviti na naročnika obrazloženo vlogo za spremembo dinamike izvajanja del in spremembo končnega roka izvedbe del, kar mora potrditi tudi odgovorni nadzornik.</w:t>
            </w:r>
          </w:p>
          <w:p w14:paraId="493BDE52"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18CCBACC"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14:paraId="0126D0C5"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14:paraId="4923D2EF"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Spremembo pogodbe za podaljšanje roka se lahko predlaga najkasneje 15 dni pred iztekom rokov opredeljenih s to pogodbo. Skrajšanje roka lahko izvajalec zahteva kadarkoli.</w:t>
            </w:r>
          </w:p>
        </w:tc>
      </w:tr>
    </w:tbl>
    <w:p w14:paraId="40DE2A8B" w14:textId="77777777" w:rsidR="00F36188" w:rsidRPr="00ED5243" w:rsidRDefault="00F36188" w:rsidP="00353C1D">
      <w:pPr>
        <w:spacing w:before="225" w:after="225" w:line="240" w:lineRule="auto"/>
        <w:jc w:val="both"/>
        <w:rPr>
          <w:rFonts w:ascii="Calibri Light" w:hAnsi="Calibri Light" w:cs="Calibri Light"/>
          <w:b/>
          <w:bCs/>
          <w:color w:val="000000"/>
          <w:sz w:val="18"/>
          <w:szCs w:val="18"/>
        </w:rPr>
      </w:pPr>
    </w:p>
    <w:p w14:paraId="2612E7F2"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XI. POGODBENA KAZEN</w:t>
      </w:r>
    </w:p>
    <w:p w14:paraId="3E58F366" w14:textId="77777777" w:rsidR="00F36188" w:rsidRPr="00ED5243" w:rsidRDefault="00F36188" w:rsidP="00353C1D">
      <w:pPr>
        <w:spacing w:after="0" w:line="240" w:lineRule="auto"/>
        <w:jc w:val="center"/>
        <w:rPr>
          <w:rFonts w:ascii="Calibri Light" w:hAnsi="Calibri Light" w:cs="Calibri Light"/>
          <w:b/>
          <w:bCs/>
          <w:color w:val="000000"/>
          <w:sz w:val="18"/>
          <w:szCs w:val="18"/>
        </w:rPr>
      </w:pPr>
    </w:p>
    <w:p w14:paraId="757E6AA4"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353C1D" w:rsidRPr="00ED5243" w14:paraId="528C4F58" w14:textId="77777777" w:rsidTr="00F371A4">
        <w:tc>
          <w:tcPr>
            <w:tcW w:w="0" w:type="auto"/>
            <w:tcMar>
              <w:top w:w="0" w:type="auto"/>
              <w:bottom w:w="0" w:type="auto"/>
            </w:tcMar>
          </w:tcPr>
          <w:p w14:paraId="0DCE0693"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33DEE595"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Pogodbena kazen se obračuna pri končnem obračunu.</w:t>
            </w:r>
          </w:p>
          <w:p w14:paraId="091A571B"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6BCCC712" w14:textId="77777777" w:rsidR="00F36188" w:rsidRPr="00ED5243" w:rsidRDefault="00F36188" w:rsidP="00353C1D">
      <w:pPr>
        <w:spacing w:before="225" w:after="225" w:line="240" w:lineRule="auto"/>
        <w:jc w:val="both"/>
        <w:rPr>
          <w:rFonts w:ascii="Calibri Light" w:hAnsi="Calibri Light" w:cs="Calibri Light"/>
          <w:b/>
          <w:bCs/>
          <w:color w:val="000000"/>
          <w:sz w:val="18"/>
          <w:szCs w:val="18"/>
        </w:rPr>
      </w:pPr>
    </w:p>
    <w:p w14:paraId="29FDF128"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XII. PREVZEM DEL</w:t>
      </w:r>
    </w:p>
    <w:p w14:paraId="0E194980" w14:textId="77777777" w:rsidR="00F36188" w:rsidRPr="00ED5243" w:rsidRDefault="00F36188" w:rsidP="00353C1D">
      <w:pPr>
        <w:spacing w:after="0" w:line="240" w:lineRule="auto"/>
        <w:jc w:val="center"/>
        <w:rPr>
          <w:rFonts w:ascii="Calibri Light" w:hAnsi="Calibri Light" w:cs="Calibri Light"/>
          <w:b/>
          <w:bCs/>
          <w:color w:val="000000"/>
          <w:sz w:val="18"/>
          <w:szCs w:val="18"/>
        </w:rPr>
      </w:pPr>
    </w:p>
    <w:p w14:paraId="7B256F4A"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353C1D" w:rsidRPr="00ED5243" w14:paraId="1D186518" w14:textId="77777777" w:rsidTr="00F371A4">
        <w:tc>
          <w:tcPr>
            <w:tcW w:w="0" w:type="auto"/>
            <w:tcMar>
              <w:top w:w="0" w:type="auto"/>
              <w:bottom w:w="0" w:type="auto"/>
            </w:tcMar>
          </w:tcPr>
          <w:p w14:paraId="662B6823"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Izvajalec je dolžan datum dokončanja del vpisati v gradbeni dnevnik in naročnika takoj pozvati na prevzem del.</w:t>
            </w:r>
          </w:p>
          <w:p w14:paraId="2A46E31A"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lastRenderedPageBreak/>
              <w:t>Naročnik je dolžan v najkrajšem možnem času po obvestilu izvajalca začeti s postopkom za izvedbo tehničnega pregleda. Za dan uspešnega zaključka del se šteje dan, ko je uspešno opravljen tehnični pregled.</w:t>
            </w:r>
          </w:p>
          <w:p w14:paraId="7C8334DB"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O dokončanju in prevzemu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746"/>
            </w:tblGrid>
            <w:tr w:rsidR="00353C1D" w:rsidRPr="00ED5243" w14:paraId="1C408A5A" w14:textId="77777777" w:rsidTr="00F371A4">
              <w:tc>
                <w:tcPr>
                  <w:tcW w:w="0" w:type="auto"/>
                  <w:tcMar>
                    <w:top w:w="0" w:type="auto"/>
                    <w:bottom w:w="0" w:type="auto"/>
                  </w:tcMar>
                </w:tcPr>
                <w:p w14:paraId="508FC2A6" w14:textId="77777777" w:rsidR="00353C1D" w:rsidRPr="00ED5243" w:rsidRDefault="00353C1D" w:rsidP="00253675">
                  <w:pPr>
                    <w:numPr>
                      <w:ilvl w:val="0"/>
                      <w:numId w:val="2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ali izvedena dela ustrezajo določilom te pogodbe, veljavnim zakonskim predpisom in pravilom stroke,</w:t>
                  </w:r>
                </w:p>
                <w:p w14:paraId="362B3558" w14:textId="77777777" w:rsidR="00353C1D" w:rsidRPr="00ED5243" w:rsidRDefault="00353C1D" w:rsidP="00253675">
                  <w:pPr>
                    <w:numPr>
                      <w:ilvl w:val="0"/>
                      <w:numId w:val="2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datume začetka in končanja del in datum prevzema del,</w:t>
                  </w:r>
                </w:p>
                <w:p w14:paraId="32AA3F0C" w14:textId="77777777" w:rsidR="00353C1D" w:rsidRPr="00ED5243" w:rsidRDefault="00353C1D" w:rsidP="00253675">
                  <w:pPr>
                    <w:numPr>
                      <w:ilvl w:val="0"/>
                      <w:numId w:val="2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kakovost izvedenih del in pripombe naročnika v zvezi z njo,</w:t>
                  </w:r>
                </w:p>
                <w:p w14:paraId="48416D2D" w14:textId="77777777" w:rsidR="00353C1D" w:rsidRPr="00ED5243" w:rsidRDefault="00353C1D" w:rsidP="00253675">
                  <w:pPr>
                    <w:numPr>
                      <w:ilvl w:val="0"/>
                      <w:numId w:val="2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morebitna odprta, med predstavniki pogodbenih strank sporna vprašanja tehnične narave,</w:t>
                  </w:r>
                </w:p>
                <w:p w14:paraId="11062B92" w14:textId="77777777" w:rsidR="00353C1D" w:rsidRPr="00ED5243" w:rsidRDefault="00353C1D" w:rsidP="00253675">
                  <w:pPr>
                    <w:numPr>
                      <w:ilvl w:val="0"/>
                      <w:numId w:val="2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končna vrednost opravljenih del (definirati vrednost del po pogodbi, več in manj del – prikazati shematsko v tabeli),</w:t>
                  </w:r>
                </w:p>
                <w:p w14:paraId="34C239CF" w14:textId="77777777" w:rsidR="00353C1D" w:rsidRPr="00ED5243" w:rsidRDefault="00353C1D" w:rsidP="00253675">
                  <w:pPr>
                    <w:numPr>
                      <w:ilvl w:val="0"/>
                      <w:numId w:val="2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pregled predane dokumentacije s strani izvajalca,</w:t>
                  </w:r>
                </w:p>
                <w:p w14:paraId="1A3095C4" w14:textId="77777777" w:rsidR="00353C1D" w:rsidRPr="00ED5243" w:rsidRDefault="00353C1D" w:rsidP="00253675">
                  <w:pPr>
                    <w:numPr>
                      <w:ilvl w:val="0"/>
                      <w:numId w:val="2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posebej se navede tudi morebitna zamuda in odgovornost zanjo,</w:t>
                  </w:r>
                </w:p>
                <w:p w14:paraId="54EE3254" w14:textId="77777777" w:rsidR="00353C1D" w:rsidRPr="00ED5243" w:rsidRDefault="00353C1D" w:rsidP="00253675">
                  <w:pPr>
                    <w:numPr>
                      <w:ilvl w:val="0"/>
                      <w:numId w:val="2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vrednost zahtevka iz naslova povzročene kazni in škode zaradi zamude,</w:t>
                  </w:r>
                </w:p>
                <w:p w14:paraId="510DAE36" w14:textId="77777777" w:rsidR="00353C1D" w:rsidRPr="00ED5243" w:rsidRDefault="00353C1D" w:rsidP="00253675">
                  <w:pPr>
                    <w:numPr>
                      <w:ilvl w:val="0"/>
                      <w:numId w:val="2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v zapisniku se obvezno navede datum in uro izročitve oziroma podpisa,</w:t>
                  </w:r>
                </w:p>
                <w:p w14:paraId="14E12476" w14:textId="77777777" w:rsidR="00353C1D" w:rsidRPr="00ED5243" w:rsidRDefault="00353C1D" w:rsidP="00253675">
                  <w:pPr>
                    <w:numPr>
                      <w:ilvl w:val="0"/>
                      <w:numId w:val="27"/>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zapisniku se obvezno priloži seznam vseh podizvajalcev s kontaktnimi imeni in telefonskimi številkami, v kolikor je ta seznam potreben za eventualne reklamacije v garancijski dobi.</w:t>
                  </w:r>
                </w:p>
              </w:tc>
            </w:tr>
          </w:tbl>
          <w:p w14:paraId="73085D1C" w14:textId="77777777" w:rsidR="00353C1D" w:rsidRPr="00ED5243" w:rsidRDefault="00353C1D" w:rsidP="00F371A4">
            <w:pPr>
              <w:rPr>
                <w:rFonts w:ascii="Calibri Light" w:hAnsi="Calibri Light" w:cs="Calibri Light"/>
              </w:rPr>
            </w:pPr>
          </w:p>
          <w:p w14:paraId="22E8E0C7"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Predpogoj za prevzem del je uspešno izveden kvalitativni pregled.</w:t>
            </w:r>
          </w:p>
          <w:p w14:paraId="5B03F175"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Če se naročnik v roku 8 dni ne odzove pozivu izvajalca naj prevzame dela, sestavi izvajalec prevzemni zapisnik v njegovi odsotnosti. V tem primeru z dnem izročitve zapisnika naročniku nastopijo pravne posledice povezane z izročitvijo in prevzemom del.</w:t>
            </w:r>
          </w:p>
          <w:p w14:paraId="4152F410"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2669EC7F"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Če katerakoli od pogodbenih strank brez utemeljenega razloga ne želi in ne sodeluje pri izdelavi končnega obračuna, ga sme izdelati druga pogodbena stranka v njegovi odsotnosti.</w:t>
            </w:r>
          </w:p>
          <w:p w14:paraId="48A28014"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Ob končni primopredaji del mora izvajalec naročniku izročiti vso dokumentacijo v zvezi z investicijo in vso dokumentacijo, ki je bila zahtevana v postopku javnega razpisa.</w:t>
            </w:r>
          </w:p>
        </w:tc>
      </w:tr>
    </w:tbl>
    <w:p w14:paraId="4BEB1DCA" w14:textId="77777777" w:rsidR="00F36188" w:rsidRPr="00ED5243" w:rsidRDefault="00F36188" w:rsidP="00353C1D">
      <w:pPr>
        <w:spacing w:before="225" w:after="225" w:line="240" w:lineRule="auto"/>
        <w:jc w:val="both"/>
        <w:rPr>
          <w:rFonts w:ascii="Calibri Light" w:hAnsi="Calibri Light" w:cs="Calibri Light"/>
          <w:b/>
          <w:bCs/>
          <w:color w:val="000000"/>
          <w:sz w:val="18"/>
          <w:szCs w:val="18"/>
        </w:rPr>
      </w:pPr>
    </w:p>
    <w:p w14:paraId="15E2A095"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XIII. ODPRAVA NAPAK OZIROMA POMANJKJIVOSTI TER GARANCIJSKA DOBA</w:t>
      </w:r>
    </w:p>
    <w:p w14:paraId="32373192" w14:textId="77777777" w:rsidR="00F36188" w:rsidRPr="00ED5243" w:rsidRDefault="00F36188" w:rsidP="00353C1D">
      <w:pPr>
        <w:spacing w:after="0" w:line="240" w:lineRule="auto"/>
        <w:jc w:val="center"/>
        <w:rPr>
          <w:rFonts w:ascii="Calibri Light" w:hAnsi="Calibri Light" w:cs="Calibri Light"/>
          <w:b/>
          <w:bCs/>
          <w:color w:val="000000"/>
          <w:sz w:val="18"/>
          <w:szCs w:val="18"/>
        </w:rPr>
      </w:pPr>
    </w:p>
    <w:p w14:paraId="0A7585C9"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353C1D" w:rsidRPr="00ED5243" w14:paraId="1D5418E5" w14:textId="77777777" w:rsidTr="00F371A4">
        <w:tc>
          <w:tcPr>
            <w:tcW w:w="0" w:type="auto"/>
            <w:tcMar>
              <w:top w:w="0" w:type="auto"/>
              <w:bottom w:w="0" w:type="auto"/>
            </w:tcMar>
          </w:tcPr>
          <w:p w14:paraId="599A1808"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Izvajalec odgovarja za morebitne napake v izdelavi objekta po tej pogodbi, ki zadevajo njegovo solidnost 10 let, za kakovost izvedenih del 5 let od uspešne izvedbe kvalitetnega pregleda in prevzema objekta s strani naročnika (upošteva se datum, ki je kasnejši).</w:t>
            </w:r>
          </w:p>
          <w:p w14:paraId="0798C499"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Morebitne skrite napake se obravnavajo v skladu z določili zakon, ki ureja obligacijska razmerja. Za zamenjane dele in izvedena dela v garancijski dobi prične teči nov garancijski rok z dnem prevzema.</w:t>
            </w:r>
          </w:p>
          <w:p w14:paraId="0ABAE552"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3EFC360F"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 xml:space="preserve">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w:t>
            </w:r>
            <w:r w:rsidRPr="00ED5243">
              <w:rPr>
                <w:rFonts w:ascii="Calibri Light" w:hAnsi="Calibri Light" w:cs="Calibri Light"/>
                <w:color w:val="000000"/>
                <w:sz w:val="18"/>
                <w:szCs w:val="18"/>
              </w:rPr>
              <w:lastRenderedPageBreak/>
              <w:t>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14:paraId="6CB2AAEC"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Če gre za bistveno napako, ki vpliva na rabo objekta, in je bila povzročena po krivdi izvajalca ali njegovih podizvajalcev ali kooperantov, je izvajalec dolžan naročniku nadomestiti vso nastalo škodo zaradi neobratovanja objekta za čas do vzpostavitve funkcionalnega stanja.</w:t>
            </w:r>
          </w:p>
        </w:tc>
      </w:tr>
    </w:tbl>
    <w:p w14:paraId="3E4BD817" w14:textId="77777777" w:rsidR="00F36188" w:rsidRPr="00ED5243" w:rsidRDefault="00F36188" w:rsidP="00353C1D">
      <w:pPr>
        <w:spacing w:before="225" w:after="225" w:line="240" w:lineRule="auto"/>
        <w:jc w:val="both"/>
        <w:rPr>
          <w:rFonts w:ascii="Calibri Light" w:hAnsi="Calibri Light" w:cs="Calibri Light"/>
          <w:b/>
          <w:bCs/>
          <w:color w:val="000000"/>
          <w:sz w:val="18"/>
          <w:szCs w:val="18"/>
        </w:rPr>
      </w:pPr>
    </w:p>
    <w:p w14:paraId="7EADCE75"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XIV. JAMSTVA IN ZAVAROVANJA</w:t>
      </w:r>
    </w:p>
    <w:p w14:paraId="6CD6521E" w14:textId="77777777" w:rsidR="00F36188" w:rsidRPr="00ED5243" w:rsidRDefault="00F36188" w:rsidP="00353C1D">
      <w:pPr>
        <w:spacing w:after="0" w:line="240" w:lineRule="auto"/>
        <w:jc w:val="center"/>
        <w:rPr>
          <w:rFonts w:ascii="Calibri Light" w:hAnsi="Calibri Light" w:cs="Calibri Light"/>
          <w:b/>
          <w:bCs/>
          <w:color w:val="000000"/>
          <w:sz w:val="18"/>
          <w:szCs w:val="18"/>
        </w:rPr>
      </w:pPr>
    </w:p>
    <w:p w14:paraId="75192D39"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353C1D" w:rsidRPr="00ED5243" w14:paraId="188C5819" w14:textId="77777777" w:rsidTr="00F371A4">
        <w:tc>
          <w:tcPr>
            <w:tcW w:w="0" w:type="auto"/>
            <w:tcMar>
              <w:top w:w="0" w:type="auto"/>
              <w:bottom w:w="0" w:type="auto"/>
            </w:tcMar>
          </w:tcPr>
          <w:p w14:paraId="61E8EC4D"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ZAVAROVANJE ZA DOBRO IZVEDBO</w:t>
            </w:r>
          </w:p>
          <w:p w14:paraId="3FBE24E8" w14:textId="552D1780"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 xml:space="preserve">Instrument zavarovanja: </w:t>
            </w:r>
            <w:r w:rsidR="006C0575">
              <w:rPr>
                <w:rFonts w:ascii="Calibri Light" w:hAnsi="Calibri Light" w:cs="Calibri Light"/>
                <w:color w:val="000000"/>
                <w:sz w:val="18"/>
                <w:szCs w:val="18"/>
              </w:rPr>
              <w:t>______________</w:t>
            </w:r>
          </w:p>
          <w:p w14:paraId="7C9AB770" w14:textId="576F24DC"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 xml:space="preserve">Višina zavarovanja: </w:t>
            </w:r>
            <w:r w:rsidR="006C0575">
              <w:rPr>
                <w:rFonts w:ascii="Calibri Light" w:hAnsi="Calibri Light" w:cs="Calibri Light"/>
                <w:color w:val="000000"/>
                <w:sz w:val="18"/>
                <w:szCs w:val="18"/>
              </w:rPr>
              <w:t>________________</w:t>
            </w:r>
          </w:p>
          <w:p w14:paraId="567C37C0" w14:textId="7A75A88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 xml:space="preserve">Čas veljavnosti: </w:t>
            </w:r>
            <w:r w:rsidR="006C0575">
              <w:rPr>
                <w:rFonts w:ascii="Calibri Light" w:hAnsi="Calibri Light" w:cs="Calibri Light"/>
                <w:color w:val="000000"/>
                <w:sz w:val="18"/>
                <w:szCs w:val="18"/>
              </w:rPr>
              <w:t>___________________</w:t>
            </w:r>
          </w:p>
          <w:p w14:paraId="7673A886"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4E150C79"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5B1C7E43" w14:textId="77777777" w:rsidR="00F36188" w:rsidRPr="00ED5243" w:rsidRDefault="00F36188" w:rsidP="00353C1D">
      <w:pPr>
        <w:spacing w:after="0" w:line="240" w:lineRule="auto"/>
        <w:jc w:val="center"/>
        <w:rPr>
          <w:rFonts w:ascii="Calibri Light" w:hAnsi="Calibri Light" w:cs="Calibri Light"/>
          <w:b/>
          <w:bCs/>
          <w:color w:val="000000"/>
          <w:sz w:val="18"/>
          <w:szCs w:val="18"/>
        </w:rPr>
      </w:pPr>
    </w:p>
    <w:p w14:paraId="6F24BF9B"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353C1D" w:rsidRPr="00ED5243" w14:paraId="1F9A5C8F" w14:textId="77777777" w:rsidTr="00F371A4">
        <w:tc>
          <w:tcPr>
            <w:tcW w:w="0" w:type="auto"/>
            <w:tcMar>
              <w:top w:w="0" w:type="auto"/>
              <w:bottom w:w="0" w:type="auto"/>
            </w:tcMar>
          </w:tcPr>
          <w:p w14:paraId="6FD79365"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ZAVAROVANJE ZA ODPRAVO NAPAK</w:t>
            </w:r>
          </w:p>
          <w:p w14:paraId="3C3E6DB9" w14:textId="21CD96DE"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 xml:space="preserve">Instrument zavarovanja: </w:t>
            </w:r>
            <w:r w:rsidR="006C0575">
              <w:rPr>
                <w:rFonts w:ascii="Calibri Light" w:hAnsi="Calibri Light" w:cs="Calibri Light"/>
                <w:color w:val="000000"/>
                <w:sz w:val="18"/>
                <w:szCs w:val="18"/>
              </w:rPr>
              <w:t>__________________</w:t>
            </w:r>
          </w:p>
          <w:p w14:paraId="42041891"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Višina zavarovanja: _______</w:t>
            </w:r>
            <w:r w:rsidR="00F36188" w:rsidRPr="00ED5243">
              <w:rPr>
                <w:rFonts w:ascii="Calibri Light" w:hAnsi="Calibri Light" w:cs="Calibri Light"/>
                <w:color w:val="000000"/>
                <w:sz w:val="18"/>
                <w:szCs w:val="18"/>
              </w:rPr>
              <w:t>_____________</w:t>
            </w:r>
            <w:r w:rsidRPr="00ED5243">
              <w:rPr>
                <w:rFonts w:ascii="Calibri Light" w:hAnsi="Calibri Light" w:cs="Calibri Light"/>
                <w:color w:val="000000"/>
                <w:sz w:val="18"/>
                <w:szCs w:val="18"/>
              </w:rPr>
              <w:t>______</w:t>
            </w:r>
          </w:p>
          <w:p w14:paraId="322F3BA8" w14:textId="67FA92E4"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 xml:space="preserve">Čas veljavnosti: </w:t>
            </w:r>
            <w:r w:rsidR="006C0575">
              <w:rPr>
                <w:rFonts w:ascii="Calibri Light" w:hAnsi="Calibri Light" w:cs="Calibri Light"/>
                <w:color w:val="000000"/>
                <w:sz w:val="18"/>
                <w:szCs w:val="18"/>
              </w:rPr>
              <w:t>______________</w:t>
            </w:r>
          </w:p>
          <w:p w14:paraId="591072B9"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Izvajalec je dolžan ob primopredaji izvedenih del predložiti zavarovanje za odpravo napak v garancijskem roku, sicer se bo štelo, da javno naročilo ni uspešno izvedeno, naročnik pa lahko unovči zavarovanje za dobro izvedbo pogodbenih obveznosti.</w:t>
            </w:r>
          </w:p>
          <w:p w14:paraId="472A3DDC" w14:textId="77777777" w:rsidR="00B41AF8" w:rsidRDefault="00353C1D" w:rsidP="00F371A4">
            <w:pPr>
              <w:spacing w:before="225" w:after="225"/>
              <w:jc w:val="both"/>
              <w:rPr>
                <w:rFonts w:ascii="Calibri Light" w:hAnsi="Calibri Light" w:cs="Calibri Light"/>
                <w:color w:val="000000"/>
                <w:sz w:val="18"/>
                <w:szCs w:val="18"/>
              </w:rPr>
            </w:pPr>
            <w:r w:rsidRPr="00ED5243">
              <w:rPr>
                <w:rFonts w:ascii="Calibri Light" w:hAnsi="Calibri Light" w:cs="Calibri Light"/>
                <w:color w:val="000000"/>
                <w:sz w:val="18"/>
                <w:szCs w:val="18"/>
              </w:rPr>
              <w:t>Zavarovanje za odpravo napak</w:t>
            </w:r>
          </w:p>
          <w:p w14:paraId="670E031D" w14:textId="60C3809F"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 xml:space="preserve"> naročnik unovči za vse primere kršitev obveznosti izvajalca iz te pogodbe, vezanih na odpravo napak v garancijski dobi, pri čemer v zvezi z višino unovčitve upošteva naravo in obseg kršitve pogodbenih obveznosti.</w:t>
            </w:r>
          </w:p>
        </w:tc>
      </w:tr>
    </w:tbl>
    <w:p w14:paraId="7FDD9870" w14:textId="77777777" w:rsidR="00F36188" w:rsidRPr="00ED5243" w:rsidRDefault="00F36188" w:rsidP="00353C1D">
      <w:pPr>
        <w:spacing w:before="225" w:after="225" w:line="240" w:lineRule="auto"/>
        <w:jc w:val="both"/>
        <w:rPr>
          <w:rFonts w:ascii="Calibri Light" w:hAnsi="Calibri Light" w:cs="Calibri Light"/>
          <w:b/>
          <w:bCs/>
          <w:color w:val="000000"/>
          <w:sz w:val="18"/>
          <w:szCs w:val="18"/>
        </w:rPr>
      </w:pPr>
    </w:p>
    <w:p w14:paraId="732DED41"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XV. ODSTOP OD POGODBE</w:t>
      </w:r>
    </w:p>
    <w:p w14:paraId="43F3DE75" w14:textId="77777777" w:rsidR="00F36188" w:rsidRPr="00ED5243" w:rsidRDefault="00F36188" w:rsidP="00353C1D">
      <w:pPr>
        <w:spacing w:after="0" w:line="240" w:lineRule="auto"/>
        <w:jc w:val="center"/>
        <w:rPr>
          <w:rFonts w:ascii="Calibri Light" w:hAnsi="Calibri Light" w:cs="Calibri Light"/>
          <w:b/>
          <w:bCs/>
          <w:color w:val="000000"/>
          <w:sz w:val="18"/>
          <w:szCs w:val="18"/>
        </w:rPr>
      </w:pPr>
    </w:p>
    <w:p w14:paraId="7DAA147A"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353C1D" w:rsidRPr="00ED5243" w14:paraId="32374580" w14:textId="77777777" w:rsidTr="00F371A4">
        <w:tc>
          <w:tcPr>
            <w:tcW w:w="0" w:type="auto"/>
            <w:tcMar>
              <w:top w:w="0" w:type="auto"/>
              <w:bottom w:w="0" w:type="auto"/>
            </w:tcMar>
          </w:tcPr>
          <w:p w14:paraId="00E094B2"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lastRenderedPageBreak/>
              <w:t>Če pride do prekinitve del oziroma do razdrtja pogodbe po krivdi ene od pogodbenih strank, nosi nastale stroške tista pogodbena stranka, ki je povzročila prekinitev dela ali razdrtje pogodbe.</w:t>
            </w:r>
          </w:p>
          <w:p w14:paraId="42B51441"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353C1D" w:rsidRPr="00ED5243" w14:paraId="59243B22" w14:textId="77777777" w:rsidTr="00F371A4">
              <w:tc>
                <w:tcPr>
                  <w:tcW w:w="0" w:type="auto"/>
                  <w:tcMar>
                    <w:top w:w="0" w:type="auto"/>
                    <w:bottom w:w="0" w:type="auto"/>
                  </w:tcMar>
                </w:tcPr>
                <w:p w14:paraId="37D6E62B" w14:textId="77777777" w:rsidR="00353C1D" w:rsidRPr="00ED5243" w:rsidRDefault="00353C1D" w:rsidP="00253675">
                  <w:pPr>
                    <w:numPr>
                      <w:ilvl w:val="0"/>
                      <w:numId w:val="28"/>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pride izvajalec v takšno finančno situacijo, ki bi mu onemogočila izvedbo pogodbenih obveznosti;</w:t>
                  </w:r>
                </w:p>
                <w:p w14:paraId="4A48DBC8" w14:textId="77777777" w:rsidR="00353C1D" w:rsidRPr="00ED5243" w:rsidRDefault="00353C1D" w:rsidP="00253675">
                  <w:pPr>
                    <w:numPr>
                      <w:ilvl w:val="0"/>
                      <w:numId w:val="28"/>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izvajalec po svoji krivdi v roku 14 dni od veljavnosti pogodbe in uvedbe v delo ne prične z delom;</w:t>
                  </w:r>
                </w:p>
                <w:p w14:paraId="68247187" w14:textId="77777777" w:rsidR="00353C1D" w:rsidRPr="00ED5243" w:rsidRDefault="00353C1D" w:rsidP="00253675">
                  <w:pPr>
                    <w:numPr>
                      <w:ilvl w:val="0"/>
                      <w:numId w:val="28"/>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5DFD6130"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353C1D" w:rsidRPr="00ED5243" w14:paraId="24EB5EB4" w14:textId="77777777" w:rsidTr="00F371A4">
              <w:tc>
                <w:tcPr>
                  <w:tcW w:w="0" w:type="auto"/>
                  <w:tcMar>
                    <w:top w:w="0" w:type="auto"/>
                    <w:bottom w:w="0" w:type="auto"/>
                  </w:tcMar>
                </w:tcPr>
                <w:p w14:paraId="5C866679" w14:textId="77777777" w:rsidR="00353C1D" w:rsidRPr="00ED5243" w:rsidRDefault="00353C1D" w:rsidP="00253675">
                  <w:pPr>
                    <w:numPr>
                      <w:ilvl w:val="0"/>
                      <w:numId w:val="29"/>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javno naročilo je bilo bistveno spremenjeno, kar terja nov postopek javnega naročanja;</w:t>
                  </w:r>
                </w:p>
                <w:p w14:paraId="2B160959" w14:textId="77777777" w:rsidR="00353C1D" w:rsidRPr="00ED5243" w:rsidRDefault="00353C1D" w:rsidP="00253675">
                  <w:pPr>
                    <w:numPr>
                      <w:ilvl w:val="0"/>
                      <w:numId w:val="29"/>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7716990" w14:textId="77777777" w:rsidR="00353C1D" w:rsidRPr="00ED5243" w:rsidRDefault="00353C1D" w:rsidP="00253675">
                  <w:pPr>
                    <w:numPr>
                      <w:ilvl w:val="0"/>
                      <w:numId w:val="29"/>
                    </w:numPr>
                    <w:jc w:val="both"/>
                    <w:rPr>
                      <w:rFonts w:ascii="Calibri Light" w:hAnsi="Calibri Light" w:cs="Calibri Light"/>
                      <w:color w:val="000000"/>
                      <w:sz w:val="18"/>
                      <w:szCs w:val="18"/>
                    </w:rPr>
                  </w:pPr>
                  <w:r w:rsidRPr="00ED5243">
                    <w:rPr>
                      <w:rFonts w:ascii="Calibri Light" w:hAnsi="Calibri Light" w:cs="Calibri Light"/>
                      <w:color w:val="000000"/>
                      <w:sz w:val="18"/>
                      <w:szCs w:val="18"/>
                    </w:rPr>
                    <w:t>zaradi hudih kršitev obveznosti iz PEU, PDEU in tega zakona, ki jih je po postopku v skladu z 258. členom PDEU ugotovilo Sodišče Evropske unije, javno naročilo ne bi smelo biti oddano izvajalcu.</w:t>
                  </w:r>
                </w:p>
              </w:tc>
            </w:tr>
          </w:tbl>
          <w:p w14:paraId="749CEB5D"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Odstop od pogodbe učinkuje z dnem, ko izvajalec prejme pisno izjavo naročnika o odstopu.</w:t>
            </w:r>
          </w:p>
          <w:p w14:paraId="42FE5608"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Naročnik bo istočasno z odstopom od pogodbe pričel s postopki za unovčenje zavarovanja za dobro izvedbo pogodbenih obveznosti.</w:t>
            </w:r>
          </w:p>
        </w:tc>
      </w:tr>
    </w:tbl>
    <w:p w14:paraId="0D721C1D" w14:textId="77777777" w:rsidR="00F36188" w:rsidRPr="00ED5243" w:rsidRDefault="00F36188" w:rsidP="00353C1D">
      <w:pPr>
        <w:spacing w:before="225" w:after="225" w:line="240" w:lineRule="auto"/>
        <w:jc w:val="both"/>
        <w:rPr>
          <w:rFonts w:ascii="Calibri Light" w:hAnsi="Calibri Light" w:cs="Calibri Light"/>
          <w:b/>
          <w:bCs/>
          <w:color w:val="000000"/>
          <w:sz w:val="18"/>
          <w:szCs w:val="18"/>
        </w:rPr>
      </w:pPr>
    </w:p>
    <w:p w14:paraId="6DAD4B7D" w14:textId="32EE3EC9" w:rsidR="00F36188" w:rsidRPr="00ED5243" w:rsidRDefault="00353C1D" w:rsidP="00F36188">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 xml:space="preserve">XVI. </w:t>
      </w:r>
      <w:r w:rsidR="006C0575" w:rsidRPr="006C0575">
        <w:rPr>
          <w:rFonts w:ascii="Calibri Light" w:hAnsi="Calibri Light" w:cs="Calibri Light"/>
          <w:b/>
          <w:bCs/>
          <w:color w:val="000000"/>
          <w:sz w:val="18"/>
          <w:szCs w:val="18"/>
        </w:rPr>
        <w:t>SOCIALNA KLAVZULA IN RAZVEZNI POGOJ</w:t>
      </w:r>
    </w:p>
    <w:p w14:paraId="2C35FB23" w14:textId="77777777" w:rsidR="00353C1D" w:rsidRPr="00ED5243" w:rsidRDefault="00353C1D" w:rsidP="00F36188">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353C1D" w:rsidRPr="00ED5243" w14:paraId="7651E01E" w14:textId="77777777" w:rsidTr="00F371A4">
        <w:tc>
          <w:tcPr>
            <w:tcW w:w="0" w:type="auto"/>
            <w:tcMar>
              <w:top w:w="0" w:type="auto"/>
              <w:bottom w:w="0" w:type="auto"/>
            </w:tcMar>
          </w:tcPr>
          <w:p w14:paraId="7C227B75" w14:textId="77777777" w:rsidR="006C0575" w:rsidRPr="00012357" w:rsidRDefault="006C0575" w:rsidP="00012357">
            <w:pPr>
              <w:numPr>
                <w:ilvl w:val="0"/>
                <w:numId w:val="29"/>
              </w:numPr>
              <w:jc w:val="both"/>
              <w:rPr>
                <w:rFonts w:ascii="Calibri Light" w:hAnsi="Calibri Light" w:cs="Calibri Light"/>
                <w:color w:val="000000"/>
                <w:sz w:val="18"/>
                <w:szCs w:val="18"/>
              </w:rPr>
            </w:pPr>
            <w:r w:rsidRPr="00012357">
              <w:rPr>
                <w:rFonts w:ascii="Calibri Light" w:hAnsi="Calibri Light" w:cs="Calibri Light"/>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w:t>
            </w:r>
          </w:p>
          <w:p w14:paraId="51E733BC" w14:textId="77777777" w:rsidR="006C0575" w:rsidRPr="00012357" w:rsidRDefault="006C0575" w:rsidP="00012357">
            <w:pPr>
              <w:numPr>
                <w:ilvl w:val="0"/>
                <w:numId w:val="29"/>
              </w:numPr>
              <w:jc w:val="both"/>
              <w:rPr>
                <w:rFonts w:ascii="Calibri Light" w:hAnsi="Calibri Light" w:cs="Calibri Light"/>
                <w:color w:val="000000"/>
                <w:sz w:val="18"/>
                <w:szCs w:val="18"/>
              </w:rPr>
            </w:pPr>
            <w:r w:rsidRPr="00012357">
              <w:rPr>
                <w:rFonts w:ascii="Calibri Light" w:hAnsi="Calibri Light" w:cs="Calibri Light"/>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2DF049F4" w14:textId="5FE5B702" w:rsidR="00353C1D" w:rsidRPr="00ED5243" w:rsidRDefault="006C0575" w:rsidP="00012357">
            <w:pPr>
              <w:numPr>
                <w:ilvl w:val="0"/>
                <w:numId w:val="29"/>
              </w:numPr>
              <w:jc w:val="both"/>
              <w:rPr>
                <w:rFonts w:ascii="Calibri Light" w:hAnsi="Calibri Light" w:cs="Calibri Light"/>
              </w:rPr>
            </w:pPr>
            <w:r w:rsidRPr="00012357">
              <w:rPr>
                <w:rFonts w:ascii="Calibri Light" w:hAnsi="Calibri Light" w:cs="Calibri Light"/>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3E0FCDDE" w14:textId="77777777" w:rsidR="00F36188" w:rsidRPr="00ED5243" w:rsidRDefault="00F36188" w:rsidP="00353C1D">
      <w:pPr>
        <w:spacing w:before="225" w:after="225" w:line="240" w:lineRule="auto"/>
        <w:jc w:val="both"/>
        <w:rPr>
          <w:rFonts w:ascii="Calibri Light" w:hAnsi="Calibri Light" w:cs="Calibri Light"/>
          <w:b/>
          <w:bCs/>
          <w:color w:val="000000"/>
          <w:sz w:val="18"/>
          <w:szCs w:val="18"/>
        </w:rPr>
      </w:pPr>
    </w:p>
    <w:p w14:paraId="7F5997EF"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XVII. ZAVAROVANJE DEL, MATERIALA IN OPREME</w:t>
      </w:r>
    </w:p>
    <w:p w14:paraId="2B26A74F" w14:textId="77777777" w:rsidR="00F36188" w:rsidRPr="00ED5243" w:rsidRDefault="00F36188" w:rsidP="00353C1D">
      <w:pPr>
        <w:spacing w:after="0" w:line="240" w:lineRule="auto"/>
        <w:jc w:val="center"/>
        <w:rPr>
          <w:rFonts w:ascii="Calibri Light" w:hAnsi="Calibri Light" w:cs="Calibri Light"/>
          <w:b/>
          <w:bCs/>
          <w:color w:val="000000"/>
          <w:sz w:val="18"/>
          <w:szCs w:val="18"/>
        </w:rPr>
      </w:pPr>
    </w:p>
    <w:p w14:paraId="04ED425E"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353C1D" w:rsidRPr="00ED5243" w14:paraId="495BB99B" w14:textId="77777777" w:rsidTr="00F371A4">
        <w:tc>
          <w:tcPr>
            <w:tcW w:w="0" w:type="auto"/>
            <w:tcMar>
              <w:top w:w="0" w:type="auto"/>
              <w:bottom w:w="0" w:type="auto"/>
            </w:tcMar>
          </w:tcPr>
          <w:p w14:paraId="1D17BA43"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325152F7"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Izvajalec je dolžan zavarovati svojo dejavnost tudi v skladu z zakonodajo s področja graditve ter zavarovati eventualno škodo na objektu in izvedenih delih.</w:t>
            </w:r>
          </w:p>
          <w:p w14:paraId="74E8912A"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lastRenderedPageBreak/>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1915E462"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Območje gradnje izvajalec opremi v skladu s predpisi s področja gradnje in varstva in zdravja pri delu.</w:t>
            </w:r>
          </w:p>
          <w:p w14:paraId="77E73B45"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Izvajalec ne odgovarja za škodo, ki jo povzročijo na gradbišču drugi izvajalci, ki so v neposrednem pogodbenem odnosu z naročnikom.</w:t>
            </w:r>
          </w:p>
          <w:p w14:paraId="7CD9C4B1"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Izvajalec se odpoveduje zahtevkom iz naslova organizacije gradbišča in metodologije dela pri sočasni izvedbi z drugimi izvajalci, ki izvajajo dela morebiti za naročnika ali drugega investitorja znotraj območja investicije.</w:t>
            </w:r>
          </w:p>
        </w:tc>
      </w:tr>
    </w:tbl>
    <w:p w14:paraId="5EEC3A29" w14:textId="77777777" w:rsidR="00F36188" w:rsidRPr="00ED5243" w:rsidRDefault="00F36188" w:rsidP="00353C1D">
      <w:pPr>
        <w:spacing w:before="225" w:after="225" w:line="240" w:lineRule="auto"/>
        <w:jc w:val="both"/>
        <w:rPr>
          <w:rFonts w:ascii="Calibri Light" w:hAnsi="Calibri Light" w:cs="Calibri Light"/>
          <w:b/>
          <w:bCs/>
          <w:color w:val="000000"/>
          <w:sz w:val="18"/>
          <w:szCs w:val="18"/>
        </w:rPr>
      </w:pPr>
    </w:p>
    <w:p w14:paraId="27802258"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XVIII. REŠEVANJE SPOROV</w:t>
      </w:r>
    </w:p>
    <w:p w14:paraId="79B24F93" w14:textId="77777777" w:rsidR="00F36188" w:rsidRPr="00ED5243" w:rsidRDefault="00F36188" w:rsidP="00353C1D">
      <w:pPr>
        <w:spacing w:after="0" w:line="240" w:lineRule="auto"/>
        <w:jc w:val="center"/>
        <w:rPr>
          <w:rFonts w:ascii="Calibri Light" w:hAnsi="Calibri Light" w:cs="Calibri Light"/>
          <w:b/>
          <w:bCs/>
          <w:color w:val="000000"/>
          <w:sz w:val="18"/>
          <w:szCs w:val="18"/>
        </w:rPr>
      </w:pPr>
    </w:p>
    <w:p w14:paraId="48A3B0CA"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353C1D" w:rsidRPr="00ED5243" w14:paraId="11C34FE6" w14:textId="77777777" w:rsidTr="00F371A4">
        <w:tc>
          <w:tcPr>
            <w:tcW w:w="0" w:type="auto"/>
            <w:tcMar>
              <w:top w:w="0" w:type="auto"/>
              <w:bottom w:w="0" w:type="auto"/>
            </w:tcMar>
          </w:tcPr>
          <w:p w14:paraId="4AC20EEC"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CDCEE12" w14:textId="77777777" w:rsidR="00F36188" w:rsidRPr="00ED5243" w:rsidRDefault="00F36188" w:rsidP="00353C1D">
      <w:pPr>
        <w:spacing w:before="225" w:after="225" w:line="240" w:lineRule="auto"/>
        <w:jc w:val="both"/>
        <w:rPr>
          <w:rFonts w:ascii="Calibri Light" w:hAnsi="Calibri Light" w:cs="Calibri Light"/>
          <w:b/>
          <w:bCs/>
          <w:color w:val="000000"/>
          <w:sz w:val="18"/>
          <w:szCs w:val="18"/>
        </w:rPr>
      </w:pPr>
    </w:p>
    <w:p w14:paraId="12A5CEE8"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XIX. PROTIKORUPCIJSKA DOLOČBA</w:t>
      </w:r>
    </w:p>
    <w:p w14:paraId="7DFF4DC1" w14:textId="77777777" w:rsidR="00F36188" w:rsidRPr="00ED5243" w:rsidRDefault="00F36188" w:rsidP="00353C1D">
      <w:pPr>
        <w:spacing w:after="0" w:line="240" w:lineRule="auto"/>
        <w:jc w:val="center"/>
        <w:rPr>
          <w:rFonts w:ascii="Calibri Light" w:hAnsi="Calibri Light" w:cs="Calibri Light"/>
          <w:b/>
          <w:bCs/>
          <w:color w:val="000000"/>
          <w:sz w:val="18"/>
          <w:szCs w:val="18"/>
        </w:rPr>
      </w:pPr>
    </w:p>
    <w:p w14:paraId="4656DD26"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353C1D" w:rsidRPr="00ED5243" w14:paraId="5BD8ABDC" w14:textId="77777777" w:rsidTr="00F371A4">
        <w:tc>
          <w:tcPr>
            <w:tcW w:w="0" w:type="auto"/>
            <w:tcMar>
              <w:top w:w="0" w:type="auto"/>
              <w:bottom w:w="0" w:type="auto"/>
            </w:tcMar>
          </w:tcPr>
          <w:p w14:paraId="0D6ED459"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FD51021"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22460A17" w14:textId="77777777" w:rsidR="00F36188" w:rsidRPr="00ED5243" w:rsidRDefault="00F36188" w:rsidP="00353C1D">
      <w:pPr>
        <w:spacing w:before="225" w:after="225" w:line="240" w:lineRule="auto"/>
        <w:jc w:val="both"/>
        <w:rPr>
          <w:rFonts w:ascii="Calibri Light" w:hAnsi="Calibri Light" w:cs="Calibri Light"/>
          <w:b/>
          <w:bCs/>
          <w:color w:val="000000"/>
          <w:sz w:val="18"/>
          <w:szCs w:val="18"/>
        </w:rPr>
      </w:pPr>
    </w:p>
    <w:p w14:paraId="73FDCECC"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XX. REVIZIJSKA SLED</w:t>
      </w:r>
    </w:p>
    <w:p w14:paraId="6AF35C05" w14:textId="77777777" w:rsidR="00F36188" w:rsidRPr="00ED5243" w:rsidRDefault="00F36188" w:rsidP="00353C1D">
      <w:pPr>
        <w:spacing w:after="0" w:line="240" w:lineRule="auto"/>
        <w:jc w:val="center"/>
        <w:rPr>
          <w:rFonts w:ascii="Calibri Light" w:hAnsi="Calibri Light" w:cs="Calibri Light"/>
          <w:b/>
          <w:bCs/>
          <w:color w:val="000000"/>
          <w:sz w:val="18"/>
          <w:szCs w:val="18"/>
        </w:rPr>
      </w:pPr>
    </w:p>
    <w:p w14:paraId="151E2C06"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31. člen</w:t>
      </w:r>
    </w:p>
    <w:tbl>
      <w:tblPr>
        <w:tblStyle w:val="NormalTablePHPDOCX"/>
        <w:tblW w:w="0" w:type="auto"/>
        <w:tblInd w:w="108" w:type="dxa"/>
        <w:tblLook w:val="04A0" w:firstRow="1" w:lastRow="0" w:firstColumn="1" w:lastColumn="0" w:noHBand="0" w:noVBand="1"/>
      </w:tblPr>
      <w:tblGrid>
        <w:gridCol w:w="8962"/>
      </w:tblGrid>
      <w:tr w:rsidR="00353C1D" w:rsidRPr="00ED5243" w14:paraId="6288A7A4" w14:textId="77777777" w:rsidTr="00F371A4">
        <w:tc>
          <w:tcPr>
            <w:tcW w:w="0" w:type="auto"/>
            <w:tcMar>
              <w:top w:w="0" w:type="auto"/>
              <w:bottom w:w="0" w:type="auto"/>
            </w:tcMar>
          </w:tcPr>
          <w:p w14:paraId="418B8D90"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Vsa dokumentacija, povezana z izvedbo projekta, mora biti hranjena na način, da zagotavlja revizijsko sled izvedbe projekta.</w:t>
            </w:r>
          </w:p>
          <w:p w14:paraId="21C2ADAC"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lastRenderedPageBreak/>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448D6997"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001891FD"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9A53901"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F94229C" w14:textId="77777777" w:rsidR="00F36188" w:rsidRPr="00ED5243" w:rsidRDefault="00F36188" w:rsidP="00353C1D">
      <w:pPr>
        <w:spacing w:before="225" w:after="225" w:line="240" w:lineRule="auto"/>
        <w:jc w:val="both"/>
        <w:rPr>
          <w:rFonts w:ascii="Calibri Light" w:hAnsi="Calibri Light" w:cs="Calibri Light"/>
          <w:b/>
          <w:bCs/>
          <w:color w:val="000000"/>
          <w:sz w:val="18"/>
          <w:szCs w:val="18"/>
        </w:rPr>
      </w:pPr>
    </w:p>
    <w:p w14:paraId="610080F4"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XXI. POSLOVNA SKRIVNOST</w:t>
      </w:r>
    </w:p>
    <w:p w14:paraId="6B5FF903" w14:textId="77777777" w:rsidR="00F36188" w:rsidRPr="00ED5243" w:rsidRDefault="00F36188" w:rsidP="00353C1D">
      <w:pPr>
        <w:spacing w:after="0" w:line="240" w:lineRule="auto"/>
        <w:jc w:val="center"/>
        <w:rPr>
          <w:rFonts w:ascii="Calibri Light" w:hAnsi="Calibri Light" w:cs="Calibri Light"/>
          <w:b/>
          <w:bCs/>
          <w:color w:val="000000"/>
          <w:sz w:val="18"/>
          <w:szCs w:val="18"/>
        </w:rPr>
      </w:pPr>
    </w:p>
    <w:p w14:paraId="5BE0E944"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353C1D" w:rsidRPr="00ED5243" w14:paraId="148B6995" w14:textId="77777777" w:rsidTr="00F371A4">
        <w:tc>
          <w:tcPr>
            <w:tcW w:w="0" w:type="auto"/>
            <w:tcMar>
              <w:top w:w="0" w:type="auto"/>
              <w:bottom w:w="0" w:type="auto"/>
            </w:tcMar>
          </w:tcPr>
          <w:p w14:paraId="5E61B53C"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6572AF56"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Izvajalec se zavezuje varovati poslovno skrivnost naročnika in njegovih partnerjev.</w:t>
            </w:r>
          </w:p>
          <w:p w14:paraId="7BBD6FB3"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Izvajalec se strinja, da brez pismenega soglasja ne bo podajal medijem ali osebam, ki so z posameznimi mediji povezani nikakršnih informacij o poteku in stanju projekta.</w:t>
            </w:r>
          </w:p>
          <w:p w14:paraId="2D7310BA"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Izvajalec se izrecno zavezuje, da ne bo posredoval tretjim osebam projektne in ostale dokumentacije povezane z izvajanjem te pogodbe.</w:t>
            </w:r>
          </w:p>
          <w:p w14:paraId="32557C39"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Določila iz tega člena veljajo tudi v primeru prenehanja veljavnosti te pogodbe in po zaključku ter končnem prevzemu objekta.</w:t>
            </w:r>
          </w:p>
        </w:tc>
      </w:tr>
    </w:tbl>
    <w:p w14:paraId="435E288F" w14:textId="77777777" w:rsidR="00F36188" w:rsidRPr="00ED5243" w:rsidRDefault="00F36188" w:rsidP="00353C1D">
      <w:pPr>
        <w:spacing w:before="225" w:after="225" w:line="240" w:lineRule="auto"/>
        <w:jc w:val="both"/>
        <w:rPr>
          <w:rFonts w:ascii="Calibri Light" w:hAnsi="Calibri Light" w:cs="Calibri Light"/>
          <w:b/>
          <w:bCs/>
          <w:color w:val="000000"/>
          <w:sz w:val="18"/>
          <w:szCs w:val="18"/>
        </w:rPr>
      </w:pPr>
    </w:p>
    <w:p w14:paraId="0E46CEF8" w14:textId="77777777" w:rsidR="00353C1D" w:rsidRPr="00ED5243" w:rsidRDefault="00353C1D" w:rsidP="00353C1D">
      <w:pPr>
        <w:spacing w:before="225" w:after="225" w:line="240" w:lineRule="auto"/>
        <w:jc w:val="both"/>
        <w:rPr>
          <w:rFonts w:ascii="Calibri Light" w:hAnsi="Calibri Light" w:cs="Calibri Light"/>
        </w:rPr>
      </w:pPr>
      <w:r w:rsidRPr="00ED5243">
        <w:rPr>
          <w:rFonts w:ascii="Calibri Light" w:hAnsi="Calibri Light" w:cs="Calibri Light"/>
          <w:b/>
          <w:bCs/>
          <w:color w:val="000000"/>
          <w:sz w:val="18"/>
          <w:szCs w:val="18"/>
        </w:rPr>
        <w:t>XXII. KONČNE DOLOČBE</w:t>
      </w:r>
    </w:p>
    <w:p w14:paraId="4D7EAB7A" w14:textId="77777777" w:rsidR="00F36188" w:rsidRPr="00ED5243" w:rsidRDefault="00F36188" w:rsidP="00353C1D">
      <w:pPr>
        <w:spacing w:after="0" w:line="240" w:lineRule="auto"/>
        <w:jc w:val="center"/>
        <w:rPr>
          <w:rFonts w:ascii="Calibri Light" w:hAnsi="Calibri Light" w:cs="Calibri Light"/>
          <w:b/>
          <w:bCs/>
          <w:color w:val="000000"/>
          <w:sz w:val="18"/>
          <w:szCs w:val="18"/>
        </w:rPr>
      </w:pPr>
    </w:p>
    <w:p w14:paraId="0F8547AE"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33. člen</w:t>
      </w:r>
    </w:p>
    <w:tbl>
      <w:tblPr>
        <w:tblStyle w:val="NormalTablePHPDOCX"/>
        <w:tblW w:w="0" w:type="auto"/>
        <w:tblInd w:w="108" w:type="dxa"/>
        <w:tblLook w:val="04A0" w:firstRow="1" w:lastRow="0" w:firstColumn="1" w:lastColumn="0" w:noHBand="0" w:noVBand="1"/>
      </w:tblPr>
      <w:tblGrid>
        <w:gridCol w:w="8962"/>
      </w:tblGrid>
      <w:tr w:rsidR="00353C1D" w:rsidRPr="00ED5243" w14:paraId="4B14F78D" w14:textId="77777777" w:rsidTr="00F371A4">
        <w:tc>
          <w:tcPr>
            <w:tcW w:w="0" w:type="auto"/>
            <w:tcMar>
              <w:top w:w="0" w:type="auto"/>
              <w:bottom w:w="0" w:type="auto"/>
            </w:tcMar>
          </w:tcPr>
          <w:p w14:paraId="071BA852"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E69CB0A" w14:textId="77777777" w:rsidR="00353C1D" w:rsidRPr="00ED5243" w:rsidRDefault="00353C1D" w:rsidP="00353C1D">
      <w:pPr>
        <w:spacing w:after="0" w:line="240" w:lineRule="auto"/>
        <w:jc w:val="center"/>
        <w:rPr>
          <w:rFonts w:ascii="Calibri Light" w:hAnsi="Calibri Light" w:cs="Calibri Light"/>
          <w:b/>
          <w:bCs/>
          <w:color w:val="000000"/>
          <w:sz w:val="18"/>
          <w:szCs w:val="18"/>
        </w:rPr>
      </w:pPr>
    </w:p>
    <w:p w14:paraId="3B9F3146"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34. člen</w:t>
      </w:r>
    </w:p>
    <w:tbl>
      <w:tblPr>
        <w:tblStyle w:val="NormalTablePHPDOCX"/>
        <w:tblW w:w="0" w:type="auto"/>
        <w:tblInd w:w="108" w:type="dxa"/>
        <w:tblLook w:val="04A0" w:firstRow="1" w:lastRow="0" w:firstColumn="1" w:lastColumn="0" w:noHBand="0" w:noVBand="1"/>
      </w:tblPr>
      <w:tblGrid>
        <w:gridCol w:w="7412"/>
      </w:tblGrid>
      <w:tr w:rsidR="00353C1D" w:rsidRPr="00ED5243" w14:paraId="4F27C26E" w14:textId="77777777" w:rsidTr="00F371A4">
        <w:tc>
          <w:tcPr>
            <w:tcW w:w="0" w:type="auto"/>
            <w:tcMar>
              <w:top w:w="0" w:type="auto"/>
              <w:bottom w:w="0" w:type="auto"/>
            </w:tcMar>
          </w:tcPr>
          <w:p w14:paraId="653220F8"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Pogodba se lahko spremeni ali dopolni s pisnim dodatkom, ki ga sprejmeta in podpišeta obe stranki.</w:t>
            </w:r>
          </w:p>
        </w:tc>
      </w:tr>
    </w:tbl>
    <w:p w14:paraId="435AC4DC" w14:textId="77777777" w:rsidR="00F36188" w:rsidRPr="00ED5243" w:rsidRDefault="00F36188" w:rsidP="00353C1D">
      <w:pPr>
        <w:spacing w:after="0" w:line="240" w:lineRule="auto"/>
        <w:jc w:val="center"/>
        <w:rPr>
          <w:rFonts w:ascii="Calibri Light" w:hAnsi="Calibri Light" w:cs="Calibri Light"/>
          <w:b/>
          <w:bCs/>
          <w:color w:val="000000"/>
          <w:sz w:val="18"/>
          <w:szCs w:val="18"/>
        </w:rPr>
      </w:pPr>
    </w:p>
    <w:p w14:paraId="0C3F1008"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35. člen</w:t>
      </w:r>
    </w:p>
    <w:tbl>
      <w:tblPr>
        <w:tblStyle w:val="NormalTablePHPDOCX"/>
        <w:tblW w:w="0" w:type="auto"/>
        <w:tblInd w:w="108" w:type="dxa"/>
        <w:tblLook w:val="04A0" w:firstRow="1" w:lastRow="0" w:firstColumn="1" w:lastColumn="0" w:noHBand="0" w:noVBand="1"/>
      </w:tblPr>
      <w:tblGrid>
        <w:gridCol w:w="8962"/>
      </w:tblGrid>
      <w:tr w:rsidR="00353C1D" w:rsidRPr="00ED5243" w14:paraId="77789C2F" w14:textId="77777777" w:rsidTr="00F371A4">
        <w:tc>
          <w:tcPr>
            <w:tcW w:w="0" w:type="auto"/>
            <w:tcMar>
              <w:top w:w="0" w:type="auto"/>
              <w:bottom w:w="0" w:type="auto"/>
            </w:tcMar>
          </w:tcPr>
          <w:p w14:paraId="6A56A9CB"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lastRenderedPageBreak/>
              <w:t>Za razmerja, ki jih predmetna pogodba ne ureja, veljajo določbe zakona, ki ureja obligacijska razmerja in gradbenih uzanc. Posebne gradbene uzance veljajo, če niso v nasprotju z določili te pogodbe.</w:t>
            </w:r>
          </w:p>
          <w:p w14:paraId="19BCB501"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Če katerakoli od določb je ali postane neveljavna, to ne vpliva na ostale pogodbene določbe. Neveljavna določba se nadomesti z veljavno, ki mora čim bolj ustrezati namenu, ki ga je želela doseči neveljavna določba.</w:t>
            </w:r>
          </w:p>
        </w:tc>
      </w:tr>
    </w:tbl>
    <w:p w14:paraId="690CB972" w14:textId="77777777" w:rsidR="00F36188" w:rsidRPr="00ED5243" w:rsidRDefault="00F36188" w:rsidP="00353C1D">
      <w:pPr>
        <w:spacing w:after="0" w:line="240" w:lineRule="auto"/>
        <w:jc w:val="center"/>
        <w:rPr>
          <w:rFonts w:ascii="Calibri Light" w:hAnsi="Calibri Light" w:cs="Calibri Light"/>
          <w:b/>
          <w:bCs/>
          <w:color w:val="000000"/>
          <w:sz w:val="18"/>
          <w:szCs w:val="18"/>
        </w:rPr>
      </w:pPr>
    </w:p>
    <w:p w14:paraId="28334CB7"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36. člen</w:t>
      </w:r>
    </w:p>
    <w:tbl>
      <w:tblPr>
        <w:tblStyle w:val="NormalTablePHPDOCX"/>
        <w:tblW w:w="0" w:type="auto"/>
        <w:tblInd w:w="108" w:type="dxa"/>
        <w:tblLook w:val="04A0" w:firstRow="1" w:lastRow="0" w:firstColumn="1" w:lastColumn="0" w:noHBand="0" w:noVBand="1"/>
      </w:tblPr>
      <w:tblGrid>
        <w:gridCol w:w="8962"/>
      </w:tblGrid>
      <w:tr w:rsidR="00353C1D" w:rsidRPr="00ED5243" w14:paraId="15C65DDF" w14:textId="77777777" w:rsidTr="00F371A4">
        <w:tc>
          <w:tcPr>
            <w:tcW w:w="0" w:type="auto"/>
            <w:tcMar>
              <w:top w:w="0" w:type="auto"/>
              <w:bottom w:w="0" w:type="auto"/>
            </w:tcMar>
          </w:tcPr>
          <w:p w14:paraId="5312DD73"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Izvajalec ne more prenesti nobene svoje pogodbene obveznosti na tretjo osebo, razen če za to ne dobi pisnega soglasja naročnika.</w:t>
            </w:r>
          </w:p>
        </w:tc>
      </w:tr>
    </w:tbl>
    <w:p w14:paraId="760BE65C" w14:textId="77777777" w:rsidR="00F36188" w:rsidRPr="00ED5243" w:rsidRDefault="00F36188" w:rsidP="00353C1D">
      <w:pPr>
        <w:spacing w:after="0" w:line="240" w:lineRule="auto"/>
        <w:jc w:val="center"/>
        <w:rPr>
          <w:rFonts w:ascii="Calibri Light" w:hAnsi="Calibri Light" w:cs="Calibri Light"/>
          <w:b/>
          <w:bCs/>
          <w:color w:val="000000"/>
          <w:sz w:val="18"/>
          <w:szCs w:val="18"/>
        </w:rPr>
      </w:pPr>
    </w:p>
    <w:p w14:paraId="41915A06"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37. člen</w:t>
      </w:r>
    </w:p>
    <w:tbl>
      <w:tblPr>
        <w:tblStyle w:val="NormalTablePHPDOCX"/>
        <w:tblW w:w="0" w:type="auto"/>
        <w:tblInd w:w="108" w:type="dxa"/>
        <w:tblLook w:val="04A0" w:firstRow="1" w:lastRow="0" w:firstColumn="1" w:lastColumn="0" w:noHBand="0" w:noVBand="1"/>
      </w:tblPr>
      <w:tblGrid>
        <w:gridCol w:w="8962"/>
      </w:tblGrid>
      <w:tr w:rsidR="00353C1D" w:rsidRPr="00ED5243" w14:paraId="67D395DE" w14:textId="77777777" w:rsidTr="00F371A4">
        <w:tc>
          <w:tcPr>
            <w:tcW w:w="0" w:type="auto"/>
            <w:tcMar>
              <w:top w:w="0" w:type="auto"/>
              <w:bottom w:w="0" w:type="auto"/>
            </w:tcMar>
          </w:tcPr>
          <w:p w14:paraId="003762BD"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Pogodba je sklenjena in prične veljati z dnem, ko jo podpišeta obe pogodbeni stranki, pod odložnim pogojem po predložitvi zavarovanja za dobro izvedbo.</w:t>
            </w:r>
          </w:p>
        </w:tc>
      </w:tr>
    </w:tbl>
    <w:p w14:paraId="3B29621B" w14:textId="77777777" w:rsidR="00F36188" w:rsidRPr="00ED5243" w:rsidRDefault="00F36188" w:rsidP="00353C1D">
      <w:pPr>
        <w:spacing w:after="0" w:line="240" w:lineRule="auto"/>
        <w:jc w:val="center"/>
        <w:rPr>
          <w:rFonts w:ascii="Calibri Light" w:hAnsi="Calibri Light" w:cs="Calibri Light"/>
          <w:b/>
          <w:bCs/>
          <w:color w:val="000000"/>
          <w:sz w:val="18"/>
          <w:szCs w:val="18"/>
        </w:rPr>
      </w:pPr>
    </w:p>
    <w:p w14:paraId="3DA582B8" w14:textId="77777777" w:rsidR="00353C1D" w:rsidRPr="00ED5243" w:rsidRDefault="00353C1D" w:rsidP="00353C1D">
      <w:pPr>
        <w:spacing w:after="0" w:line="240" w:lineRule="auto"/>
        <w:jc w:val="center"/>
        <w:rPr>
          <w:rFonts w:ascii="Calibri Light" w:hAnsi="Calibri Light" w:cs="Calibri Light"/>
        </w:rPr>
      </w:pPr>
      <w:r w:rsidRPr="00ED5243">
        <w:rPr>
          <w:rFonts w:ascii="Calibri Light" w:hAnsi="Calibri Light" w:cs="Calibri Light"/>
          <w:b/>
          <w:bCs/>
          <w:color w:val="000000"/>
          <w:sz w:val="18"/>
          <w:szCs w:val="18"/>
        </w:rPr>
        <w:t>38. člen</w:t>
      </w:r>
    </w:p>
    <w:tbl>
      <w:tblPr>
        <w:tblStyle w:val="NormalTablePHPDOCX"/>
        <w:tblW w:w="0" w:type="auto"/>
        <w:tblInd w:w="108" w:type="dxa"/>
        <w:tblLook w:val="04A0" w:firstRow="1" w:lastRow="0" w:firstColumn="1" w:lastColumn="0" w:noHBand="0" w:noVBand="1"/>
      </w:tblPr>
      <w:tblGrid>
        <w:gridCol w:w="8907"/>
      </w:tblGrid>
      <w:tr w:rsidR="00353C1D" w:rsidRPr="00ED5243" w14:paraId="102449BB" w14:textId="77777777" w:rsidTr="00F371A4">
        <w:tc>
          <w:tcPr>
            <w:tcW w:w="0" w:type="auto"/>
            <w:tcMar>
              <w:top w:w="0" w:type="auto"/>
              <w:bottom w:w="0" w:type="auto"/>
            </w:tcMar>
          </w:tcPr>
          <w:p w14:paraId="1194AFAD" w14:textId="77777777" w:rsidR="00353C1D" w:rsidRPr="00ED5243" w:rsidRDefault="00353C1D" w:rsidP="00F371A4">
            <w:pPr>
              <w:spacing w:before="225" w:after="225"/>
              <w:jc w:val="both"/>
              <w:rPr>
                <w:rFonts w:ascii="Calibri Light" w:hAnsi="Calibri Light" w:cs="Calibri Light"/>
              </w:rPr>
            </w:pPr>
            <w:r w:rsidRPr="00ED5243">
              <w:rPr>
                <w:rFonts w:ascii="Calibri Light" w:hAnsi="Calibri Light" w:cs="Calibri Light"/>
                <w:color w:val="000000"/>
                <w:sz w:val="18"/>
                <w:szCs w:val="18"/>
              </w:rPr>
              <w:t>Ta pogodba je napisana v šestih (6) enakih izvodih, od katerih prejme naročnik štiri (4) izvode, izvajalec pa dva (2) izvoda.</w:t>
            </w:r>
          </w:p>
        </w:tc>
      </w:tr>
    </w:tbl>
    <w:p w14:paraId="5B2D4228" w14:textId="77777777" w:rsidR="00353C1D" w:rsidRPr="00ED5243" w:rsidRDefault="00353C1D" w:rsidP="00353C1D">
      <w:pPr>
        <w:spacing w:before="975" w:after="225" w:line="240" w:lineRule="auto"/>
        <w:jc w:val="both"/>
        <w:rPr>
          <w:rFonts w:ascii="Calibri Light" w:hAnsi="Calibri Light" w:cs="Calibri Light"/>
        </w:rPr>
      </w:pPr>
      <w:r w:rsidRPr="00ED5243">
        <w:rPr>
          <w:rFonts w:ascii="Calibri Light" w:hAnsi="Calibri Light" w:cs="Calibri Light"/>
          <w:color w:val="000000"/>
          <w:sz w:val="18"/>
          <w:szCs w:val="18"/>
        </w:rPr>
        <w:t>V/na ____</w:t>
      </w:r>
      <w:r w:rsidR="004866A6" w:rsidRPr="00ED5243">
        <w:rPr>
          <w:rFonts w:ascii="Calibri Light" w:hAnsi="Calibri Light" w:cs="Calibri Light"/>
          <w:color w:val="000000"/>
          <w:sz w:val="18"/>
          <w:szCs w:val="18"/>
        </w:rPr>
        <w:t>______________</w:t>
      </w:r>
      <w:r w:rsidRPr="00ED5243">
        <w:rPr>
          <w:rFonts w:ascii="Calibri Light" w:hAnsi="Calibri Light" w:cs="Calibri Light"/>
          <w:color w:val="000000"/>
          <w:sz w:val="18"/>
          <w:szCs w:val="18"/>
        </w:rPr>
        <w:t>____________, dne ________________</w:t>
      </w:r>
    </w:p>
    <w:sectPr w:rsidR="00353C1D" w:rsidRPr="00ED5243" w:rsidSect="006533A3">
      <w:footerReference w:type="default" r:id="rId16"/>
      <w:pgSz w:w="11906" w:h="16838"/>
      <w:pgMar w:top="1418" w:right="1418" w:bottom="1418" w:left="1418" w:header="567"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3B478" w14:textId="77777777" w:rsidR="00F15A34" w:rsidRDefault="00F15A34" w:rsidP="006975C6">
      <w:pPr>
        <w:spacing w:after="0" w:line="240" w:lineRule="auto"/>
      </w:pPr>
      <w:r>
        <w:separator/>
      </w:r>
    </w:p>
  </w:endnote>
  <w:endnote w:type="continuationSeparator" w:id="0">
    <w:p w14:paraId="68C15AB6" w14:textId="77777777" w:rsidR="00F15A34" w:rsidRDefault="00F15A3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2ACE0" w14:textId="33468A3B" w:rsidR="00A13A30" w:rsidRPr="00ED5243" w:rsidRDefault="007D3D73" w:rsidP="0093693E">
    <w:pPr>
      <w:pStyle w:val="Noga"/>
      <w:shd w:val="clear" w:color="auto" w:fill="FFFFFF" w:themeFill="background1"/>
      <w:rPr>
        <w:rFonts w:ascii="Calibri Light" w:hAnsi="Calibri Light" w:cs="Calibri Light"/>
      </w:rPr>
    </w:pPr>
    <w:r w:rsidRPr="007D3D73">
      <w:rPr>
        <w:rFonts w:ascii="Calibri Light" w:hAnsi="Calibri Light" w:cs="Calibri Light"/>
        <w:sz w:val="18"/>
        <w:szCs w:val="18"/>
      </w:rPr>
      <w:t>Izvajanje rednih letnih asfalterskih del in ostalih popravil na občinskih cestah v občini Gorenja vas - Poljane</w:t>
    </w:r>
    <w:r w:rsidRPr="007D3D73" w:rsidDel="007D3D73">
      <w:rPr>
        <w:rFonts w:ascii="Calibri Light" w:hAnsi="Calibri Light" w:cs="Calibri Light"/>
        <w:sz w:val="18"/>
        <w:szCs w:val="18"/>
      </w:rPr>
      <w:t xml:space="preserve"> </w:t>
    </w:r>
    <w:sdt>
      <w:sdtPr>
        <w:rPr>
          <w:rFonts w:ascii="Calibri Light" w:hAnsi="Calibri Light" w:cs="Calibri Light"/>
        </w:rPr>
        <w:id w:val="-699631248"/>
        <w:docPartObj>
          <w:docPartGallery w:val="Page Numbers (Bottom of Page)"/>
          <w:docPartUnique/>
        </w:docPartObj>
      </w:sdtPr>
      <w:sdtEndPr>
        <w:rPr>
          <w:noProof/>
        </w:rPr>
      </w:sdtEndPr>
      <w:sdtContent>
        <w:r w:rsidR="00A13A30" w:rsidRPr="00ED5243">
          <w:rPr>
            <w:rFonts w:ascii="Calibri Light" w:hAnsi="Calibri Light" w:cs="Calibri Light"/>
          </w:rPr>
          <w:tab/>
        </w:r>
        <w:r w:rsidR="00A13A30" w:rsidRPr="00ED5243">
          <w:rPr>
            <w:rFonts w:ascii="Calibri Light" w:hAnsi="Calibri Light" w:cs="Calibri Light"/>
            <w:sz w:val="18"/>
            <w:szCs w:val="18"/>
          </w:rPr>
          <w:fldChar w:fldCharType="begin"/>
        </w:r>
        <w:r w:rsidR="00A13A30" w:rsidRPr="00ED5243">
          <w:rPr>
            <w:rFonts w:ascii="Calibri Light" w:hAnsi="Calibri Light" w:cs="Calibri Light"/>
            <w:sz w:val="18"/>
            <w:szCs w:val="18"/>
          </w:rPr>
          <w:instrText xml:space="preserve"> PAGE   \* MERGEFORMAT </w:instrText>
        </w:r>
        <w:r w:rsidR="00A13A30" w:rsidRPr="00ED5243">
          <w:rPr>
            <w:rFonts w:ascii="Calibri Light" w:hAnsi="Calibri Light" w:cs="Calibri Light"/>
            <w:sz w:val="18"/>
            <w:szCs w:val="18"/>
          </w:rPr>
          <w:fldChar w:fldCharType="separate"/>
        </w:r>
        <w:r w:rsidR="00A13A30" w:rsidRPr="00ED5243">
          <w:rPr>
            <w:rFonts w:ascii="Calibri Light" w:hAnsi="Calibri Light" w:cs="Calibri Light"/>
            <w:noProof/>
            <w:sz w:val="18"/>
            <w:szCs w:val="18"/>
          </w:rPr>
          <w:t>2</w:t>
        </w:r>
        <w:r w:rsidR="00A13A30" w:rsidRPr="00ED5243">
          <w:rPr>
            <w:rFonts w:ascii="Calibri Light" w:hAnsi="Calibri Light" w:cs="Calibri Light"/>
            <w:noProof/>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37D21" w14:textId="4219972B" w:rsidR="00A13A30" w:rsidRPr="002C1F14" w:rsidRDefault="006C0575" w:rsidP="004866A6">
    <w:pPr>
      <w:pStyle w:val="Noga"/>
      <w:shd w:val="clear" w:color="auto" w:fill="FFFFFF" w:themeFill="background1"/>
      <w:rPr>
        <w:rFonts w:ascii="Calibri Light" w:hAnsi="Calibri Light" w:cs="Calibri Light"/>
      </w:rPr>
    </w:pPr>
    <w:r w:rsidRPr="007D3D73">
      <w:rPr>
        <w:rFonts w:ascii="Calibri Light" w:hAnsi="Calibri Light" w:cs="Calibri Light"/>
        <w:sz w:val="18"/>
        <w:szCs w:val="18"/>
      </w:rPr>
      <w:t>Izvajanje rednih letnih asfalterskih del in ostalih popravil na občinskih cestah v občini Gorenja vas - Poljane</w:t>
    </w:r>
    <w:r w:rsidRPr="007D3D73" w:rsidDel="007D3D73">
      <w:rPr>
        <w:rFonts w:ascii="Calibri Light" w:hAnsi="Calibri Light" w:cs="Calibri Light"/>
        <w:sz w:val="18"/>
        <w:szCs w:val="18"/>
      </w:rPr>
      <w:t xml:space="preserve"> </w:t>
    </w:r>
    <w:sdt>
      <w:sdtPr>
        <w:rPr>
          <w:rFonts w:ascii="Calibri Light" w:hAnsi="Calibri Light" w:cs="Calibri Light"/>
        </w:rPr>
        <w:id w:val="-2136023910"/>
        <w:docPartObj>
          <w:docPartGallery w:val="Page Numbers (Bottom of Page)"/>
          <w:docPartUnique/>
        </w:docPartObj>
      </w:sdtPr>
      <w:sdtEndPr>
        <w:rPr>
          <w:noProof/>
        </w:rPr>
      </w:sdtEndPr>
      <w:sdtContent>
        <w:r w:rsidR="00A13A30" w:rsidRPr="002C1F14">
          <w:rPr>
            <w:rFonts w:ascii="Calibri Light" w:hAnsi="Calibri Light" w:cs="Calibri Light"/>
          </w:rPr>
          <w:tab/>
        </w:r>
        <w:r w:rsidR="00A13A30" w:rsidRPr="002C1F14">
          <w:rPr>
            <w:rFonts w:ascii="Calibri Light" w:hAnsi="Calibri Light" w:cs="Calibri Light"/>
            <w:sz w:val="18"/>
            <w:szCs w:val="18"/>
          </w:rPr>
          <w:fldChar w:fldCharType="begin"/>
        </w:r>
        <w:r w:rsidR="00A13A30" w:rsidRPr="002C1F14">
          <w:rPr>
            <w:rFonts w:ascii="Calibri Light" w:hAnsi="Calibri Light" w:cs="Calibri Light"/>
            <w:sz w:val="18"/>
            <w:szCs w:val="18"/>
          </w:rPr>
          <w:instrText xml:space="preserve"> PAGE   \* MERGEFORMAT </w:instrText>
        </w:r>
        <w:r w:rsidR="00A13A30" w:rsidRPr="002C1F14">
          <w:rPr>
            <w:rFonts w:ascii="Calibri Light" w:hAnsi="Calibri Light" w:cs="Calibri Light"/>
            <w:sz w:val="18"/>
            <w:szCs w:val="18"/>
          </w:rPr>
          <w:fldChar w:fldCharType="separate"/>
        </w:r>
        <w:r w:rsidR="00A13A30" w:rsidRPr="002C1F14">
          <w:rPr>
            <w:rFonts w:ascii="Calibri Light" w:hAnsi="Calibri Light" w:cs="Calibri Light"/>
            <w:noProof/>
            <w:sz w:val="18"/>
            <w:szCs w:val="18"/>
          </w:rPr>
          <w:t>28</w:t>
        </w:r>
        <w:r w:rsidR="00A13A30" w:rsidRPr="002C1F14">
          <w:rPr>
            <w:rFonts w:ascii="Calibri Light" w:hAnsi="Calibri Light" w:cs="Calibri Light"/>
            <w:noProof/>
            <w:sz w:val="18"/>
            <w:szCs w:val="18"/>
          </w:rPr>
          <w:fldChar w:fldCharType="end"/>
        </w:r>
      </w:sdtContent>
    </w:sdt>
  </w:p>
  <w:p w14:paraId="29741642" w14:textId="77777777" w:rsidR="00A13A30" w:rsidRDefault="00A13A30" w:rsidP="00F371A4">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5DEF0" w14:textId="33FD79D5" w:rsidR="00A13A30" w:rsidRPr="002C1F14" w:rsidRDefault="006C0575" w:rsidP="004866A6">
    <w:pPr>
      <w:pStyle w:val="Noga"/>
      <w:shd w:val="clear" w:color="auto" w:fill="FFFFFF" w:themeFill="background1"/>
      <w:rPr>
        <w:rFonts w:ascii="Calibri Light" w:hAnsi="Calibri Light" w:cs="Calibri Light"/>
      </w:rPr>
    </w:pPr>
    <w:r w:rsidRPr="007D3D73">
      <w:rPr>
        <w:rFonts w:ascii="Calibri Light" w:hAnsi="Calibri Light" w:cs="Calibri Light"/>
        <w:sz w:val="18"/>
        <w:szCs w:val="18"/>
      </w:rPr>
      <w:t>Izvajanje rednih letnih asfalterskih del in ostalih popravil na občinskih cestah v občini Gorenja vas - Poljane</w:t>
    </w:r>
    <w:r w:rsidRPr="007D3D73" w:rsidDel="007D3D73">
      <w:rPr>
        <w:rFonts w:ascii="Calibri Light" w:hAnsi="Calibri Light" w:cs="Calibri Light"/>
        <w:sz w:val="18"/>
        <w:szCs w:val="18"/>
      </w:rPr>
      <w:t xml:space="preserve"> </w:t>
    </w:r>
    <w:sdt>
      <w:sdtPr>
        <w:rPr>
          <w:rFonts w:ascii="Calibri Light" w:hAnsi="Calibri Light" w:cs="Calibri Light"/>
        </w:rPr>
        <w:id w:val="-1422025405"/>
        <w:docPartObj>
          <w:docPartGallery w:val="Page Numbers (Bottom of Page)"/>
          <w:docPartUnique/>
        </w:docPartObj>
      </w:sdtPr>
      <w:sdtEndPr>
        <w:rPr>
          <w:noProof/>
        </w:rPr>
      </w:sdtEndPr>
      <w:sdtContent>
        <w:r w:rsidR="00A13A30" w:rsidRPr="002C1F14">
          <w:rPr>
            <w:rFonts w:ascii="Calibri Light" w:hAnsi="Calibri Light" w:cs="Calibri Light"/>
          </w:rPr>
          <w:tab/>
        </w:r>
        <w:r w:rsidR="00A13A30" w:rsidRPr="002C1F14">
          <w:rPr>
            <w:rFonts w:ascii="Calibri Light" w:hAnsi="Calibri Light" w:cs="Calibri Light"/>
            <w:sz w:val="18"/>
            <w:szCs w:val="18"/>
          </w:rPr>
          <w:fldChar w:fldCharType="begin"/>
        </w:r>
        <w:r w:rsidR="00A13A30" w:rsidRPr="002C1F14">
          <w:rPr>
            <w:rFonts w:ascii="Calibri Light" w:hAnsi="Calibri Light" w:cs="Calibri Light"/>
            <w:sz w:val="18"/>
            <w:szCs w:val="18"/>
          </w:rPr>
          <w:instrText xml:space="preserve"> PAGE   \* MERGEFORMAT </w:instrText>
        </w:r>
        <w:r w:rsidR="00A13A30" w:rsidRPr="002C1F14">
          <w:rPr>
            <w:rFonts w:ascii="Calibri Light" w:hAnsi="Calibri Light" w:cs="Calibri Light"/>
            <w:sz w:val="18"/>
            <w:szCs w:val="18"/>
          </w:rPr>
          <w:fldChar w:fldCharType="separate"/>
        </w:r>
        <w:r w:rsidR="00A13A30" w:rsidRPr="002C1F14">
          <w:rPr>
            <w:rFonts w:ascii="Calibri Light" w:hAnsi="Calibri Light" w:cs="Calibri Light"/>
            <w:noProof/>
            <w:sz w:val="18"/>
            <w:szCs w:val="18"/>
          </w:rPr>
          <w:t>30</w:t>
        </w:r>
        <w:r w:rsidR="00A13A30" w:rsidRPr="002C1F14">
          <w:rPr>
            <w:rFonts w:ascii="Calibri Light" w:hAnsi="Calibri Light" w:cs="Calibri Light"/>
            <w:noProof/>
            <w:sz w:val="18"/>
            <w:szCs w:val="18"/>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2E21A" w14:textId="1940DAA9" w:rsidR="00A13A30" w:rsidRPr="002C1F14" w:rsidRDefault="006C0575" w:rsidP="00CD353C">
    <w:pPr>
      <w:pStyle w:val="Noga"/>
      <w:shd w:val="clear" w:color="auto" w:fill="FFFFFF" w:themeFill="background1"/>
      <w:rPr>
        <w:rFonts w:ascii="Calibri Light" w:hAnsi="Calibri Light" w:cs="Calibri Light"/>
      </w:rPr>
    </w:pPr>
    <w:r w:rsidRPr="007D3D73">
      <w:rPr>
        <w:rFonts w:ascii="Calibri Light" w:hAnsi="Calibri Light" w:cs="Calibri Light"/>
        <w:sz w:val="18"/>
        <w:szCs w:val="18"/>
      </w:rPr>
      <w:t>Izvajanje rednih letnih asfalterskih del in ostalih popravil na občinskih cestah v občini Gorenja vas - Poljane</w:t>
    </w:r>
    <w:r w:rsidRPr="007D3D73" w:rsidDel="007D3D73">
      <w:rPr>
        <w:rFonts w:ascii="Calibri Light" w:hAnsi="Calibri Light" w:cs="Calibri Light"/>
        <w:sz w:val="18"/>
        <w:szCs w:val="18"/>
      </w:rPr>
      <w:t xml:space="preserve"> </w:t>
    </w:r>
    <w:sdt>
      <w:sdtPr>
        <w:rPr>
          <w:rFonts w:ascii="Calibri Light" w:hAnsi="Calibri Light" w:cs="Calibri Light"/>
        </w:rPr>
        <w:id w:val="1292399207"/>
        <w:docPartObj>
          <w:docPartGallery w:val="Page Numbers (Bottom of Page)"/>
          <w:docPartUnique/>
        </w:docPartObj>
      </w:sdtPr>
      <w:sdtEndPr>
        <w:rPr>
          <w:noProof/>
        </w:rPr>
      </w:sdtEndPr>
      <w:sdtContent>
        <w:r w:rsidR="00A13A30" w:rsidRPr="002C1F14">
          <w:rPr>
            <w:rFonts w:ascii="Calibri Light" w:hAnsi="Calibri Light" w:cs="Calibri Light"/>
          </w:rPr>
          <w:tab/>
        </w:r>
        <w:r w:rsidR="00A13A30" w:rsidRPr="002C1F14">
          <w:rPr>
            <w:rFonts w:ascii="Calibri Light" w:hAnsi="Calibri Light" w:cs="Calibri Light"/>
            <w:sz w:val="18"/>
            <w:szCs w:val="18"/>
          </w:rPr>
          <w:fldChar w:fldCharType="begin"/>
        </w:r>
        <w:r w:rsidR="00A13A30" w:rsidRPr="002C1F14">
          <w:rPr>
            <w:rFonts w:ascii="Calibri Light" w:hAnsi="Calibri Light" w:cs="Calibri Light"/>
            <w:sz w:val="18"/>
            <w:szCs w:val="18"/>
          </w:rPr>
          <w:instrText xml:space="preserve"> PAGE   \* MERGEFORMAT </w:instrText>
        </w:r>
        <w:r w:rsidR="00A13A30" w:rsidRPr="002C1F14">
          <w:rPr>
            <w:rFonts w:ascii="Calibri Light" w:hAnsi="Calibri Light" w:cs="Calibri Light"/>
            <w:sz w:val="18"/>
            <w:szCs w:val="18"/>
          </w:rPr>
          <w:fldChar w:fldCharType="separate"/>
        </w:r>
        <w:r w:rsidR="00A13A30" w:rsidRPr="002C1F14">
          <w:rPr>
            <w:rFonts w:ascii="Calibri Light" w:hAnsi="Calibri Light" w:cs="Calibri Light"/>
            <w:noProof/>
            <w:sz w:val="18"/>
            <w:szCs w:val="18"/>
          </w:rPr>
          <w:t>35</w:t>
        </w:r>
        <w:r w:rsidR="00A13A30" w:rsidRPr="002C1F14">
          <w:rPr>
            <w:rFonts w:ascii="Calibri Light" w:hAnsi="Calibri Light" w:cs="Calibri Light"/>
            <w:noProof/>
            <w:sz w:val="18"/>
            <w:szCs w:val="18"/>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BE706" w14:textId="2C0840D0" w:rsidR="00A13A30" w:rsidRPr="00236A5A" w:rsidRDefault="006C0575" w:rsidP="00CD353C">
    <w:pPr>
      <w:pStyle w:val="Noga"/>
      <w:shd w:val="clear" w:color="auto" w:fill="FFFFFF" w:themeFill="background1"/>
      <w:rPr>
        <w:rFonts w:ascii="Calibri Light" w:hAnsi="Calibri Light" w:cs="Calibri Light"/>
      </w:rPr>
    </w:pPr>
    <w:r w:rsidRPr="007D3D73">
      <w:rPr>
        <w:rFonts w:ascii="Calibri Light" w:hAnsi="Calibri Light" w:cs="Calibri Light"/>
        <w:sz w:val="18"/>
        <w:szCs w:val="18"/>
      </w:rPr>
      <w:t>Izvajanje rednih letnih asfalterskih del in ostalih popravil na občinskih cestah v občini Gorenja vas - Poljane</w:t>
    </w:r>
    <w:r w:rsidRPr="007D3D73" w:rsidDel="007D3D73">
      <w:rPr>
        <w:rFonts w:ascii="Calibri Light" w:hAnsi="Calibri Light" w:cs="Calibri Light"/>
        <w:sz w:val="18"/>
        <w:szCs w:val="18"/>
      </w:rPr>
      <w:t xml:space="preserve"> </w:t>
    </w:r>
    <w:sdt>
      <w:sdtPr>
        <w:rPr>
          <w:rFonts w:ascii="Calibri Light" w:hAnsi="Calibri Light" w:cs="Calibri Light"/>
        </w:rPr>
        <w:id w:val="-830983665"/>
        <w:docPartObj>
          <w:docPartGallery w:val="Page Numbers (Bottom of Page)"/>
          <w:docPartUnique/>
        </w:docPartObj>
      </w:sdtPr>
      <w:sdtEndPr>
        <w:rPr>
          <w:noProof/>
        </w:rPr>
      </w:sdtEndPr>
      <w:sdtContent>
        <w:r w:rsidR="00A13A30" w:rsidRPr="00236A5A">
          <w:rPr>
            <w:rFonts w:ascii="Calibri Light" w:hAnsi="Calibri Light" w:cs="Calibri Light"/>
          </w:rPr>
          <w:tab/>
        </w:r>
        <w:r w:rsidR="00A13A30" w:rsidRPr="00236A5A">
          <w:rPr>
            <w:rFonts w:ascii="Calibri Light" w:hAnsi="Calibri Light" w:cs="Calibri Light"/>
            <w:sz w:val="18"/>
            <w:szCs w:val="18"/>
          </w:rPr>
          <w:fldChar w:fldCharType="begin"/>
        </w:r>
        <w:r w:rsidR="00A13A30" w:rsidRPr="00236A5A">
          <w:rPr>
            <w:rFonts w:ascii="Calibri Light" w:hAnsi="Calibri Light" w:cs="Calibri Light"/>
            <w:sz w:val="18"/>
            <w:szCs w:val="18"/>
          </w:rPr>
          <w:instrText xml:space="preserve"> PAGE   \* MERGEFORMAT </w:instrText>
        </w:r>
        <w:r w:rsidR="00A13A30" w:rsidRPr="00236A5A">
          <w:rPr>
            <w:rFonts w:ascii="Calibri Light" w:hAnsi="Calibri Light" w:cs="Calibri Light"/>
            <w:sz w:val="18"/>
            <w:szCs w:val="18"/>
          </w:rPr>
          <w:fldChar w:fldCharType="separate"/>
        </w:r>
        <w:r w:rsidR="00A13A30" w:rsidRPr="00236A5A">
          <w:rPr>
            <w:rFonts w:ascii="Calibri Light" w:hAnsi="Calibri Light" w:cs="Calibri Light"/>
            <w:noProof/>
            <w:sz w:val="18"/>
            <w:szCs w:val="18"/>
          </w:rPr>
          <w:t>37</w:t>
        </w:r>
        <w:r w:rsidR="00A13A30" w:rsidRPr="00236A5A">
          <w:rPr>
            <w:rFonts w:ascii="Calibri Light" w:hAnsi="Calibri Light" w:cs="Calibri Light"/>
            <w:noProof/>
            <w:sz w:val="18"/>
            <w:szCs w:val="18"/>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8AB5F" w14:textId="5BE938A4" w:rsidR="00A13A30" w:rsidRPr="00236A5A" w:rsidRDefault="006C0575" w:rsidP="00CD353C">
    <w:pPr>
      <w:pStyle w:val="Noga"/>
      <w:shd w:val="clear" w:color="auto" w:fill="FFFFFF" w:themeFill="background1"/>
      <w:rPr>
        <w:rFonts w:ascii="Calibri Light" w:hAnsi="Calibri Light" w:cs="Calibri Light"/>
      </w:rPr>
    </w:pPr>
    <w:r w:rsidRPr="007D3D73">
      <w:rPr>
        <w:rFonts w:ascii="Calibri Light" w:hAnsi="Calibri Light" w:cs="Calibri Light"/>
        <w:sz w:val="18"/>
        <w:szCs w:val="18"/>
      </w:rPr>
      <w:t>Izvajanje rednih letnih asfalterskih del in ostalih popravil na občinskih cestah v občini Gorenja vas - Poljane</w:t>
    </w:r>
    <w:r w:rsidRPr="007D3D73" w:rsidDel="007D3D73">
      <w:rPr>
        <w:rFonts w:ascii="Calibri Light" w:hAnsi="Calibri Light" w:cs="Calibri Light"/>
        <w:sz w:val="18"/>
        <w:szCs w:val="18"/>
      </w:rPr>
      <w:t xml:space="preserve"> </w:t>
    </w:r>
    <w:sdt>
      <w:sdtPr>
        <w:rPr>
          <w:rFonts w:ascii="Calibri Light" w:hAnsi="Calibri Light" w:cs="Calibri Light"/>
        </w:rPr>
        <w:id w:val="-2057998228"/>
        <w:docPartObj>
          <w:docPartGallery w:val="Page Numbers (Bottom of Page)"/>
          <w:docPartUnique/>
        </w:docPartObj>
      </w:sdtPr>
      <w:sdtEndPr>
        <w:rPr>
          <w:noProof/>
        </w:rPr>
      </w:sdtEndPr>
      <w:sdtContent>
        <w:r w:rsidRPr="00236A5A">
          <w:rPr>
            <w:rFonts w:ascii="Calibri Light" w:hAnsi="Calibri Light" w:cs="Calibri Light"/>
          </w:rPr>
          <w:tab/>
        </w:r>
        <w:r w:rsidRPr="00236A5A">
          <w:rPr>
            <w:rFonts w:ascii="Calibri Light" w:hAnsi="Calibri Light" w:cs="Calibri Light"/>
            <w:sz w:val="18"/>
            <w:szCs w:val="18"/>
          </w:rPr>
          <w:fldChar w:fldCharType="begin"/>
        </w:r>
        <w:r w:rsidRPr="00236A5A">
          <w:rPr>
            <w:rFonts w:ascii="Calibri Light" w:hAnsi="Calibri Light" w:cs="Calibri Light"/>
            <w:sz w:val="18"/>
            <w:szCs w:val="18"/>
          </w:rPr>
          <w:instrText xml:space="preserve"> PAGE   \* MERGEFORMAT </w:instrText>
        </w:r>
        <w:r w:rsidRPr="00236A5A">
          <w:rPr>
            <w:rFonts w:ascii="Calibri Light" w:hAnsi="Calibri Light" w:cs="Calibri Light"/>
            <w:sz w:val="18"/>
            <w:szCs w:val="18"/>
          </w:rPr>
          <w:fldChar w:fldCharType="separate"/>
        </w:r>
        <w:r>
          <w:rPr>
            <w:rFonts w:ascii="Calibri Light" w:hAnsi="Calibri Light" w:cs="Calibri Light"/>
            <w:sz w:val="18"/>
            <w:szCs w:val="18"/>
          </w:rPr>
          <w:t>39</w:t>
        </w:r>
        <w:r w:rsidRPr="00236A5A">
          <w:rPr>
            <w:rFonts w:ascii="Calibri Light" w:hAnsi="Calibri Light" w:cs="Calibri Light"/>
            <w:noProof/>
            <w:sz w:val="18"/>
            <w:szCs w:val="18"/>
          </w:rPr>
          <w:fldChar w:fldCharType="end"/>
        </w:r>
      </w:sdtContent>
    </w:sdt>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B64E4" w14:textId="128F97D9" w:rsidR="00A13A30" w:rsidRPr="00236A5A" w:rsidRDefault="006C0575" w:rsidP="00CD353C">
    <w:pPr>
      <w:pStyle w:val="Noga"/>
      <w:shd w:val="clear" w:color="auto" w:fill="FFFFFF" w:themeFill="background1"/>
      <w:rPr>
        <w:rFonts w:ascii="Calibri Light" w:hAnsi="Calibri Light" w:cs="Calibri Light"/>
      </w:rPr>
    </w:pPr>
    <w:r w:rsidRPr="007D3D73">
      <w:rPr>
        <w:rFonts w:ascii="Calibri Light" w:hAnsi="Calibri Light" w:cs="Calibri Light"/>
        <w:sz w:val="18"/>
        <w:szCs w:val="18"/>
      </w:rPr>
      <w:t>Izvajanje rednih letnih asfalterskih del in ostalih popravil na občinskih cestah v občini Gorenja vas - Poljane</w:t>
    </w:r>
    <w:r w:rsidRPr="007D3D73" w:rsidDel="007D3D73">
      <w:rPr>
        <w:rFonts w:ascii="Calibri Light" w:hAnsi="Calibri Light" w:cs="Calibri Light"/>
        <w:sz w:val="18"/>
        <w:szCs w:val="18"/>
      </w:rPr>
      <w:t xml:space="preserve"> </w:t>
    </w:r>
    <w:sdt>
      <w:sdtPr>
        <w:rPr>
          <w:rFonts w:ascii="Calibri Light" w:hAnsi="Calibri Light" w:cs="Calibri Light"/>
        </w:rPr>
        <w:id w:val="1898089843"/>
        <w:docPartObj>
          <w:docPartGallery w:val="Page Numbers (Bottom of Page)"/>
          <w:docPartUnique/>
        </w:docPartObj>
      </w:sdtPr>
      <w:sdtEndPr>
        <w:rPr>
          <w:noProof/>
        </w:rPr>
      </w:sdtEndPr>
      <w:sdtContent>
        <w:r w:rsidRPr="00236A5A">
          <w:rPr>
            <w:rFonts w:ascii="Calibri Light" w:hAnsi="Calibri Light" w:cs="Calibri Light"/>
          </w:rPr>
          <w:tab/>
        </w:r>
        <w:r w:rsidRPr="00236A5A">
          <w:rPr>
            <w:rFonts w:ascii="Calibri Light" w:hAnsi="Calibri Light" w:cs="Calibri Light"/>
            <w:sz w:val="18"/>
            <w:szCs w:val="18"/>
          </w:rPr>
          <w:fldChar w:fldCharType="begin"/>
        </w:r>
        <w:r w:rsidRPr="00236A5A">
          <w:rPr>
            <w:rFonts w:ascii="Calibri Light" w:hAnsi="Calibri Light" w:cs="Calibri Light"/>
            <w:sz w:val="18"/>
            <w:szCs w:val="18"/>
          </w:rPr>
          <w:instrText xml:space="preserve"> PAGE   \* MERGEFORMAT </w:instrText>
        </w:r>
        <w:r w:rsidRPr="00236A5A">
          <w:rPr>
            <w:rFonts w:ascii="Calibri Light" w:hAnsi="Calibri Light" w:cs="Calibri Light"/>
            <w:sz w:val="18"/>
            <w:szCs w:val="18"/>
          </w:rPr>
          <w:fldChar w:fldCharType="separate"/>
        </w:r>
        <w:r>
          <w:rPr>
            <w:rFonts w:ascii="Calibri Light" w:hAnsi="Calibri Light" w:cs="Calibri Light"/>
            <w:sz w:val="18"/>
            <w:szCs w:val="18"/>
          </w:rPr>
          <w:t>39</w:t>
        </w:r>
        <w:r w:rsidRPr="00236A5A">
          <w:rPr>
            <w:rFonts w:ascii="Calibri Light" w:hAnsi="Calibri Light" w:cs="Calibri Light"/>
            <w:noProof/>
            <w:sz w:val="18"/>
            <w:szCs w:val="18"/>
          </w:rPr>
          <w:fldChar w:fldCharType="end"/>
        </w:r>
      </w:sdtContent>
    </w:sdt>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99CBF" w14:textId="762C94EF" w:rsidR="00A13A30" w:rsidRPr="00236A5A" w:rsidRDefault="006C0575" w:rsidP="00CD353C">
    <w:pPr>
      <w:pStyle w:val="Noga"/>
      <w:shd w:val="clear" w:color="auto" w:fill="FFFFFF" w:themeFill="background1"/>
      <w:rPr>
        <w:rFonts w:ascii="Calibri Light" w:hAnsi="Calibri Light" w:cs="Calibri Light"/>
      </w:rPr>
    </w:pPr>
    <w:r w:rsidRPr="007D3D73">
      <w:rPr>
        <w:rFonts w:ascii="Calibri Light" w:hAnsi="Calibri Light" w:cs="Calibri Light"/>
        <w:sz w:val="18"/>
        <w:szCs w:val="18"/>
      </w:rPr>
      <w:t>Izvajanje rednih letnih asfalterskih del in ostalih popravil na občinskih cestah v občini Gorenja vas - Poljane</w:t>
    </w:r>
    <w:r w:rsidRPr="007D3D73" w:rsidDel="007D3D73">
      <w:rPr>
        <w:rFonts w:ascii="Calibri Light" w:hAnsi="Calibri Light" w:cs="Calibri Light"/>
        <w:sz w:val="18"/>
        <w:szCs w:val="18"/>
      </w:rPr>
      <w:t xml:space="preserve"> </w:t>
    </w:r>
    <w:sdt>
      <w:sdtPr>
        <w:rPr>
          <w:rFonts w:ascii="Calibri Light" w:hAnsi="Calibri Light" w:cs="Calibri Light"/>
        </w:rPr>
        <w:id w:val="-247424523"/>
        <w:docPartObj>
          <w:docPartGallery w:val="Page Numbers (Bottom of Page)"/>
          <w:docPartUnique/>
        </w:docPartObj>
      </w:sdtPr>
      <w:sdtEndPr>
        <w:rPr>
          <w:noProof/>
        </w:rPr>
      </w:sdtEndPr>
      <w:sdtContent>
        <w:r w:rsidRPr="00236A5A">
          <w:rPr>
            <w:rFonts w:ascii="Calibri Light" w:hAnsi="Calibri Light" w:cs="Calibri Light"/>
          </w:rPr>
          <w:tab/>
        </w:r>
        <w:r w:rsidRPr="00236A5A">
          <w:rPr>
            <w:rFonts w:ascii="Calibri Light" w:hAnsi="Calibri Light" w:cs="Calibri Light"/>
            <w:sz w:val="18"/>
            <w:szCs w:val="18"/>
          </w:rPr>
          <w:fldChar w:fldCharType="begin"/>
        </w:r>
        <w:r w:rsidRPr="00236A5A">
          <w:rPr>
            <w:rFonts w:ascii="Calibri Light" w:hAnsi="Calibri Light" w:cs="Calibri Light"/>
            <w:sz w:val="18"/>
            <w:szCs w:val="18"/>
          </w:rPr>
          <w:instrText xml:space="preserve"> PAGE   \* MERGEFORMAT </w:instrText>
        </w:r>
        <w:r w:rsidRPr="00236A5A">
          <w:rPr>
            <w:rFonts w:ascii="Calibri Light" w:hAnsi="Calibri Light" w:cs="Calibri Light"/>
            <w:sz w:val="18"/>
            <w:szCs w:val="18"/>
          </w:rPr>
          <w:fldChar w:fldCharType="separate"/>
        </w:r>
        <w:r>
          <w:rPr>
            <w:rFonts w:ascii="Calibri Light" w:hAnsi="Calibri Light" w:cs="Calibri Light"/>
            <w:sz w:val="18"/>
            <w:szCs w:val="18"/>
          </w:rPr>
          <w:t>39</w:t>
        </w:r>
        <w:r w:rsidRPr="00236A5A">
          <w:rPr>
            <w:rFonts w:ascii="Calibri Light" w:hAnsi="Calibri Light" w:cs="Calibri Light"/>
            <w:noProof/>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D1F52" w14:textId="77777777" w:rsidR="00F15A34" w:rsidRDefault="00F15A34" w:rsidP="006975C6">
      <w:pPr>
        <w:spacing w:after="0" w:line="240" w:lineRule="auto"/>
      </w:pPr>
      <w:r>
        <w:separator/>
      </w:r>
    </w:p>
  </w:footnote>
  <w:footnote w:type="continuationSeparator" w:id="0">
    <w:p w14:paraId="6EC9C927" w14:textId="77777777" w:rsidR="00F15A34" w:rsidRDefault="00F15A34"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685" w:type="dxa"/>
      <w:tblLook w:val="04A0" w:firstRow="1" w:lastRow="0" w:firstColumn="1" w:lastColumn="0" w:noHBand="0" w:noVBand="1"/>
    </w:tblPr>
    <w:tblGrid>
      <w:gridCol w:w="14326"/>
      <w:gridCol w:w="359"/>
    </w:tblGrid>
    <w:tr w:rsidR="00A13A30" w:rsidRPr="006F1DA5" w14:paraId="6C498AE1" w14:textId="77777777" w:rsidTr="002361DE">
      <w:trPr>
        <w:trHeight w:val="959"/>
      </w:trPr>
      <w:tc>
        <w:tcPr>
          <w:tcW w:w="14326" w:type="dxa"/>
        </w:tcPr>
        <w:p w14:paraId="5E6FA484" w14:textId="31B5820E" w:rsidR="00A13A30" w:rsidRPr="006F1DA5" w:rsidRDefault="00ED5243" w:rsidP="007E3D5E">
          <w:pPr>
            <w:pStyle w:val="Glava"/>
            <w:rPr>
              <w:rFonts w:ascii="Arial" w:hAnsi="Arial" w:cs="Arial"/>
              <w:b/>
              <w:color w:val="000000" w:themeColor="text1"/>
            </w:rPr>
          </w:pPr>
          <w:r>
            <w:rPr>
              <w:noProof/>
            </w:rPr>
            <w:drawing>
              <wp:inline distT="0" distB="0" distL="0" distR="0" wp14:anchorId="1B4B2BBB" wp14:editId="7D228215">
                <wp:extent cx="5759450" cy="1033145"/>
                <wp:effectExtent l="0" t="0" r="0" b="127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vp_word_dopis-420.png"/>
                        <pic:cNvPicPr/>
                      </pic:nvPicPr>
                      <pic:blipFill>
                        <a:blip r:embed="rId1">
                          <a:extLst>
                            <a:ext uri="{28A0092B-C50C-407E-A947-70E740481C1C}">
                              <a14:useLocalDpi xmlns:a14="http://schemas.microsoft.com/office/drawing/2010/main" val="0"/>
                            </a:ext>
                          </a:extLst>
                        </a:blip>
                        <a:stretch>
                          <a:fillRect/>
                        </a:stretch>
                      </pic:blipFill>
                      <pic:spPr>
                        <a:xfrm>
                          <a:off x="0" y="0"/>
                          <a:ext cx="5759450" cy="1033145"/>
                        </a:xfrm>
                        <a:prstGeom prst="rect">
                          <a:avLst/>
                        </a:prstGeom>
                      </pic:spPr>
                    </pic:pic>
                  </a:graphicData>
                </a:graphic>
              </wp:inline>
            </w:drawing>
          </w:r>
        </w:p>
      </w:tc>
      <w:tc>
        <w:tcPr>
          <w:tcW w:w="359" w:type="dxa"/>
        </w:tcPr>
        <w:p w14:paraId="3EF58704" w14:textId="51C03466" w:rsidR="00A13A30" w:rsidRPr="006F1DA5" w:rsidRDefault="00A13A30" w:rsidP="007E3D5E">
          <w:pPr>
            <w:pStyle w:val="Glava"/>
            <w:rPr>
              <w:rFonts w:ascii="Arial" w:hAnsi="Arial" w:cs="Arial"/>
              <w:b/>
              <w:color w:val="000000" w:themeColor="text1"/>
            </w:rPr>
          </w:pPr>
        </w:p>
      </w:tc>
    </w:tr>
  </w:tbl>
  <w:p w14:paraId="5C61BF31" w14:textId="77777777" w:rsidR="00A13A30" w:rsidRPr="006F1DA5" w:rsidRDefault="00A13A30" w:rsidP="00C62874">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51B5"/>
    <w:multiLevelType w:val="hybridMultilevel"/>
    <w:tmpl w:val="AD4E0BCE"/>
    <w:lvl w:ilvl="0" w:tplc="2D18369A">
      <w:start w:val="1"/>
      <w:numFmt w:val="bullet"/>
      <w:lvlText w:val=""/>
      <w:lvlJc w:val="left"/>
      <w:pPr>
        <w:ind w:left="720" w:hanging="360"/>
      </w:pPr>
      <w:rPr>
        <w:rFonts w:ascii="Symbol" w:hAnsi="Symbol" w:cs="Symbol" w:hint="default"/>
        <w:sz w:val="18"/>
        <w:szCs w:val="18"/>
      </w:rPr>
    </w:lvl>
    <w:lvl w:ilvl="1" w:tplc="30F47AFC">
      <w:start w:val="1"/>
      <w:numFmt w:val="bullet"/>
      <w:lvlText w:val="o"/>
      <w:lvlJc w:val="left"/>
      <w:pPr>
        <w:ind w:left="1440" w:hanging="360"/>
      </w:pPr>
      <w:rPr>
        <w:rFonts w:ascii="Courier New" w:hAnsi="Courier New" w:cs="Courier New" w:hint="default"/>
      </w:rPr>
    </w:lvl>
    <w:lvl w:ilvl="2" w:tplc="A8CE78DA">
      <w:start w:val="1"/>
      <w:numFmt w:val="bullet"/>
      <w:lvlText w:val=""/>
      <w:lvlJc w:val="left"/>
      <w:pPr>
        <w:ind w:left="2160" w:hanging="360"/>
      </w:pPr>
      <w:rPr>
        <w:rFonts w:ascii="Wingdings" w:hAnsi="Wingdings" w:cs="Wingdings" w:hint="default"/>
      </w:rPr>
    </w:lvl>
    <w:lvl w:ilvl="3" w:tplc="AB50AA98">
      <w:start w:val="1"/>
      <w:numFmt w:val="bullet"/>
      <w:lvlText w:val=""/>
      <w:lvlJc w:val="left"/>
      <w:pPr>
        <w:ind w:left="2880" w:hanging="360"/>
      </w:pPr>
      <w:rPr>
        <w:rFonts w:ascii="Symbol" w:hAnsi="Symbol" w:cs="Symbol" w:hint="default"/>
      </w:rPr>
    </w:lvl>
    <w:lvl w:ilvl="4" w:tplc="2CC26032">
      <w:start w:val="1"/>
      <w:numFmt w:val="bullet"/>
      <w:lvlText w:val="o"/>
      <w:lvlJc w:val="left"/>
      <w:pPr>
        <w:ind w:left="3600" w:hanging="360"/>
      </w:pPr>
      <w:rPr>
        <w:rFonts w:ascii="Courier New" w:hAnsi="Courier New" w:cs="Courier New" w:hint="default"/>
      </w:rPr>
    </w:lvl>
    <w:lvl w:ilvl="5" w:tplc="C4244D2C">
      <w:start w:val="1"/>
      <w:numFmt w:val="bullet"/>
      <w:lvlText w:val=""/>
      <w:lvlJc w:val="left"/>
      <w:pPr>
        <w:ind w:left="4320" w:hanging="360"/>
      </w:pPr>
      <w:rPr>
        <w:rFonts w:ascii="Wingdings" w:hAnsi="Wingdings" w:cs="Wingdings" w:hint="default"/>
      </w:rPr>
    </w:lvl>
    <w:lvl w:ilvl="6" w:tplc="142092B2">
      <w:start w:val="1"/>
      <w:numFmt w:val="bullet"/>
      <w:lvlText w:val=""/>
      <w:lvlJc w:val="left"/>
      <w:pPr>
        <w:ind w:left="5040" w:hanging="360"/>
      </w:pPr>
      <w:rPr>
        <w:rFonts w:ascii="Symbol" w:hAnsi="Symbol" w:cs="Symbol" w:hint="default"/>
      </w:rPr>
    </w:lvl>
    <w:lvl w:ilvl="7" w:tplc="23BC5C2C">
      <w:start w:val="1"/>
      <w:numFmt w:val="bullet"/>
      <w:lvlText w:val="o"/>
      <w:lvlJc w:val="left"/>
      <w:pPr>
        <w:ind w:left="5760" w:hanging="360"/>
      </w:pPr>
      <w:rPr>
        <w:rFonts w:ascii="Courier New" w:hAnsi="Courier New" w:cs="Courier New" w:hint="default"/>
      </w:rPr>
    </w:lvl>
    <w:lvl w:ilvl="8" w:tplc="6A9EC0B8">
      <w:start w:val="1"/>
      <w:numFmt w:val="bullet"/>
      <w:lvlText w:val=""/>
      <w:lvlJc w:val="left"/>
      <w:pPr>
        <w:ind w:left="6480" w:hanging="360"/>
      </w:pPr>
      <w:rPr>
        <w:rFonts w:ascii="Wingdings" w:hAnsi="Wingdings" w:cs="Wingdings" w:hint="default"/>
      </w:rPr>
    </w:lvl>
  </w:abstractNum>
  <w:abstractNum w:abstractNumId="1" w15:restartNumberingAfterBreak="0">
    <w:nsid w:val="09C57554"/>
    <w:multiLevelType w:val="multilevel"/>
    <w:tmpl w:val="0C1E1AF6"/>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14C440D"/>
    <w:multiLevelType w:val="hybridMultilevel"/>
    <w:tmpl w:val="DEA0323A"/>
    <w:lvl w:ilvl="0" w:tplc="257EA296">
      <w:start w:val="1"/>
      <w:numFmt w:val="bullet"/>
      <w:lvlText w:val=""/>
      <w:lvlJc w:val="left"/>
      <w:pPr>
        <w:ind w:left="720" w:hanging="360"/>
      </w:pPr>
      <w:rPr>
        <w:rFonts w:ascii="Symbol" w:hAnsi="Symbol" w:cs="Symbol" w:hint="default"/>
        <w:sz w:val="18"/>
        <w:szCs w:val="18"/>
      </w:rPr>
    </w:lvl>
    <w:lvl w:ilvl="1" w:tplc="C1DE1D86">
      <w:start w:val="1"/>
      <w:numFmt w:val="bullet"/>
      <w:lvlText w:val="o"/>
      <w:lvlJc w:val="left"/>
      <w:pPr>
        <w:ind w:left="1440" w:hanging="360"/>
      </w:pPr>
      <w:rPr>
        <w:rFonts w:ascii="Courier New" w:hAnsi="Courier New" w:cs="Courier New" w:hint="default"/>
      </w:rPr>
    </w:lvl>
    <w:lvl w:ilvl="2" w:tplc="1BA4A474">
      <w:start w:val="1"/>
      <w:numFmt w:val="bullet"/>
      <w:lvlText w:val=""/>
      <w:lvlJc w:val="left"/>
      <w:pPr>
        <w:ind w:left="2160" w:hanging="360"/>
      </w:pPr>
      <w:rPr>
        <w:rFonts w:ascii="Wingdings" w:hAnsi="Wingdings" w:cs="Wingdings" w:hint="default"/>
      </w:rPr>
    </w:lvl>
    <w:lvl w:ilvl="3" w:tplc="83EEAC84">
      <w:start w:val="1"/>
      <w:numFmt w:val="bullet"/>
      <w:lvlText w:val=""/>
      <w:lvlJc w:val="left"/>
      <w:pPr>
        <w:ind w:left="2880" w:hanging="360"/>
      </w:pPr>
      <w:rPr>
        <w:rFonts w:ascii="Symbol" w:hAnsi="Symbol" w:cs="Symbol" w:hint="default"/>
      </w:rPr>
    </w:lvl>
    <w:lvl w:ilvl="4" w:tplc="CE72AB12">
      <w:start w:val="1"/>
      <w:numFmt w:val="bullet"/>
      <w:lvlText w:val="o"/>
      <w:lvlJc w:val="left"/>
      <w:pPr>
        <w:ind w:left="3600" w:hanging="360"/>
      </w:pPr>
      <w:rPr>
        <w:rFonts w:ascii="Courier New" w:hAnsi="Courier New" w:cs="Courier New" w:hint="default"/>
      </w:rPr>
    </w:lvl>
    <w:lvl w:ilvl="5" w:tplc="6CACA156">
      <w:start w:val="1"/>
      <w:numFmt w:val="bullet"/>
      <w:lvlText w:val=""/>
      <w:lvlJc w:val="left"/>
      <w:pPr>
        <w:ind w:left="4320" w:hanging="360"/>
      </w:pPr>
      <w:rPr>
        <w:rFonts w:ascii="Wingdings" w:hAnsi="Wingdings" w:cs="Wingdings" w:hint="default"/>
      </w:rPr>
    </w:lvl>
    <w:lvl w:ilvl="6" w:tplc="046E4228">
      <w:start w:val="1"/>
      <w:numFmt w:val="bullet"/>
      <w:lvlText w:val=""/>
      <w:lvlJc w:val="left"/>
      <w:pPr>
        <w:ind w:left="5040" w:hanging="360"/>
      </w:pPr>
      <w:rPr>
        <w:rFonts w:ascii="Symbol" w:hAnsi="Symbol" w:cs="Symbol" w:hint="default"/>
      </w:rPr>
    </w:lvl>
    <w:lvl w:ilvl="7" w:tplc="53848354">
      <w:start w:val="1"/>
      <w:numFmt w:val="bullet"/>
      <w:lvlText w:val="o"/>
      <w:lvlJc w:val="left"/>
      <w:pPr>
        <w:ind w:left="5760" w:hanging="360"/>
      </w:pPr>
      <w:rPr>
        <w:rFonts w:ascii="Courier New" w:hAnsi="Courier New" w:cs="Courier New" w:hint="default"/>
      </w:rPr>
    </w:lvl>
    <w:lvl w:ilvl="8" w:tplc="CFA20426">
      <w:start w:val="1"/>
      <w:numFmt w:val="bullet"/>
      <w:lvlText w:val=""/>
      <w:lvlJc w:val="left"/>
      <w:pPr>
        <w:ind w:left="6480" w:hanging="360"/>
      </w:pPr>
      <w:rPr>
        <w:rFonts w:ascii="Wingdings" w:hAnsi="Wingdings" w:cs="Wingdings" w:hint="default"/>
      </w:rPr>
    </w:lvl>
  </w:abstractNum>
  <w:abstractNum w:abstractNumId="3" w15:restartNumberingAfterBreak="0">
    <w:nsid w:val="16196E85"/>
    <w:multiLevelType w:val="hybridMultilevel"/>
    <w:tmpl w:val="8128718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700EA9"/>
    <w:multiLevelType w:val="hybridMultilevel"/>
    <w:tmpl w:val="1A0A33B2"/>
    <w:lvl w:ilvl="0" w:tplc="A5E855B6">
      <w:start w:val="1"/>
      <w:numFmt w:val="bullet"/>
      <w:lvlText w:val=""/>
      <w:lvlJc w:val="left"/>
      <w:pPr>
        <w:ind w:left="720" w:hanging="360"/>
      </w:pPr>
      <w:rPr>
        <w:rFonts w:ascii="Symbol" w:hAnsi="Symbol" w:cs="Symbol" w:hint="default"/>
        <w:sz w:val="18"/>
        <w:szCs w:val="18"/>
      </w:rPr>
    </w:lvl>
    <w:lvl w:ilvl="1" w:tplc="BDCCBF60">
      <w:start w:val="1"/>
      <w:numFmt w:val="bullet"/>
      <w:lvlText w:val="o"/>
      <w:lvlJc w:val="left"/>
      <w:pPr>
        <w:ind w:left="1440" w:hanging="360"/>
      </w:pPr>
      <w:rPr>
        <w:rFonts w:ascii="Courier New" w:hAnsi="Courier New" w:cs="Courier New" w:hint="default"/>
      </w:rPr>
    </w:lvl>
    <w:lvl w:ilvl="2" w:tplc="76BEF7FC">
      <w:start w:val="1"/>
      <w:numFmt w:val="bullet"/>
      <w:lvlText w:val=""/>
      <w:lvlJc w:val="left"/>
      <w:pPr>
        <w:ind w:left="2160" w:hanging="360"/>
      </w:pPr>
      <w:rPr>
        <w:rFonts w:ascii="Wingdings" w:hAnsi="Wingdings" w:cs="Wingdings" w:hint="default"/>
      </w:rPr>
    </w:lvl>
    <w:lvl w:ilvl="3" w:tplc="0E4CC746">
      <w:start w:val="1"/>
      <w:numFmt w:val="bullet"/>
      <w:lvlText w:val=""/>
      <w:lvlJc w:val="left"/>
      <w:pPr>
        <w:ind w:left="2880" w:hanging="360"/>
      </w:pPr>
      <w:rPr>
        <w:rFonts w:ascii="Symbol" w:hAnsi="Symbol" w:cs="Symbol" w:hint="default"/>
      </w:rPr>
    </w:lvl>
    <w:lvl w:ilvl="4" w:tplc="613E209E">
      <w:start w:val="1"/>
      <w:numFmt w:val="bullet"/>
      <w:lvlText w:val="o"/>
      <w:lvlJc w:val="left"/>
      <w:pPr>
        <w:ind w:left="3600" w:hanging="360"/>
      </w:pPr>
      <w:rPr>
        <w:rFonts w:ascii="Courier New" w:hAnsi="Courier New" w:cs="Courier New" w:hint="default"/>
      </w:rPr>
    </w:lvl>
    <w:lvl w:ilvl="5" w:tplc="AE78A5CC">
      <w:start w:val="1"/>
      <w:numFmt w:val="bullet"/>
      <w:lvlText w:val=""/>
      <w:lvlJc w:val="left"/>
      <w:pPr>
        <w:ind w:left="4320" w:hanging="360"/>
      </w:pPr>
      <w:rPr>
        <w:rFonts w:ascii="Wingdings" w:hAnsi="Wingdings" w:cs="Wingdings" w:hint="default"/>
      </w:rPr>
    </w:lvl>
    <w:lvl w:ilvl="6" w:tplc="0EDECA38">
      <w:start w:val="1"/>
      <w:numFmt w:val="bullet"/>
      <w:lvlText w:val=""/>
      <w:lvlJc w:val="left"/>
      <w:pPr>
        <w:ind w:left="5040" w:hanging="360"/>
      </w:pPr>
      <w:rPr>
        <w:rFonts w:ascii="Symbol" w:hAnsi="Symbol" w:cs="Symbol" w:hint="default"/>
      </w:rPr>
    </w:lvl>
    <w:lvl w:ilvl="7" w:tplc="5350A5E4">
      <w:start w:val="1"/>
      <w:numFmt w:val="bullet"/>
      <w:lvlText w:val="o"/>
      <w:lvlJc w:val="left"/>
      <w:pPr>
        <w:ind w:left="5760" w:hanging="360"/>
      </w:pPr>
      <w:rPr>
        <w:rFonts w:ascii="Courier New" w:hAnsi="Courier New" w:cs="Courier New" w:hint="default"/>
      </w:rPr>
    </w:lvl>
    <w:lvl w:ilvl="8" w:tplc="9A38F8EA">
      <w:start w:val="1"/>
      <w:numFmt w:val="bullet"/>
      <w:lvlText w:val=""/>
      <w:lvlJc w:val="left"/>
      <w:pPr>
        <w:ind w:left="6480" w:hanging="360"/>
      </w:pPr>
      <w:rPr>
        <w:rFonts w:ascii="Wingdings" w:hAnsi="Wingdings" w:cs="Wingdings" w:hint="default"/>
      </w:rPr>
    </w:lvl>
  </w:abstractNum>
  <w:abstractNum w:abstractNumId="5" w15:restartNumberingAfterBreak="0">
    <w:nsid w:val="1EF01FC2"/>
    <w:multiLevelType w:val="hybridMultilevel"/>
    <w:tmpl w:val="069877F0"/>
    <w:lvl w:ilvl="0" w:tplc="A06CEFE4">
      <w:start w:val="1"/>
      <w:numFmt w:val="bullet"/>
      <w:lvlText w:val=""/>
      <w:lvlJc w:val="left"/>
      <w:pPr>
        <w:ind w:left="720" w:hanging="360"/>
      </w:pPr>
      <w:rPr>
        <w:rFonts w:ascii="Symbol" w:hAnsi="Symbol" w:cs="Symbol" w:hint="default"/>
        <w:sz w:val="18"/>
        <w:szCs w:val="18"/>
      </w:rPr>
    </w:lvl>
    <w:lvl w:ilvl="1" w:tplc="82E4F9C6">
      <w:start w:val="1"/>
      <w:numFmt w:val="bullet"/>
      <w:lvlText w:val="o"/>
      <w:lvlJc w:val="left"/>
      <w:pPr>
        <w:ind w:left="1440" w:hanging="360"/>
      </w:pPr>
      <w:rPr>
        <w:rFonts w:ascii="Courier New" w:hAnsi="Courier New" w:cs="Courier New" w:hint="default"/>
      </w:rPr>
    </w:lvl>
    <w:lvl w:ilvl="2" w:tplc="DAF2FD7E">
      <w:start w:val="1"/>
      <w:numFmt w:val="bullet"/>
      <w:lvlText w:val=""/>
      <w:lvlJc w:val="left"/>
      <w:pPr>
        <w:ind w:left="2160" w:hanging="360"/>
      </w:pPr>
      <w:rPr>
        <w:rFonts w:ascii="Wingdings" w:hAnsi="Wingdings" w:cs="Wingdings" w:hint="default"/>
      </w:rPr>
    </w:lvl>
    <w:lvl w:ilvl="3" w:tplc="985A4E8E">
      <w:start w:val="1"/>
      <w:numFmt w:val="bullet"/>
      <w:lvlText w:val=""/>
      <w:lvlJc w:val="left"/>
      <w:pPr>
        <w:ind w:left="2880" w:hanging="360"/>
      </w:pPr>
      <w:rPr>
        <w:rFonts w:ascii="Symbol" w:hAnsi="Symbol" w:cs="Symbol" w:hint="default"/>
      </w:rPr>
    </w:lvl>
    <w:lvl w:ilvl="4" w:tplc="23EA507E">
      <w:start w:val="1"/>
      <w:numFmt w:val="bullet"/>
      <w:lvlText w:val="o"/>
      <w:lvlJc w:val="left"/>
      <w:pPr>
        <w:ind w:left="3600" w:hanging="360"/>
      </w:pPr>
      <w:rPr>
        <w:rFonts w:ascii="Courier New" w:hAnsi="Courier New" w:cs="Courier New" w:hint="default"/>
      </w:rPr>
    </w:lvl>
    <w:lvl w:ilvl="5" w:tplc="58DECA36">
      <w:start w:val="1"/>
      <w:numFmt w:val="bullet"/>
      <w:lvlText w:val=""/>
      <w:lvlJc w:val="left"/>
      <w:pPr>
        <w:ind w:left="4320" w:hanging="360"/>
      </w:pPr>
      <w:rPr>
        <w:rFonts w:ascii="Wingdings" w:hAnsi="Wingdings" w:cs="Wingdings" w:hint="default"/>
      </w:rPr>
    </w:lvl>
    <w:lvl w:ilvl="6" w:tplc="ED5EE84E">
      <w:start w:val="1"/>
      <w:numFmt w:val="bullet"/>
      <w:lvlText w:val=""/>
      <w:lvlJc w:val="left"/>
      <w:pPr>
        <w:ind w:left="5040" w:hanging="360"/>
      </w:pPr>
      <w:rPr>
        <w:rFonts w:ascii="Symbol" w:hAnsi="Symbol" w:cs="Symbol" w:hint="default"/>
      </w:rPr>
    </w:lvl>
    <w:lvl w:ilvl="7" w:tplc="9E7C92A8">
      <w:start w:val="1"/>
      <w:numFmt w:val="bullet"/>
      <w:lvlText w:val="o"/>
      <w:lvlJc w:val="left"/>
      <w:pPr>
        <w:ind w:left="5760" w:hanging="360"/>
      </w:pPr>
      <w:rPr>
        <w:rFonts w:ascii="Courier New" w:hAnsi="Courier New" w:cs="Courier New" w:hint="default"/>
      </w:rPr>
    </w:lvl>
    <w:lvl w:ilvl="8" w:tplc="DBF62694">
      <w:start w:val="1"/>
      <w:numFmt w:val="bullet"/>
      <w:lvlText w:val=""/>
      <w:lvlJc w:val="left"/>
      <w:pPr>
        <w:ind w:left="6480" w:hanging="360"/>
      </w:pPr>
      <w:rPr>
        <w:rFonts w:ascii="Wingdings" w:hAnsi="Wingdings" w:cs="Wingdings" w:hint="default"/>
      </w:rPr>
    </w:lvl>
  </w:abstractNum>
  <w:abstractNum w:abstractNumId="6" w15:restartNumberingAfterBreak="0">
    <w:nsid w:val="23AE0752"/>
    <w:multiLevelType w:val="hybridMultilevel"/>
    <w:tmpl w:val="2C0C1B8E"/>
    <w:lvl w:ilvl="0" w:tplc="7FD447CC">
      <w:start w:val="1"/>
      <w:numFmt w:val="bullet"/>
      <w:lvlText w:val=""/>
      <w:lvlJc w:val="left"/>
      <w:pPr>
        <w:ind w:left="720" w:hanging="360"/>
      </w:pPr>
      <w:rPr>
        <w:rFonts w:ascii="Symbol" w:hAnsi="Symbol" w:cs="Symbol" w:hint="default"/>
        <w:sz w:val="18"/>
        <w:szCs w:val="18"/>
      </w:rPr>
    </w:lvl>
    <w:lvl w:ilvl="1" w:tplc="D6224E6E">
      <w:start w:val="1"/>
      <w:numFmt w:val="bullet"/>
      <w:lvlText w:val="o"/>
      <w:lvlJc w:val="left"/>
      <w:pPr>
        <w:ind w:left="1440" w:hanging="360"/>
      </w:pPr>
      <w:rPr>
        <w:rFonts w:ascii="Courier New" w:hAnsi="Courier New" w:cs="Courier New" w:hint="default"/>
      </w:rPr>
    </w:lvl>
    <w:lvl w:ilvl="2" w:tplc="2EA26030">
      <w:start w:val="1"/>
      <w:numFmt w:val="bullet"/>
      <w:lvlText w:val=""/>
      <w:lvlJc w:val="left"/>
      <w:pPr>
        <w:ind w:left="2160" w:hanging="360"/>
      </w:pPr>
      <w:rPr>
        <w:rFonts w:ascii="Wingdings" w:hAnsi="Wingdings" w:cs="Wingdings" w:hint="default"/>
      </w:rPr>
    </w:lvl>
    <w:lvl w:ilvl="3" w:tplc="AF96ADCA">
      <w:start w:val="1"/>
      <w:numFmt w:val="bullet"/>
      <w:lvlText w:val=""/>
      <w:lvlJc w:val="left"/>
      <w:pPr>
        <w:ind w:left="2880" w:hanging="360"/>
      </w:pPr>
      <w:rPr>
        <w:rFonts w:ascii="Symbol" w:hAnsi="Symbol" w:cs="Symbol" w:hint="default"/>
      </w:rPr>
    </w:lvl>
    <w:lvl w:ilvl="4" w:tplc="AE1AC5F4">
      <w:start w:val="1"/>
      <w:numFmt w:val="bullet"/>
      <w:lvlText w:val="o"/>
      <w:lvlJc w:val="left"/>
      <w:pPr>
        <w:ind w:left="3600" w:hanging="360"/>
      </w:pPr>
      <w:rPr>
        <w:rFonts w:ascii="Courier New" w:hAnsi="Courier New" w:cs="Courier New" w:hint="default"/>
      </w:rPr>
    </w:lvl>
    <w:lvl w:ilvl="5" w:tplc="D2A0F848">
      <w:start w:val="1"/>
      <w:numFmt w:val="bullet"/>
      <w:lvlText w:val=""/>
      <w:lvlJc w:val="left"/>
      <w:pPr>
        <w:ind w:left="4320" w:hanging="360"/>
      </w:pPr>
      <w:rPr>
        <w:rFonts w:ascii="Wingdings" w:hAnsi="Wingdings" w:cs="Wingdings" w:hint="default"/>
      </w:rPr>
    </w:lvl>
    <w:lvl w:ilvl="6" w:tplc="A5EE3A62">
      <w:start w:val="1"/>
      <w:numFmt w:val="bullet"/>
      <w:lvlText w:val=""/>
      <w:lvlJc w:val="left"/>
      <w:pPr>
        <w:ind w:left="5040" w:hanging="360"/>
      </w:pPr>
      <w:rPr>
        <w:rFonts w:ascii="Symbol" w:hAnsi="Symbol" w:cs="Symbol" w:hint="default"/>
      </w:rPr>
    </w:lvl>
    <w:lvl w:ilvl="7" w:tplc="48B81FD4">
      <w:start w:val="1"/>
      <w:numFmt w:val="bullet"/>
      <w:lvlText w:val="o"/>
      <w:lvlJc w:val="left"/>
      <w:pPr>
        <w:ind w:left="5760" w:hanging="360"/>
      </w:pPr>
      <w:rPr>
        <w:rFonts w:ascii="Courier New" w:hAnsi="Courier New" w:cs="Courier New" w:hint="default"/>
      </w:rPr>
    </w:lvl>
    <w:lvl w:ilvl="8" w:tplc="936645C8">
      <w:start w:val="1"/>
      <w:numFmt w:val="bullet"/>
      <w:lvlText w:val=""/>
      <w:lvlJc w:val="left"/>
      <w:pPr>
        <w:ind w:left="6480" w:hanging="360"/>
      </w:pPr>
      <w:rPr>
        <w:rFonts w:ascii="Wingdings" w:hAnsi="Wingdings" w:cs="Wingdings" w:hint="default"/>
      </w:rPr>
    </w:lvl>
  </w:abstractNum>
  <w:abstractNum w:abstractNumId="7" w15:restartNumberingAfterBreak="0">
    <w:nsid w:val="25A1445C"/>
    <w:multiLevelType w:val="hybridMultilevel"/>
    <w:tmpl w:val="932EDAB0"/>
    <w:lvl w:ilvl="0" w:tplc="10CCCC40">
      <w:start w:val="5"/>
      <w:numFmt w:val="lowerLetter"/>
      <w:lvlText w:val="%1."/>
      <w:lvlJc w:val="left"/>
      <w:pPr>
        <w:ind w:left="720" w:hanging="360"/>
      </w:pPr>
      <w:rPr>
        <w:rFonts w:ascii="Arial" w:hAnsi="Arial" w:cs="Arial" w:hint="default"/>
        <w:sz w:val="18"/>
        <w:szCs w:val="18"/>
      </w:rPr>
    </w:lvl>
    <w:lvl w:ilvl="1" w:tplc="35ECEABC">
      <w:start w:val="1"/>
      <w:numFmt w:val="lowerLetter"/>
      <w:lvlText w:val="%2."/>
      <w:lvlJc w:val="left"/>
      <w:pPr>
        <w:ind w:left="1440" w:hanging="360"/>
      </w:pPr>
    </w:lvl>
    <w:lvl w:ilvl="2" w:tplc="D8A0F77E">
      <w:start w:val="1"/>
      <w:numFmt w:val="lowerLetter"/>
      <w:lvlText w:val="%3."/>
      <w:lvlJc w:val="left"/>
      <w:pPr>
        <w:ind w:left="2160" w:hanging="360"/>
      </w:pPr>
    </w:lvl>
    <w:lvl w:ilvl="3" w:tplc="5EAC8400">
      <w:start w:val="1"/>
      <w:numFmt w:val="lowerLetter"/>
      <w:lvlText w:val="%4."/>
      <w:lvlJc w:val="left"/>
      <w:pPr>
        <w:ind w:left="2880" w:hanging="360"/>
      </w:pPr>
    </w:lvl>
    <w:lvl w:ilvl="4" w:tplc="60B0ABAE">
      <w:start w:val="1"/>
      <w:numFmt w:val="lowerLetter"/>
      <w:lvlText w:val="%5."/>
      <w:lvlJc w:val="left"/>
      <w:pPr>
        <w:ind w:left="3600" w:hanging="360"/>
      </w:pPr>
    </w:lvl>
    <w:lvl w:ilvl="5" w:tplc="C8586F66">
      <w:start w:val="1"/>
      <w:numFmt w:val="lowerLetter"/>
      <w:lvlText w:val="%6."/>
      <w:lvlJc w:val="left"/>
      <w:pPr>
        <w:ind w:left="4320" w:hanging="360"/>
      </w:pPr>
    </w:lvl>
    <w:lvl w:ilvl="6" w:tplc="01429234">
      <w:start w:val="1"/>
      <w:numFmt w:val="lowerLetter"/>
      <w:lvlText w:val="%7."/>
      <w:lvlJc w:val="left"/>
      <w:pPr>
        <w:ind w:left="5040" w:hanging="360"/>
      </w:pPr>
    </w:lvl>
    <w:lvl w:ilvl="7" w:tplc="4C58276E">
      <w:start w:val="1"/>
      <w:numFmt w:val="lowerLetter"/>
      <w:lvlText w:val="%8."/>
      <w:lvlJc w:val="left"/>
      <w:pPr>
        <w:ind w:left="5760" w:hanging="360"/>
      </w:pPr>
    </w:lvl>
    <w:lvl w:ilvl="8" w:tplc="02C236C4">
      <w:start w:val="1"/>
      <w:numFmt w:val="lowerLetter"/>
      <w:lvlText w:val="%9."/>
      <w:lvlJc w:val="left"/>
      <w:pPr>
        <w:ind w:left="6480" w:hanging="360"/>
      </w:pPr>
    </w:lvl>
  </w:abstractNum>
  <w:abstractNum w:abstractNumId="8" w15:restartNumberingAfterBreak="0">
    <w:nsid w:val="25FC7940"/>
    <w:multiLevelType w:val="hybridMultilevel"/>
    <w:tmpl w:val="ACBC4498"/>
    <w:lvl w:ilvl="0" w:tplc="019C3210">
      <w:start w:val="1"/>
      <w:numFmt w:val="bullet"/>
      <w:lvlText w:val=""/>
      <w:lvlJc w:val="left"/>
      <w:pPr>
        <w:ind w:left="720" w:hanging="360"/>
      </w:pPr>
      <w:rPr>
        <w:rFonts w:ascii="Symbol" w:hAnsi="Symbol" w:cs="Symbol" w:hint="default"/>
        <w:sz w:val="18"/>
        <w:szCs w:val="18"/>
      </w:rPr>
    </w:lvl>
    <w:lvl w:ilvl="1" w:tplc="EEC6E4A4">
      <w:start w:val="1"/>
      <w:numFmt w:val="bullet"/>
      <w:lvlText w:val="o"/>
      <w:lvlJc w:val="left"/>
      <w:pPr>
        <w:ind w:left="1440" w:hanging="360"/>
      </w:pPr>
      <w:rPr>
        <w:rFonts w:ascii="Courier New" w:hAnsi="Courier New" w:cs="Courier New" w:hint="default"/>
      </w:rPr>
    </w:lvl>
    <w:lvl w:ilvl="2" w:tplc="1D582F7A">
      <w:start w:val="1"/>
      <w:numFmt w:val="bullet"/>
      <w:lvlText w:val=""/>
      <w:lvlJc w:val="left"/>
      <w:pPr>
        <w:ind w:left="2160" w:hanging="360"/>
      </w:pPr>
      <w:rPr>
        <w:rFonts w:ascii="Wingdings" w:hAnsi="Wingdings" w:cs="Wingdings" w:hint="default"/>
      </w:rPr>
    </w:lvl>
    <w:lvl w:ilvl="3" w:tplc="EB8AB4C8">
      <w:start w:val="1"/>
      <w:numFmt w:val="bullet"/>
      <w:lvlText w:val=""/>
      <w:lvlJc w:val="left"/>
      <w:pPr>
        <w:ind w:left="2880" w:hanging="360"/>
      </w:pPr>
      <w:rPr>
        <w:rFonts w:ascii="Symbol" w:hAnsi="Symbol" w:cs="Symbol" w:hint="default"/>
      </w:rPr>
    </w:lvl>
    <w:lvl w:ilvl="4" w:tplc="F898850A">
      <w:start w:val="1"/>
      <w:numFmt w:val="bullet"/>
      <w:lvlText w:val="o"/>
      <w:lvlJc w:val="left"/>
      <w:pPr>
        <w:ind w:left="3600" w:hanging="360"/>
      </w:pPr>
      <w:rPr>
        <w:rFonts w:ascii="Courier New" w:hAnsi="Courier New" w:cs="Courier New" w:hint="default"/>
      </w:rPr>
    </w:lvl>
    <w:lvl w:ilvl="5" w:tplc="5380DA74">
      <w:start w:val="1"/>
      <w:numFmt w:val="bullet"/>
      <w:lvlText w:val=""/>
      <w:lvlJc w:val="left"/>
      <w:pPr>
        <w:ind w:left="4320" w:hanging="360"/>
      </w:pPr>
      <w:rPr>
        <w:rFonts w:ascii="Wingdings" w:hAnsi="Wingdings" w:cs="Wingdings" w:hint="default"/>
      </w:rPr>
    </w:lvl>
    <w:lvl w:ilvl="6" w:tplc="26FE4896">
      <w:start w:val="1"/>
      <w:numFmt w:val="bullet"/>
      <w:lvlText w:val=""/>
      <w:lvlJc w:val="left"/>
      <w:pPr>
        <w:ind w:left="5040" w:hanging="360"/>
      </w:pPr>
      <w:rPr>
        <w:rFonts w:ascii="Symbol" w:hAnsi="Symbol" w:cs="Symbol" w:hint="default"/>
      </w:rPr>
    </w:lvl>
    <w:lvl w:ilvl="7" w:tplc="328475CA">
      <w:start w:val="1"/>
      <w:numFmt w:val="bullet"/>
      <w:lvlText w:val="o"/>
      <w:lvlJc w:val="left"/>
      <w:pPr>
        <w:ind w:left="5760" w:hanging="360"/>
      </w:pPr>
      <w:rPr>
        <w:rFonts w:ascii="Courier New" w:hAnsi="Courier New" w:cs="Courier New" w:hint="default"/>
      </w:rPr>
    </w:lvl>
    <w:lvl w:ilvl="8" w:tplc="256059BA">
      <w:start w:val="1"/>
      <w:numFmt w:val="bullet"/>
      <w:lvlText w:val=""/>
      <w:lvlJc w:val="left"/>
      <w:pPr>
        <w:ind w:left="6480" w:hanging="360"/>
      </w:pPr>
      <w:rPr>
        <w:rFonts w:ascii="Wingdings" w:hAnsi="Wingdings" w:cs="Wingdings" w:hint="default"/>
      </w:rPr>
    </w:lvl>
  </w:abstractNum>
  <w:abstractNum w:abstractNumId="9" w15:restartNumberingAfterBreak="0">
    <w:nsid w:val="2E24545F"/>
    <w:multiLevelType w:val="hybridMultilevel"/>
    <w:tmpl w:val="186C451A"/>
    <w:lvl w:ilvl="0" w:tplc="568EFD04">
      <w:start w:val="3"/>
      <w:numFmt w:val="lowerLetter"/>
      <w:lvlText w:val="%1."/>
      <w:lvlJc w:val="left"/>
      <w:pPr>
        <w:ind w:left="720" w:hanging="360"/>
      </w:pPr>
      <w:rPr>
        <w:rFonts w:ascii="Arial" w:hAnsi="Arial" w:cs="Arial" w:hint="default"/>
        <w:sz w:val="18"/>
        <w:szCs w:val="18"/>
      </w:rPr>
    </w:lvl>
    <w:lvl w:ilvl="1" w:tplc="32A40E0A">
      <w:start w:val="1"/>
      <w:numFmt w:val="lowerLetter"/>
      <w:lvlText w:val="%2."/>
      <w:lvlJc w:val="left"/>
      <w:pPr>
        <w:ind w:left="1440" w:hanging="360"/>
      </w:pPr>
    </w:lvl>
    <w:lvl w:ilvl="2" w:tplc="0680CEA4">
      <w:start w:val="1"/>
      <w:numFmt w:val="lowerLetter"/>
      <w:lvlText w:val="%3."/>
      <w:lvlJc w:val="left"/>
      <w:pPr>
        <w:ind w:left="2160" w:hanging="360"/>
      </w:pPr>
    </w:lvl>
    <w:lvl w:ilvl="3" w:tplc="E89667BC">
      <w:start w:val="1"/>
      <w:numFmt w:val="lowerLetter"/>
      <w:lvlText w:val="%4."/>
      <w:lvlJc w:val="left"/>
      <w:pPr>
        <w:ind w:left="2880" w:hanging="360"/>
      </w:pPr>
    </w:lvl>
    <w:lvl w:ilvl="4" w:tplc="FA9852A2">
      <w:start w:val="1"/>
      <w:numFmt w:val="lowerLetter"/>
      <w:lvlText w:val="%5."/>
      <w:lvlJc w:val="left"/>
      <w:pPr>
        <w:ind w:left="3600" w:hanging="360"/>
      </w:pPr>
    </w:lvl>
    <w:lvl w:ilvl="5" w:tplc="95A8DF46">
      <w:start w:val="1"/>
      <w:numFmt w:val="lowerLetter"/>
      <w:lvlText w:val="%6."/>
      <w:lvlJc w:val="left"/>
      <w:pPr>
        <w:ind w:left="4320" w:hanging="360"/>
      </w:pPr>
    </w:lvl>
    <w:lvl w:ilvl="6" w:tplc="FA7AB028">
      <w:start w:val="1"/>
      <w:numFmt w:val="lowerLetter"/>
      <w:lvlText w:val="%7."/>
      <w:lvlJc w:val="left"/>
      <w:pPr>
        <w:ind w:left="5040" w:hanging="360"/>
      </w:pPr>
    </w:lvl>
    <w:lvl w:ilvl="7" w:tplc="82DA8676">
      <w:start w:val="1"/>
      <w:numFmt w:val="lowerLetter"/>
      <w:lvlText w:val="%8."/>
      <w:lvlJc w:val="left"/>
      <w:pPr>
        <w:ind w:left="5760" w:hanging="360"/>
      </w:pPr>
    </w:lvl>
    <w:lvl w:ilvl="8" w:tplc="021AD650">
      <w:start w:val="1"/>
      <w:numFmt w:val="lowerLetter"/>
      <w:lvlText w:val="%9."/>
      <w:lvlJc w:val="left"/>
      <w:pPr>
        <w:ind w:left="6480" w:hanging="360"/>
      </w:pPr>
    </w:lvl>
  </w:abstractNum>
  <w:abstractNum w:abstractNumId="10" w15:restartNumberingAfterBreak="0">
    <w:nsid w:val="2F2C71C7"/>
    <w:multiLevelType w:val="hybridMultilevel"/>
    <w:tmpl w:val="6B8662DA"/>
    <w:lvl w:ilvl="0" w:tplc="E208DBAE">
      <w:start w:val="1"/>
      <w:numFmt w:val="bullet"/>
      <w:lvlText w:val=""/>
      <w:lvlJc w:val="left"/>
      <w:pPr>
        <w:ind w:left="720" w:hanging="360"/>
      </w:pPr>
      <w:rPr>
        <w:rFonts w:ascii="Symbol" w:hAnsi="Symbol" w:cs="Symbol" w:hint="default"/>
        <w:sz w:val="18"/>
        <w:szCs w:val="18"/>
      </w:rPr>
    </w:lvl>
    <w:lvl w:ilvl="1" w:tplc="57409EE0">
      <w:start w:val="1"/>
      <w:numFmt w:val="bullet"/>
      <w:lvlText w:val="o"/>
      <w:lvlJc w:val="left"/>
      <w:pPr>
        <w:ind w:left="1440" w:hanging="360"/>
      </w:pPr>
      <w:rPr>
        <w:rFonts w:ascii="Courier New" w:hAnsi="Courier New" w:cs="Courier New" w:hint="default"/>
      </w:rPr>
    </w:lvl>
    <w:lvl w:ilvl="2" w:tplc="73A4F568">
      <w:start w:val="1"/>
      <w:numFmt w:val="bullet"/>
      <w:lvlText w:val=""/>
      <w:lvlJc w:val="left"/>
      <w:pPr>
        <w:ind w:left="2160" w:hanging="360"/>
      </w:pPr>
      <w:rPr>
        <w:rFonts w:ascii="Wingdings" w:hAnsi="Wingdings" w:cs="Wingdings" w:hint="default"/>
      </w:rPr>
    </w:lvl>
    <w:lvl w:ilvl="3" w:tplc="57944A72">
      <w:start w:val="1"/>
      <w:numFmt w:val="bullet"/>
      <w:lvlText w:val=""/>
      <w:lvlJc w:val="left"/>
      <w:pPr>
        <w:ind w:left="2880" w:hanging="360"/>
      </w:pPr>
      <w:rPr>
        <w:rFonts w:ascii="Symbol" w:hAnsi="Symbol" w:cs="Symbol" w:hint="default"/>
      </w:rPr>
    </w:lvl>
    <w:lvl w:ilvl="4" w:tplc="62AA7AD8">
      <w:start w:val="1"/>
      <w:numFmt w:val="bullet"/>
      <w:lvlText w:val="o"/>
      <w:lvlJc w:val="left"/>
      <w:pPr>
        <w:ind w:left="3600" w:hanging="360"/>
      </w:pPr>
      <w:rPr>
        <w:rFonts w:ascii="Courier New" w:hAnsi="Courier New" w:cs="Courier New" w:hint="default"/>
      </w:rPr>
    </w:lvl>
    <w:lvl w:ilvl="5" w:tplc="1B7CCE74">
      <w:start w:val="1"/>
      <w:numFmt w:val="bullet"/>
      <w:lvlText w:val=""/>
      <w:lvlJc w:val="left"/>
      <w:pPr>
        <w:ind w:left="4320" w:hanging="360"/>
      </w:pPr>
      <w:rPr>
        <w:rFonts w:ascii="Wingdings" w:hAnsi="Wingdings" w:cs="Wingdings" w:hint="default"/>
      </w:rPr>
    </w:lvl>
    <w:lvl w:ilvl="6" w:tplc="C6122AE8">
      <w:start w:val="1"/>
      <w:numFmt w:val="bullet"/>
      <w:lvlText w:val=""/>
      <w:lvlJc w:val="left"/>
      <w:pPr>
        <w:ind w:left="5040" w:hanging="360"/>
      </w:pPr>
      <w:rPr>
        <w:rFonts w:ascii="Symbol" w:hAnsi="Symbol" w:cs="Symbol" w:hint="default"/>
      </w:rPr>
    </w:lvl>
    <w:lvl w:ilvl="7" w:tplc="724E7BBA">
      <w:start w:val="1"/>
      <w:numFmt w:val="bullet"/>
      <w:lvlText w:val="o"/>
      <w:lvlJc w:val="left"/>
      <w:pPr>
        <w:ind w:left="5760" w:hanging="360"/>
      </w:pPr>
      <w:rPr>
        <w:rFonts w:ascii="Courier New" w:hAnsi="Courier New" w:cs="Courier New" w:hint="default"/>
      </w:rPr>
    </w:lvl>
    <w:lvl w:ilvl="8" w:tplc="204C519E">
      <w:start w:val="1"/>
      <w:numFmt w:val="bullet"/>
      <w:lvlText w:val=""/>
      <w:lvlJc w:val="left"/>
      <w:pPr>
        <w:ind w:left="6480" w:hanging="360"/>
      </w:pPr>
      <w:rPr>
        <w:rFonts w:ascii="Wingdings" w:hAnsi="Wingdings" w:cs="Wingdings" w:hint="default"/>
      </w:rPr>
    </w:lvl>
  </w:abstractNum>
  <w:abstractNum w:abstractNumId="11" w15:restartNumberingAfterBreak="0">
    <w:nsid w:val="31971EC2"/>
    <w:multiLevelType w:val="hybridMultilevel"/>
    <w:tmpl w:val="658E5DCA"/>
    <w:lvl w:ilvl="0" w:tplc="AB546A14">
      <w:start w:val="1"/>
      <w:numFmt w:val="bullet"/>
      <w:lvlText w:val=""/>
      <w:lvlJc w:val="left"/>
      <w:pPr>
        <w:ind w:left="720" w:hanging="360"/>
      </w:pPr>
      <w:rPr>
        <w:rFonts w:ascii="Symbol" w:hAnsi="Symbol" w:cs="Symbol" w:hint="default"/>
        <w:sz w:val="18"/>
        <w:szCs w:val="18"/>
      </w:rPr>
    </w:lvl>
    <w:lvl w:ilvl="1" w:tplc="1876DF82">
      <w:start w:val="1"/>
      <w:numFmt w:val="bullet"/>
      <w:lvlText w:val="o"/>
      <w:lvlJc w:val="left"/>
      <w:pPr>
        <w:ind w:left="1440" w:hanging="360"/>
      </w:pPr>
      <w:rPr>
        <w:rFonts w:ascii="Courier New" w:hAnsi="Courier New" w:cs="Courier New" w:hint="default"/>
      </w:rPr>
    </w:lvl>
    <w:lvl w:ilvl="2" w:tplc="36744A12">
      <w:start w:val="1"/>
      <w:numFmt w:val="bullet"/>
      <w:lvlText w:val=""/>
      <w:lvlJc w:val="left"/>
      <w:pPr>
        <w:ind w:left="2160" w:hanging="360"/>
      </w:pPr>
      <w:rPr>
        <w:rFonts w:ascii="Wingdings" w:hAnsi="Wingdings" w:cs="Wingdings" w:hint="default"/>
      </w:rPr>
    </w:lvl>
    <w:lvl w:ilvl="3" w:tplc="16843BB8">
      <w:start w:val="1"/>
      <w:numFmt w:val="bullet"/>
      <w:lvlText w:val=""/>
      <w:lvlJc w:val="left"/>
      <w:pPr>
        <w:ind w:left="2880" w:hanging="360"/>
      </w:pPr>
      <w:rPr>
        <w:rFonts w:ascii="Symbol" w:hAnsi="Symbol" w:cs="Symbol" w:hint="default"/>
      </w:rPr>
    </w:lvl>
    <w:lvl w:ilvl="4" w:tplc="59A21C4E">
      <w:start w:val="1"/>
      <w:numFmt w:val="bullet"/>
      <w:lvlText w:val="o"/>
      <w:lvlJc w:val="left"/>
      <w:pPr>
        <w:ind w:left="3600" w:hanging="360"/>
      </w:pPr>
      <w:rPr>
        <w:rFonts w:ascii="Courier New" w:hAnsi="Courier New" w:cs="Courier New" w:hint="default"/>
      </w:rPr>
    </w:lvl>
    <w:lvl w:ilvl="5" w:tplc="2B40A670">
      <w:start w:val="1"/>
      <w:numFmt w:val="bullet"/>
      <w:lvlText w:val=""/>
      <w:lvlJc w:val="left"/>
      <w:pPr>
        <w:ind w:left="4320" w:hanging="360"/>
      </w:pPr>
      <w:rPr>
        <w:rFonts w:ascii="Wingdings" w:hAnsi="Wingdings" w:cs="Wingdings" w:hint="default"/>
      </w:rPr>
    </w:lvl>
    <w:lvl w:ilvl="6" w:tplc="A68AAA92">
      <w:start w:val="1"/>
      <w:numFmt w:val="bullet"/>
      <w:lvlText w:val=""/>
      <w:lvlJc w:val="left"/>
      <w:pPr>
        <w:ind w:left="5040" w:hanging="360"/>
      </w:pPr>
      <w:rPr>
        <w:rFonts w:ascii="Symbol" w:hAnsi="Symbol" w:cs="Symbol" w:hint="default"/>
      </w:rPr>
    </w:lvl>
    <w:lvl w:ilvl="7" w:tplc="296ED47E">
      <w:start w:val="1"/>
      <w:numFmt w:val="bullet"/>
      <w:lvlText w:val="o"/>
      <w:lvlJc w:val="left"/>
      <w:pPr>
        <w:ind w:left="5760" w:hanging="360"/>
      </w:pPr>
      <w:rPr>
        <w:rFonts w:ascii="Courier New" w:hAnsi="Courier New" w:cs="Courier New" w:hint="default"/>
      </w:rPr>
    </w:lvl>
    <w:lvl w:ilvl="8" w:tplc="7FC2C116">
      <w:start w:val="1"/>
      <w:numFmt w:val="bullet"/>
      <w:lvlText w:val=""/>
      <w:lvlJc w:val="left"/>
      <w:pPr>
        <w:ind w:left="6480" w:hanging="360"/>
      </w:pPr>
      <w:rPr>
        <w:rFonts w:ascii="Wingdings" w:hAnsi="Wingdings" w:cs="Wingdings" w:hint="default"/>
      </w:rPr>
    </w:lvl>
  </w:abstractNum>
  <w:abstractNum w:abstractNumId="12" w15:restartNumberingAfterBreak="0">
    <w:nsid w:val="32B623F5"/>
    <w:multiLevelType w:val="hybridMultilevel"/>
    <w:tmpl w:val="5988534C"/>
    <w:lvl w:ilvl="0" w:tplc="DD941010">
      <w:start w:val="1"/>
      <w:numFmt w:val="bullet"/>
      <w:lvlText w:val=""/>
      <w:lvlJc w:val="left"/>
      <w:pPr>
        <w:ind w:left="720" w:hanging="360"/>
      </w:pPr>
      <w:rPr>
        <w:rFonts w:ascii="Symbol" w:hAnsi="Symbol" w:cs="Symbol" w:hint="default"/>
        <w:sz w:val="18"/>
        <w:szCs w:val="18"/>
      </w:rPr>
    </w:lvl>
    <w:lvl w:ilvl="1" w:tplc="A1E44C1E">
      <w:start w:val="1"/>
      <w:numFmt w:val="bullet"/>
      <w:lvlText w:val="o"/>
      <w:lvlJc w:val="left"/>
      <w:pPr>
        <w:ind w:left="1440" w:hanging="360"/>
      </w:pPr>
      <w:rPr>
        <w:rFonts w:ascii="Courier New" w:hAnsi="Courier New" w:cs="Courier New" w:hint="default"/>
      </w:rPr>
    </w:lvl>
    <w:lvl w:ilvl="2" w:tplc="89307C02">
      <w:start w:val="1"/>
      <w:numFmt w:val="bullet"/>
      <w:lvlText w:val=""/>
      <w:lvlJc w:val="left"/>
      <w:pPr>
        <w:ind w:left="2160" w:hanging="360"/>
      </w:pPr>
      <w:rPr>
        <w:rFonts w:ascii="Wingdings" w:hAnsi="Wingdings" w:cs="Wingdings" w:hint="default"/>
      </w:rPr>
    </w:lvl>
    <w:lvl w:ilvl="3" w:tplc="C5D0601A">
      <w:start w:val="1"/>
      <w:numFmt w:val="bullet"/>
      <w:lvlText w:val=""/>
      <w:lvlJc w:val="left"/>
      <w:pPr>
        <w:ind w:left="2880" w:hanging="360"/>
      </w:pPr>
      <w:rPr>
        <w:rFonts w:ascii="Symbol" w:hAnsi="Symbol" w:cs="Symbol" w:hint="default"/>
      </w:rPr>
    </w:lvl>
    <w:lvl w:ilvl="4" w:tplc="29446FA0">
      <w:start w:val="1"/>
      <w:numFmt w:val="bullet"/>
      <w:lvlText w:val="o"/>
      <w:lvlJc w:val="left"/>
      <w:pPr>
        <w:ind w:left="3600" w:hanging="360"/>
      </w:pPr>
      <w:rPr>
        <w:rFonts w:ascii="Courier New" w:hAnsi="Courier New" w:cs="Courier New" w:hint="default"/>
      </w:rPr>
    </w:lvl>
    <w:lvl w:ilvl="5" w:tplc="D26C23C4">
      <w:start w:val="1"/>
      <w:numFmt w:val="bullet"/>
      <w:lvlText w:val=""/>
      <w:lvlJc w:val="left"/>
      <w:pPr>
        <w:ind w:left="4320" w:hanging="360"/>
      </w:pPr>
      <w:rPr>
        <w:rFonts w:ascii="Wingdings" w:hAnsi="Wingdings" w:cs="Wingdings" w:hint="default"/>
      </w:rPr>
    </w:lvl>
    <w:lvl w:ilvl="6" w:tplc="9F16ADFE">
      <w:start w:val="1"/>
      <w:numFmt w:val="bullet"/>
      <w:lvlText w:val=""/>
      <w:lvlJc w:val="left"/>
      <w:pPr>
        <w:ind w:left="5040" w:hanging="360"/>
      </w:pPr>
      <w:rPr>
        <w:rFonts w:ascii="Symbol" w:hAnsi="Symbol" w:cs="Symbol" w:hint="default"/>
      </w:rPr>
    </w:lvl>
    <w:lvl w:ilvl="7" w:tplc="61185DEE">
      <w:start w:val="1"/>
      <w:numFmt w:val="bullet"/>
      <w:lvlText w:val="o"/>
      <w:lvlJc w:val="left"/>
      <w:pPr>
        <w:ind w:left="5760" w:hanging="360"/>
      </w:pPr>
      <w:rPr>
        <w:rFonts w:ascii="Courier New" w:hAnsi="Courier New" w:cs="Courier New" w:hint="default"/>
      </w:rPr>
    </w:lvl>
    <w:lvl w:ilvl="8" w:tplc="DEBA4824">
      <w:start w:val="1"/>
      <w:numFmt w:val="bullet"/>
      <w:lvlText w:val=""/>
      <w:lvlJc w:val="left"/>
      <w:pPr>
        <w:ind w:left="6480" w:hanging="360"/>
      </w:pPr>
      <w:rPr>
        <w:rFonts w:ascii="Wingdings" w:hAnsi="Wingdings" w:cs="Wingdings" w:hint="default"/>
      </w:rPr>
    </w:lvl>
  </w:abstractNum>
  <w:abstractNum w:abstractNumId="13" w15:restartNumberingAfterBreak="0">
    <w:nsid w:val="349447AD"/>
    <w:multiLevelType w:val="hybridMultilevel"/>
    <w:tmpl w:val="D7CA0CF6"/>
    <w:lvl w:ilvl="0" w:tplc="B6B49D66">
      <w:start w:val="1"/>
      <w:numFmt w:val="lowerLetter"/>
      <w:lvlText w:val="%1."/>
      <w:lvlJc w:val="left"/>
      <w:pPr>
        <w:ind w:left="720" w:hanging="360"/>
      </w:pPr>
      <w:rPr>
        <w:rFonts w:ascii="Arial" w:hAnsi="Arial" w:cs="Arial" w:hint="default"/>
        <w:sz w:val="18"/>
        <w:szCs w:val="18"/>
      </w:rPr>
    </w:lvl>
    <w:lvl w:ilvl="1" w:tplc="F69EB652">
      <w:start w:val="1"/>
      <w:numFmt w:val="lowerLetter"/>
      <w:lvlText w:val="%2."/>
      <w:lvlJc w:val="left"/>
      <w:pPr>
        <w:ind w:left="1440" w:hanging="360"/>
      </w:pPr>
    </w:lvl>
    <w:lvl w:ilvl="2" w:tplc="F51E2696">
      <w:start w:val="1"/>
      <w:numFmt w:val="lowerLetter"/>
      <w:lvlText w:val="%3."/>
      <w:lvlJc w:val="left"/>
      <w:pPr>
        <w:ind w:left="2160" w:hanging="360"/>
      </w:pPr>
    </w:lvl>
    <w:lvl w:ilvl="3" w:tplc="D264054E">
      <w:start w:val="1"/>
      <w:numFmt w:val="lowerLetter"/>
      <w:lvlText w:val="%4."/>
      <w:lvlJc w:val="left"/>
      <w:pPr>
        <w:ind w:left="2880" w:hanging="360"/>
      </w:pPr>
    </w:lvl>
    <w:lvl w:ilvl="4" w:tplc="04C4344A">
      <w:start w:val="1"/>
      <w:numFmt w:val="lowerLetter"/>
      <w:lvlText w:val="%5."/>
      <w:lvlJc w:val="left"/>
      <w:pPr>
        <w:ind w:left="3600" w:hanging="360"/>
      </w:pPr>
    </w:lvl>
    <w:lvl w:ilvl="5" w:tplc="7D40A47E">
      <w:start w:val="1"/>
      <w:numFmt w:val="lowerLetter"/>
      <w:lvlText w:val="%6."/>
      <w:lvlJc w:val="left"/>
      <w:pPr>
        <w:ind w:left="4320" w:hanging="360"/>
      </w:pPr>
    </w:lvl>
    <w:lvl w:ilvl="6" w:tplc="185E1BF4">
      <w:start w:val="1"/>
      <w:numFmt w:val="lowerLetter"/>
      <w:lvlText w:val="%7."/>
      <w:lvlJc w:val="left"/>
      <w:pPr>
        <w:ind w:left="5040" w:hanging="360"/>
      </w:pPr>
    </w:lvl>
    <w:lvl w:ilvl="7" w:tplc="B6EE50C2">
      <w:start w:val="1"/>
      <w:numFmt w:val="lowerLetter"/>
      <w:lvlText w:val="%8."/>
      <w:lvlJc w:val="left"/>
      <w:pPr>
        <w:ind w:left="5760" w:hanging="360"/>
      </w:pPr>
    </w:lvl>
    <w:lvl w:ilvl="8" w:tplc="9104B7BC">
      <w:start w:val="1"/>
      <w:numFmt w:val="lowerLetter"/>
      <w:lvlText w:val="%9."/>
      <w:lvlJc w:val="left"/>
      <w:pPr>
        <w:ind w:left="6480" w:hanging="360"/>
      </w:pPr>
    </w:lvl>
  </w:abstractNum>
  <w:abstractNum w:abstractNumId="14" w15:restartNumberingAfterBreak="0">
    <w:nsid w:val="36DF5A25"/>
    <w:multiLevelType w:val="hybridMultilevel"/>
    <w:tmpl w:val="2C4A712A"/>
    <w:lvl w:ilvl="0" w:tplc="BA74ACCE">
      <w:start w:val="1"/>
      <w:numFmt w:val="bullet"/>
      <w:lvlText w:val=""/>
      <w:lvlJc w:val="left"/>
      <w:pPr>
        <w:ind w:left="720" w:hanging="360"/>
      </w:pPr>
      <w:rPr>
        <w:rFonts w:ascii="Symbol" w:hAnsi="Symbol" w:cs="Symbol" w:hint="default"/>
        <w:sz w:val="18"/>
        <w:szCs w:val="18"/>
      </w:rPr>
    </w:lvl>
    <w:lvl w:ilvl="1" w:tplc="E9C83F94">
      <w:start w:val="1"/>
      <w:numFmt w:val="bullet"/>
      <w:lvlText w:val="o"/>
      <w:lvlJc w:val="left"/>
      <w:pPr>
        <w:ind w:left="1440" w:hanging="360"/>
      </w:pPr>
      <w:rPr>
        <w:rFonts w:ascii="Courier New" w:hAnsi="Courier New" w:cs="Courier New" w:hint="default"/>
      </w:rPr>
    </w:lvl>
    <w:lvl w:ilvl="2" w:tplc="8D569A8C">
      <w:start w:val="1"/>
      <w:numFmt w:val="bullet"/>
      <w:lvlText w:val=""/>
      <w:lvlJc w:val="left"/>
      <w:pPr>
        <w:ind w:left="2160" w:hanging="360"/>
      </w:pPr>
      <w:rPr>
        <w:rFonts w:ascii="Wingdings" w:hAnsi="Wingdings" w:cs="Wingdings" w:hint="default"/>
      </w:rPr>
    </w:lvl>
    <w:lvl w:ilvl="3" w:tplc="70807BC4">
      <w:start w:val="1"/>
      <w:numFmt w:val="bullet"/>
      <w:lvlText w:val=""/>
      <w:lvlJc w:val="left"/>
      <w:pPr>
        <w:ind w:left="2880" w:hanging="360"/>
      </w:pPr>
      <w:rPr>
        <w:rFonts w:ascii="Symbol" w:hAnsi="Symbol" w:cs="Symbol" w:hint="default"/>
      </w:rPr>
    </w:lvl>
    <w:lvl w:ilvl="4" w:tplc="93FA5B10">
      <w:start w:val="1"/>
      <w:numFmt w:val="bullet"/>
      <w:lvlText w:val="o"/>
      <w:lvlJc w:val="left"/>
      <w:pPr>
        <w:ind w:left="3600" w:hanging="360"/>
      </w:pPr>
      <w:rPr>
        <w:rFonts w:ascii="Courier New" w:hAnsi="Courier New" w:cs="Courier New" w:hint="default"/>
      </w:rPr>
    </w:lvl>
    <w:lvl w:ilvl="5" w:tplc="0F94282E">
      <w:start w:val="1"/>
      <w:numFmt w:val="bullet"/>
      <w:lvlText w:val=""/>
      <w:lvlJc w:val="left"/>
      <w:pPr>
        <w:ind w:left="4320" w:hanging="360"/>
      </w:pPr>
      <w:rPr>
        <w:rFonts w:ascii="Wingdings" w:hAnsi="Wingdings" w:cs="Wingdings" w:hint="default"/>
      </w:rPr>
    </w:lvl>
    <w:lvl w:ilvl="6" w:tplc="F5F6AAAE">
      <w:start w:val="1"/>
      <w:numFmt w:val="bullet"/>
      <w:lvlText w:val=""/>
      <w:lvlJc w:val="left"/>
      <w:pPr>
        <w:ind w:left="5040" w:hanging="360"/>
      </w:pPr>
      <w:rPr>
        <w:rFonts w:ascii="Symbol" w:hAnsi="Symbol" w:cs="Symbol" w:hint="default"/>
      </w:rPr>
    </w:lvl>
    <w:lvl w:ilvl="7" w:tplc="55642F0C">
      <w:start w:val="1"/>
      <w:numFmt w:val="bullet"/>
      <w:lvlText w:val="o"/>
      <w:lvlJc w:val="left"/>
      <w:pPr>
        <w:ind w:left="5760" w:hanging="360"/>
      </w:pPr>
      <w:rPr>
        <w:rFonts w:ascii="Courier New" w:hAnsi="Courier New" w:cs="Courier New" w:hint="default"/>
      </w:rPr>
    </w:lvl>
    <w:lvl w:ilvl="8" w:tplc="6A26B1F6">
      <w:start w:val="1"/>
      <w:numFmt w:val="bullet"/>
      <w:lvlText w:val=""/>
      <w:lvlJc w:val="left"/>
      <w:pPr>
        <w:ind w:left="6480" w:hanging="360"/>
      </w:pPr>
      <w:rPr>
        <w:rFonts w:ascii="Wingdings" w:hAnsi="Wingdings" w:cs="Wingdings" w:hint="default"/>
      </w:rPr>
    </w:lvl>
  </w:abstractNum>
  <w:abstractNum w:abstractNumId="15" w15:restartNumberingAfterBreak="0">
    <w:nsid w:val="38AA0CB4"/>
    <w:multiLevelType w:val="hybridMultilevel"/>
    <w:tmpl w:val="0E94803E"/>
    <w:lvl w:ilvl="0" w:tplc="4D2CEBCE">
      <w:start w:val="1"/>
      <w:numFmt w:val="bullet"/>
      <w:lvlText w:val=""/>
      <w:lvlJc w:val="left"/>
      <w:pPr>
        <w:ind w:left="720" w:hanging="360"/>
      </w:pPr>
      <w:rPr>
        <w:rFonts w:ascii="Symbol" w:hAnsi="Symbol" w:cs="Symbol" w:hint="default"/>
        <w:sz w:val="18"/>
        <w:szCs w:val="18"/>
      </w:rPr>
    </w:lvl>
    <w:lvl w:ilvl="1" w:tplc="C9100256">
      <w:start w:val="1"/>
      <w:numFmt w:val="bullet"/>
      <w:lvlText w:val="o"/>
      <w:lvlJc w:val="left"/>
      <w:pPr>
        <w:ind w:left="1440" w:hanging="360"/>
      </w:pPr>
      <w:rPr>
        <w:rFonts w:ascii="Courier New" w:hAnsi="Courier New" w:cs="Courier New" w:hint="default"/>
      </w:rPr>
    </w:lvl>
    <w:lvl w:ilvl="2" w:tplc="EE4A2A2C">
      <w:start w:val="1"/>
      <w:numFmt w:val="bullet"/>
      <w:lvlText w:val=""/>
      <w:lvlJc w:val="left"/>
      <w:pPr>
        <w:ind w:left="2160" w:hanging="360"/>
      </w:pPr>
      <w:rPr>
        <w:rFonts w:ascii="Wingdings" w:hAnsi="Wingdings" w:cs="Wingdings" w:hint="default"/>
      </w:rPr>
    </w:lvl>
    <w:lvl w:ilvl="3" w:tplc="33469452">
      <w:start w:val="1"/>
      <w:numFmt w:val="bullet"/>
      <w:lvlText w:val=""/>
      <w:lvlJc w:val="left"/>
      <w:pPr>
        <w:ind w:left="2880" w:hanging="360"/>
      </w:pPr>
      <w:rPr>
        <w:rFonts w:ascii="Symbol" w:hAnsi="Symbol" w:cs="Symbol" w:hint="default"/>
      </w:rPr>
    </w:lvl>
    <w:lvl w:ilvl="4" w:tplc="A0B82534">
      <w:start w:val="1"/>
      <w:numFmt w:val="bullet"/>
      <w:lvlText w:val="o"/>
      <w:lvlJc w:val="left"/>
      <w:pPr>
        <w:ind w:left="3600" w:hanging="360"/>
      </w:pPr>
      <w:rPr>
        <w:rFonts w:ascii="Courier New" w:hAnsi="Courier New" w:cs="Courier New" w:hint="default"/>
      </w:rPr>
    </w:lvl>
    <w:lvl w:ilvl="5" w:tplc="83B4389A">
      <w:start w:val="1"/>
      <w:numFmt w:val="bullet"/>
      <w:lvlText w:val=""/>
      <w:lvlJc w:val="left"/>
      <w:pPr>
        <w:ind w:left="4320" w:hanging="360"/>
      </w:pPr>
      <w:rPr>
        <w:rFonts w:ascii="Wingdings" w:hAnsi="Wingdings" w:cs="Wingdings" w:hint="default"/>
      </w:rPr>
    </w:lvl>
    <w:lvl w:ilvl="6" w:tplc="FF3650F4">
      <w:start w:val="1"/>
      <w:numFmt w:val="bullet"/>
      <w:lvlText w:val=""/>
      <w:lvlJc w:val="left"/>
      <w:pPr>
        <w:ind w:left="5040" w:hanging="360"/>
      </w:pPr>
      <w:rPr>
        <w:rFonts w:ascii="Symbol" w:hAnsi="Symbol" w:cs="Symbol" w:hint="default"/>
      </w:rPr>
    </w:lvl>
    <w:lvl w:ilvl="7" w:tplc="0CBC0846">
      <w:start w:val="1"/>
      <w:numFmt w:val="bullet"/>
      <w:lvlText w:val="o"/>
      <w:lvlJc w:val="left"/>
      <w:pPr>
        <w:ind w:left="5760" w:hanging="360"/>
      </w:pPr>
      <w:rPr>
        <w:rFonts w:ascii="Courier New" w:hAnsi="Courier New" w:cs="Courier New" w:hint="default"/>
      </w:rPr>
    </w:lvl>
    <w:lvl w:ilvl="8" w:tplc="A2FE97EA">
      <w:start w:val="1"/>
      <w:numFmt w:val="bullet"/>
      <w:lvlText w:val=""/>
      <w:lvlJc w:val="left"/>
      <w:pPr>
        <w:ind w:left="6480" w:hanging="360"/>
      </w:pPr>
      <w:rPr>
        <w:rFonts w:ascii="Wingdings" w:hAnsi="Wingdings" w:cs="Wingdings" w:hint="default"/>
      </w:rPr>
    </w:lvl>
  </w:abstractNum>
  <w:abstractNum w:abstractNumId="16" w15:restartNumberingAfterBreak="0">
    <w:nsid w:val="3E174B86"/>
    <w:multiLevelType w:val="hybridMultilevel"/>
    <w:tmpl w:val="2BE0AF5C"/>
    <w:lvl w:ilvl="0" w:tplc="08260246">
      <w:start w:val="1"/>
      <w:numFmt w:val="bullet"/>
      <w:lvlText w:val=""/>
      <w:lvlJc w:val="left"/>
      <w:pPr>
        <w:ind w:left="720" w:hanging="360"/>
      </w:pPr>
      <w:rPr>
        <w:rFonts w:ascii="Symbol" w:hAnsi="Symbol" w:cs="Symbol" w:hint="default"/>
        <w:sz w:val="18"/>
        <w:szCs w:val="18"/>
      </w:rPr>
    </w:lvl>
    <w:lvl w:ilvl="1" w:tplc="6F023C74">
      <w:start w:val="1"/>
      <w:numFmt w:val="bullet"/>
      <w:lvlText w:val="o"/>
      <w:lvlJc w:val="left"/>
      <w:pPr>
        <w:ind w:left="1440" w:hanging="360"/>
      </w:pPr>
      <w:rPr>
        <w:rFonts w:ascii="Courier New" w:hAnsi="Courier New" w:cs="Courier New" w:hint="default"/>
      </w:rPr>
    </w:lvl>
    <w:lvl w:ilvl="2" w:tplc="AE5A4DC0">
      <w:start w:val="1"/>
      <w:numFmt w:val="bullet"/>
      <w:lvlText w:val=""/>
      <w:lvlJc w:val="left"/>
      <w:pPr>
        <w:ind w:left="2160" w:hanging="360"/>
      </w:pPr>
      <w:rPr>
        <w:rFonts w:ascii="Wingdings" w:hAnsi="Wingdings" w:cs="Wingdings" w:hint="default"/>
      </w:rPr>
    </w:lvl>
    <w:lvl w:ilvl="3" w:tplc="456CA56C">
      <w:start w:val="1"/>
      <w:numFmt w:val="bullet"/>
      <w:lvlText w:val=""/>
      <w:lvlJc w:val="left"/>
      <w:pPr>
        <w:ind w:left="2880" w:hanging="360"/>
      </w:pPr>
      <w:rPr>
        <w:rFonts w:ascii="Symbol" w:hAnsi="Symbol" w:cs="Symbol" w:hint="default"/>
      </w:rPr>
    </w:lvl>
    <w:lvl w:ilvl="4" w:tplc="D2243BCA">
      <w:start w:val="1"/>
      <w:numFmt w:val="bullet"/>
      <w:lvlText w:val="o"/>
      <w:lvlJc w:val="left"/>
      <w:pPr>
        <w:ind w:left="3600" w:hanging="360"/>
      </w:pPr>
      <w:rPr>
        <w:rFonts w:ascii="Courier New" w:hAnsi="Courier New" w:cs="Courier New" w:hint="default"/>
      </w:rPr>
    </w:lvl>
    <w:lvl w:ilvl="5" w:tplc="2924A242">
      <w:start w:val="1"/>
      <w:numFmt w:val="bullet"/>
      <w:lvlText w:val=""/>
      <w:lvlJc w:val="left"/>
      <w:pPr>
        <w:ind w:left="4320" w:hanging="360"/>
      </w:pPr>
      <w:rPr>
        <w:rFonts w:ascii="Wingdings" w:hAnsi="Wingdings" w:cs="Wingdings" w:hint="default"/>
      </w:rPr>
    </w:lvl>
    <w:lvl w:ilvl="6" w:tplc="4984E4CE">
      <w:start w:val="1"/>
      <w:numFmt w:val="bullet"/>
      <w:lvlText w:val=""/>
      <w:lvlJc w:val="left"/>
      <w:pPr>
        <w:ind w:left="5040" w:hanging="360"/>
      </w:pPr>
      <w:rPr>
        <w:rFonts w:ascii="Symbol" w:hAnsi="Symbol" w:cs="Symbol" w:hint="default"/>
      </w:rPr>
    </w:lvl>
    <w:lvl w:ilvl="7" w:tplc="56928490">
      <w:start w:val="1"/>
      <w:numFmt w:val="bullet"/>
      <w:lvlText w:val="o"/>
      <w:lvlJc w:val="left"/>
      <w:pPr>
        <w:ind w:left="5760" w:hanging="360"/>
      </w:pPr>
      <w:rPr>
        <w:rFonts w:ascii="Courier New" w:hAnsi="Courier New" w:cs="Courier New" w:hint="default"/>
      </w:rPr>
    </w:lvl>
    <w:lvl w:ilvl="8" w:tplc="03C4F9DE">
      <w:start w:val="1"/>
      <w:numFmt w:val="bullet"/>
      <w:lvlText w:val=""/>
      <w:lvlJc w:val="left"/>
      <w:pPr>
        <w:ind w:left="6480" w:hanging="360"/>
      </w:pPr>
      <w:rPr>
        <w:rFonts w:ascii="Wingdings" w:hAnsi="Wingdings" w:cs="Wingdings" w:hint="default"/>
      </w:rPr>
    </w:lvl>
  </w:abstractNum>
  <w:abstractNum w:abstractNumId="17" w15:restartNumberingAfterBreak="0">
    <w:nsid w:val="43FC53DB"/>
    <w:multiLevelType w:val="hybridMultilevel"/>
    <w:tmpl w:val="8842BB3E"/>
    <w:lvl w:ilvl="0" w:tplc="A852C974">
      <w:start w:val="1"/>
      <w:numFmt w:val="bullet"/>
      <w:lvlText w:val=""/>
      <w:lvlJc w:val="left"/>
      <w:pPr>
        <w:ind w:left="720" w:hanging="360"/>
      </w:pPr>
      <w:rPr>
        <w:rFonts w:ascii="Symbol" w:hAnsi="Symbol" w:cs="Symbol" w:hint="default"/>
        <w:sz w:val="18"/>
        <w:szCs w:val="18"/>
      </w:rPr>
    </w:lvl>
    <w:lvl w:ilvl="1" w:tplc="040A3326">
      <w:start w:val="1"/>
      <w:numFmt w:val="bullet"/>
      <w:lvlText w:val="o"/>
      <w:lvlJc w:val="left"/>
      <w:pPr>
        <w:ind w:left="1440" w:hanging="360"/>
      </w:pPr>
      <w:rPr>
        <w:rFonts w:ascii="Courier New" w:hAnsi="Courier New" w:cs="Courier New" w:hint="default"/>
      </w:rPr>
    </w:lvl>
    <w:lvl w:ilvl="2" w:tplc="8270A9DE">
      <w:start w:val="1"/>
      <w:numFmt w:val="bullet"/>
      <w:lvlText w:val=""/>
      <w:lvlJc w:val="left"/>
      <w:pPr>
        <w:ind w:left="2160" w:hanging="360"/>
      </w:pPr>
      <w:rPr>
        <w:rFonts w:ascii="Wingdings" w:hAnsi="Wingdings" w:cs="Wingdings" w:hint="default"/>
      </w:rPr>
    </w:lvl>
    <w:lvl w:ilvl="3" w:tplc="4CBC2CCE">
      <w:start w:val="1"/>
      <w:numFmt w:val="bullet"/>
      <w:lvlText w:val=""/>
      <w:lvlJc w:val="left"/>
      <w:pPr>
        <w:ind w:left="2880" w:hanging="360"/>
      </w:pPr>
      <w:rPr>
        <w:rFonts w:ascii="Symbol" w:hAnsi="Symbol" w:cs="Symbol" w:hint="default"/>
      </w:rPr>
    </w:lvl>
    <w:lvl w:ilvl="4" w:tplc="62327E08">
      <w:start w:val="1"/>
      <w:numFmt w:val="bullet"/>
      <w:lvlText w:val="o"/>
      <w:lvlJc w:val="left"/>
      <w:pPr>
        <w:ind w:left="3600" w:hanging="360"/>
      </w:pPr>
      <w:rPr>
        <w:rFonts w:ascii="Courier New" w:hAnsi="Courier New" w:cs="Courier New" w:hint="default"/>
      </w:rPr>
    </w:lvl>
    <w:lvl w:ilvl="5" w:tplc="957EB178">
      <w:start w:val="1"/>
      <w:numFmt w:val="bullet"/>
      <w:lvlText w:val=""/>
      <w:lvlJc w:val="left"/>
      <w:pPr>
        <w:ind w:left="4320" w:hanging="360"/>
      </w:pPr>
      <w:rPr>
        <w:rFonts w:ascii="Wingdings" w:hAnsi="Wingdings" w:cs="Wingdings" w:hint="default"/>
      </w:rPr>
    </w:lvl>
    <w:lvl w:ilvl="6" w:tplc="C526DDB8">
      <w:start w:val="1"/>
      <w:numFmt w:val="bullet"/>
      <w:lvlText w:val=""/>
      <w:lvlJc w:val="left"/>
      <w:pPr>
        <w:ind w:left="5040" w:hanging="360"/>
      </w:pPr>
      <w:rPr>
        <w:rFonts w:ascii="Symbol" w:hAnsi="Symbol" w:cs="Symbol" w:hint="default"/>
      </w:rPr>
    </w:lvl>
    <w:lvl w:ilvl="7" w:tplc="93EAF6A4">
      <w:start w:val="1"/>
      <w:numFmt w:val="bullet"/>
      <w:lvlText w:val="o"/>
      <w:lvlJc w:val="left"/>
      <w:pPr>
        <w:ind w:left="5760" w:hanging="360"/>
      </w:pPr>
      <w:rPr>
        <w:rFonts w:ascii="Courier New" w:hAnsi="Courier New" w:cs="Courier New" w:hint="default"/>
      </w:rPr>
    </w:lvl>
    <w:lvl w:ilvl="8" w:tplc="96D02A42">
      <w:start w:val="1"/>
      <w:numFmt w:val="bullet"/>
      <w:lvlText w:val=""/>
      <w:lvlJc w:val="left"/>
      <w:pPr>
        <w:ind w:left="6480" w:hanging="360"/>
      </w:pPr>
      <w:rPr>
        <w:rFonts w:ascii="Wingdings" w:hAnsi="Wingdings" w:cs="Wingdings" w:hint="default"/>
      </w:rPr>
    </w:lvl>
  </w:abstractNum>
  <w:abstractNum w:abstractNumId="18" w15:restartNumberingAfterBreak="0">
    <w:nsid w:val="4422102A"/>
    <w:multiLevelType w:val="hybridMultilevel"/>
    <w:tmpl w:val="92ECE9C8"/>
    <w:lvl w:ilvl="0" w:tplc="1E82ACDE">
      <w:start w:val="1"/>
      <w:numFmt w:val="bullet"/>
      <w:lvlText w:val=""/>
      <w:lvlJc w:val="left"/>
      <w:pPr>
        <w:ind w:left="720" w:hanging="360"/>
      </w:pPr>
      <w:rPr>
        <w:rFonts w:ascii="Symbol" w:hAnsi="Symbol" w:cs="Symbol" w:hint="default"/>
        <w:sz w:val="18"/>
        <w:szCs w:val="18"/>
      </w:rPr>
    </w:lvl>
    <w:lvl w:ilvl="1" w:tplc="5148942A">
      <w:start w:val="1"/>
      <w:numFmt w:val="bullet"/>
      <w:lvlText w:val="o"/>
      <w:lvlJc w:val="left"/>
      <w:pPr>
        <w:ind w:left="1440" w:hanging="360"/>
      </w:pPr>
      <w:rPr>
        <w:rFonts w:ascii="Courier New" w:hAnsi="Courier New" w:cs="Courier New" w:hint="default"/>
      </w:rPr>
    </w:lvl>
    <w:lvl w:ilvl="2" w:tplc="944A415C">
      <w:start w:val="1"/>
      <w:numFmt w:val="bullet"/>
      <w:lvlText w:val=""/>
      <w:lvlJc w:val="left"/>
      <w:pPr>
        <w:ind w:left="2160" w:hanging="360"/>
      </w:pPr>
      <w:rPr>
        <w:rFonts w:ascii="Wingdings" w:hAnsi="Wingdings" w:cs="Wingdings" w:hint="default"/>
      </w:rPr>
    </w:lvl>
    <w:lvl w:ilvl="3" w:tplc="CFD6CEE2">
      <w:start w:val="1"/>
      <w:numFmt w:val="bullet"/>
      <w:lvlText w:val=""/>
      <w:lvlJc w:val="left"/>
      <w:pPr>
        <w:ind w:left="2880" w:hanging="360"/>
      </w:pPr>
      <w:rPr>
        <w:rFonts w:ascii="Symbol" w:hAnsi="Symbol" w:cs="Symbol" w:hint="default"/>
      </w:rPr>
    </w:lvl>
    <w:lvl w:ilvl="4" w:tplc="37B0E482">
      <w:start w:val="1"/>
      <w:numFmt w:val="bullet"/>
      <w:lvlText w:val="o"/>
      <w:lvlJc w:val="left"/>
      <w:pPr>
        <w:ind w:left="3600" w:hanging="360"/>
      </w:pPr>
      <w:rPr>
        <w:rFonts w:ascii="Courier New" w:hAnsi="Courier New" w:cs="Courier New" w:hint="default"/>
      </w:rPr>
    </w:lvl>
    <w:lvl w:ilvl="5" w:tplc="06DEDBC0">
      <w:start w:val="1"/>
      <w:numFmt w:val="bullet"/>
      <w:lvlText w:val=""/>
      <w:lvlJc w:val="left"/>
      <w:pPr>
        <w:ind w:left="4320" w:hanging="360"/>
      </w:pPr>
      <w:rPr>
        <w:rFonts w:ascii="Wingdings" w:hAnsi="Wingdings" w:cs="Wingdings" w:hint="default"/>
      </w:rPr>
    </w:lvl>
    <w:lvl w:ilvl="6" w:tplc="CCFEB508">
      <w:start w:val="1"/>
      <w:numFmt w:val="bullet"/>
      <w:lvlText w:val=""/>
      <w:lvlJc w:val="left"/>
      <w:pPr>
        <w:ind w:left="5040" w:hanging="360"/>
      </w:pPr>
      <w:rPr>
        <w:rFonts w:ascii="Symbol" w:hAnsi="Symbol" w:cs="Symbol" w:hint="default"/>
      </w:rPr>
    </w:lvl>
    <w:lvl w:ilvl="7" w:tplc="91BA2280">
      <w:start w:val="1"/>
      <w:numFmt w:val="bullet"/>
      <w:lvlText w:val="o"/>
      <w:lvlJc w:val="left"/>
      <w:pPr>
        <w:ind w:left="5760" w:hanging="360"/>
      </w:pPr>
      <w:rPr>
        <w:rFonts w:ascii="Courier New" w:hAnsi="Courier New" w:cs="Courier New" w:hint="default"/>
      </w:rPr>
    </w:lvl>
    <w:lvl w:ilvl="8" w:tplc="F98AA44A">
      <w:start w:val="1"/>
      <w:numFmt w:val="bullet"/>
      <w:lvlText w:val=""/>
      <w:lvlJc w:val="left"/>
      <w:pPr>
        <w:ind w:left="6480" w:hanging="360"/>
      </w:pPr>
      <w:rPr>
        <w:rFonts w:ascii="Wingdings" w:hAnsi="Wingdings" w:cs="Wingdings" w:hint="default"/>
      </w:rPr>
    </w:lvl>
  </w:abstractNum>
  <w:abstractNum w:abstractNumId="19" w15:restartNumberingAfterBreak="0">
    <w:nsid w:val="4BBF2EEC"/>
    <w:multiLevelType w:val="hybridMultilevel"/>
    <w:tmpl w:val="877C16C0"/>
    <w:lvl w:ilvl="0" w:tplc="126073FA">
      <w:start w:val="1"/>
      <w:numFmt w:val="bullet"/>
      <w:lvlText w:val=""/>
      <w:lvlJc w:val="left"/>
      <w:pPr>
        <w:ind w:left="720" w:hanging="360"/>
      </w:pPr>
      <w:rPr>
        <w:rFonts w:ascii="Symbol" w:hAnsi="Symbol" w:cs="Symbol" w:hint="default"/>
        <w:sz w:val="18"/>
        <w:szCs w:val="18"/>
      </w:rPr>
    </w:lvl>
    <w:lvl w:ilvl="1" w:tplc="AEB60C0C">
      <w:start w:val="1"/>
      <w:numFmt w:val="bullet"/>
      <w:lvlText w:val="o"/>
      <w:lvlJc w:val="left"/>
      <w:pPr>
        <w:ind w:left="1440" w:hanging="360"/>
      </w:pPr>
      <w:rPr>
        <w:rFonts w:ascii="Courier New" w:hAnsi="Courier New" w:cs="Courier New" w:hint="default"/>
      </w:rPr>
    </w:lvl>
    <w:lvl w:ilvl="2" w:tplc="66507640">
      <w:start w:val="1"/>
      <w:numFmt w:val="bullet"/>
      <w:lvlText w:val=""/>
      <w:lvlJc w:val="left"/>
      <w:pPr>
        <w:ind w:left="2160" w:hanging="360"/>
      </w:pPr>
      <w:rPr>
        <w:rFonts w:ascii="Wingdings" w:hAnsi="Wingdings" w:cs="Wingdings" w:hint="default"/>
      </w:rPr>
    </w:lvl>
    <w:lvl w:ilvl="3" w:tplc="04FA6A74">
      <w:start w:val="1"/>
      <w:numFmt w:val="bullet"/>
      <w:lvlText w:val=""/>
      <w:lvlJc w:val="left"/>
      <w:pPr>
        <w:ind w:left="2880" w:hanging="360"/>
      </w:pPr>
      <w:rPr>
        <w:rFonts w:ascii="Symbol" w:hAnsi="Symbol" w:cs="Symbol" w:hint="default"/>
      </w:rPr>
    </w:lvl>
    <w:lvl w:ilvl="4" w:tplc="3DF2EF18">
      <w:start w:val="1"/>
      <w:numFmt w:val="bullet"/>
      <w:lvlText w:val="o"/>
      <w:lvlJc w:val="left"/>
      <w:pPr>
        <w:ind w:left="3600" w:hanging="360"/>
      </w:pPr>
      <w:rPr>
        <w:rFonts w:ascii="Courier New" w:hAnsi="Courier New" w:cs="Courier New" w:hint="default"/>
      </w:rPr>
    </w:lvl>
    <w:lvl w:ilvl="5" w:tplc="F3B88EC2">
      <w:start w:val="1"/>
      <w:numFmt w:val="bullet"/>
      <w:lvlText w:val=""/>
      <w:lvlJc w:val="left"/>
      <w:pPr>
        <w:ind w:left="4320" w:hanging="360"/>
      </w:pPr>
      <w:rPr>
        <w:rFonts w:ascii="Wingdings" w:hAnsi="Wingdings" w:cs="Wingdings" w:hint="default"/>
      </w:rPr>
    </w:lvl>
    <w:lvl w:ilvl="6" w:tplc="23BC6262">
      <w:start w:val="1"/>
      <w:numFmt w:val="bullet"/>
      <w:lvlText w:val=""/>
      <w:lvlJc w:val="left"/>
      <w:pPr>
        <w:ind w:left="5040" w:hanging="360"/>
      </w:pPr>
      <w:rPr>
        <w:rFonts w:ascii="Symbol" w:hAnsi="Symbol" w:cs="Symbol" w:hint="default"/>
      </w:rPr>
    </w:lvl>
    <w:lvl w:ilvl="7" w:tplc="DC8EE852">
      <w:start w:val="1"/>
      <w:numFmt w:val="bullet"/>
      <w:lvlText w:val="o"/>
      <w:lvlJc w:val="left"/>
      <w:pPr>
        <w:ind w:left="5760" w:hanging="360"/>
      </w:pPr>
      <w:rPr>
        <w:rFonts w:ascii="Courier New" w:hAnsi="Courier New" w:cs="Courier New" w:hint="default"/>
      </w:rPr>
    </w:lvl>
    <w:lvl w:ilvl="8" w:tplc="52BA290E">
      <w:start w:val="1"/>
      <w:numFmt w:val="bullet"/>
      <w:lvlText w:val=""/>
      <w:lvlJc w:val="left"/>
      <w:pPr>
        <w:ind w:left="6480" w:hanging="360"/>
      </w:pPr>
      <w:rPr>
        <w:rFonts w:ascii="Wingdings" w:hAnsi="Wingdings" w:cs="Wingdings" w:hint="default"/>
      </w:rPr>
    </w:lvl>
  </w:abstractNum>
  <w:abstractNum w:abstractNumId="20" w15:restartNumberingAfterBreak="0">
    <w:nsid w:val="54C60419"/>
    <w:multiLevelType w:val="hybridMultilevel"/>
    <w:tmpl w:val="C8FAB32A"/>
    <w:lvl w:ilvl="0" w:tplc="CB38BD58">
      <w:start w:val="1"/>
      <w:numFmt w:val="bullet"/>
      <w:lvlText w:val=""/>
      <w:lvlJc w:val="left"/>
      <w:pPr>
        <w:ind w:left="720" w:hanging="360"/>
      </w:pPr>
      <w:rPr>
        <w:rFonts w:ascii="Symbol" w:hAnsi="Symbol" w:cs="Symbol" w:hint="default"/>
        <w:sz w:val="18"/>
        <w:szCs w:val="18"/>
      </w:rPr>
    </w:lvl>
    <w:lvl w:ilvl="1" w:tplc="729E82EC">
      <w:start w:val="1"/>
      <w:numFmt w:val="bullet"/>
      <w:lvlText w:val="o"/>
      <w:lvlJc w:val="left"/>
      <w:pPr>
        <w:ind w:left="1440" w:hanging="360"/>
      </w:pPr>
      <w:rPr>
        <w:rFonts w:ascii="Courier New" w:hAnsi="Courier New" w:cs="Courier New" w:hint="default"/>
      </w:rPr>
    </w:lvl>
    <w:lvl w:ilvl="2" w:tplc="F6641458">
      <w:start w:val="1"/>
      <w:numFmt w:val="bullet"/>
      <w:lvlText w:val=""/>
      <w:lvlJc w:val="left"/>
      <w:pPr>
        <w:ind w:left="2160" w:hanging="360"/>
      </w:pPr>
      <w:rPr>
        <w:rFonts w:ascii="Wingdings" w:hAnsi="Wingdings" w:cs="Wingdings" w:hint="default"/>
      </w:rPr>
    </w:lvl>
    <w:lvl w:ilvl="3" w:tplc="D0B42DD6">
      <w:start w:val="1"/>
      <w:numFmt w:val="bullet"/>
      <w:lvlText w:val=""/>
      <w:lvlJc w:val="left"/>
      <w:pPr>
        <w:ind w:left="2880" w:hanging="360"/>
      </w:pPr>
      <w:rPr>
        <w:rFonts w:ascii="Symbol" w:hAnsi="Symbol" w:cs="Symbol" w:hint="default"/>
      </w:rPr>
    </w:lvl>
    <w:lvl w:ilvl="4" w:tplc="F3FA6014">
      <w:start w:val="1"/>
      <w:numFmt w:val="bullet"/>
      <w:lvlText w:val="o"/>
      <w:lvlJc w:val="left"/>
      <w:pPr>
        <w:ind w:left="3600" w:hanging="360"/>
      </w:pPr>
      <w:rPr>
        <w:rFonts w:ascii="Courier New" w:hAnsi="Courier New" w:cs="Courier New" w:hint="default"/>
      </w:rPr>
    </w:lvl>
    <w:lvl w:ilvl="5" w:tplc="447012AA">
      <w:start w:val="1"/>
      <w:numFmt w:val="bullet"/>
      <w:lvlText w:val=""/>
      <w:lvlJc w:val="left"/>
      <w:pPr>
        <w:ind w:left="4320" w:hanging="360"/>
      </w:pPr>
      <w:rPr>
        <w:rFonts w:ascii="Wingdings" w:hAnsi="Wingdings" w:cs="Wingdings" w:hint="default"/>
      </w:rPr>
    </w:lvl>
    <w:lvl w:ilvl="6" w:tplc="79DC66CE">
      <w:start w:val="1"/>
      <w:numFmt w:val="bullet"/>
      <w:lvlText w:val=""/>
      <w:lvlJc w:val="left"/>
      <w:pPr>
        <w:ind w:left="5040" w:hanging="360"/>
      </w:pPr>
      <w:rPr>
        <w:rFonts w:ascii="Symbol" w:hAnsi="Symbol" w:cs="Symbol" w:hint="default"/>
      </w:rPr>
    </w:lvl>
    <w:lvl w:ilvl="7" w:tplc="6E74DF12">
      <w:start w:val="1"/>
      <w:numFmt w:val="bullet"/>
      <w:lvlText w:val="o"/>
      <w:lvlJc w:val="left"/>
      <w:pPr>
        <w:ind w:left="5760" w:hanging="360"/>
      </w:pPr>
      <w:rPr>
        <w:rFonts w:ascii="Courier New" w:hAnsi="Courier New" w:cs="Courier New" w:hint="default"/>
      </w:rPr>
    </w:lvl>
    <w:lvl w:ilvl="8" w:tplc="51325F14">
      <w:start w:val="1"/>
      <w:numFmt w:val="bullet"/>
      <w:lvlText w:val=""/>
      <w:lvlJc w:val="left"/>
      <w:pPr>
        <w:ind w:left="6480" w:hanging="360"/>
      </w:pPr>
      <w:rPr>
        <w:rFonts w:ascii="Wingdings" w:hAnsi="Wingdings" w:cs="Wingdings" w:hint="default"/>
      </w:rPr>
    </w:lvl>
  </w:abstractNum>
  <w:abstractNum w:abstractNumId="21" w15:restartNumberingAfterBreak="0">
    <w:nsid w:val="5FF46F53"/>
    <w:multiLevelType w:val="hybridMultilevel"/>
    <w:tmpl w:val="1174F5A8"/>
    <w:lvl w:ilvl="0" w:tplc="C13CC5EC">
      <w:start w:val="1"/>
      <w:numFmt w:val="bullet"/>
      <w:lvlText w:val=""/>
      <w:lvlJc w:val="left"/>
      <w:pPr>
        <w:ind w:left="720" w:hanging="360"/>
      </w:pPr>
      <w:rPr>
        <w:rFonts w:ascii="Symbol" w:hAnsi="Symbol" w:cs="Symbol" w:hint="default"/>
        <w:sz w:val="18"/>
        <w:szCs w:val="18"/>
      </w:rPr>
    </w:lvl>
    <w:lvl w:ilvl="1" w:tplc="6B645202">
      <w:start w:val="1"/>
      <w:numFmt w:val="bullet"/>
      <w:lvlText w:val="o"/>
      <w:lvlJc w:val="left"/>
      <w:pPr>
        <w:ind w:left="1440" w:hanging="360"/>
      </w:pPr>
      <w:rPr>
        <w:rFonts w:ascii="Courier New" w:hAnsi="Courier New" w:cs="Courier New" w:hint="default"/>
      </w:rPr>
    </w:lvl>
    <w:lvl w:ilvl="2" w:tplc="8BD62FCC">
      <w:start w:val="1"/>
      <w:numFmt w:val="bullet"/>
      <w:lvlText w:val=""/>
      <w:lvlJc w:val="left"/>
      <w:pPr>
        <w:ind w:left="2160" w:hanging="360"/>
      </w:pPr>
      <w:rPr>
        <w:rFonts w:ascii="Wingdings" w:hAnsi="Wingdings" w:cs="Wingdings" w:hint="default"/>
      </w:rPr>
    </w:lvl>
    <w:lvl w:ilvl="3" w:tplc="25FA63B8">
      <w:start w:val="1"/>
      <w:numFmt w:val="bullet"/>
      <w:lvlText w:val=""/>
      <w:lvlJc w:val="left"/>
      <w:pPr>
        <w:ind w:left="2880" w:hanging="360"/>
      </w:pPr>
      <w:rPr>
        <w:rFonts w:ascii="Symbol" w:hAnsi="Symbol" w:cs="Symbol" w:hint="default"/>
      </w:rPr>
    </w:lvl>
    <w:lvl w:ilvl="4" w:tplc="046AC87A">
      <w:start w:val="1"/>
      <w:numFmt w:val="bullet"/>
      <w:lvlText w:val="o"/>
      <w:lvlJc w:val="left"/>
      <w:pPr>
        <w:ind w:left="3600" w:hanging="360"/>
      </w:pPr>
      <w:rPr>
        <w:rFonts w:ascii="Courier New" w:hAnsi="Courier New" w:cs="Courier New" w:hint="default"/>
      </w:rPr>
    </w:lvl>
    <w:lvl w:ilvl="5" w:tplc="7486BF9E">
      <w:start w:val="1"/>
      <w:numFmt w:val="bullet"/>
      <w:lvlText w:val=""/>
      <w:lvlJc w:val="left"/>
      <w:pPr>
        <w:ind w:left="4320" w:hanging="360"/>
      </w:pPr>
      <w:rPr>
        <w:rFonts w:ascii="Wingdings" w:hAnsi="Wingdings" w:cs="Wingdings" w:hint="default"/>
      </w:rPr>
    </w:lvl>
    <w:lvl w:ilvl="6" w:tplc="A52AE442">
      <w:start w:val="1"/>
      <w:numFmt w:val="bullet"/>
      <w:lvlText w:val=""/>
      <w:lvlJc w:val="left"/>
      <w:pPr>
        <w:ind w:left="5040" w:hanging="360"/>
      </w:pPr>
      <w:rPr>
        <w:rFonts w:ascii="Symbol" w:hAnsi="Symbol" w:cs="Symbol" w:hint="default"/>
      </w:rPr>
    </w:lvl>
    <w:lvl w:ilvl="7" w:tplc="477A919C">
      <w:start w:val="1"/>
      <w:numFmt w:val="bullet"/>
      <w:lvlText w:val="o"/>
      <w:lvlJc w:val="left"/>
      <w:pPr>
        <w:ind w:left="5760" w:hanging="360"/>
      </w:pPr>
      <w:rPr>
        <w:rFonts w:ascii="Courier New" w:hAnsi="Courier New" w:cs="Courier New" w:hint="default"/>
      </w:rPr>
    </w:lvl>
    <w:lvl w:ilvl="8" w:tplc="9DE6E7A6">
      <w:start w:val="1"/>
      <w:numFmt w:val="bullet"/>
      <w:lvlText w:val=""/>
      <w:lvlJc w:val="left"/>
      <w:pPr>
        <w:ind w:left="6480" w:hanging="360"/>
      </w:pPr>
      <w:rPr>
        <w:rFonts w:ascii="Wingdings" w:hAnsi="Wingdings" w:cs="Wingdings" w:hint="default"/>
      </w:rPr>
    </w:lvl>
  </w:abstractNum>
  <w:abstractNum w:abstractNumId="22" w15:restartNumberingAfterBreak="0">
    <w:nsid w:val="641661D6"/>
    <w:multiLevelType w:val="hybridMultilevel"/>
    <w:tmpl w:val="2368B92C"/>
    <w:lvl w:ilvl="0" w:tplc="64B2819A">
      <w:start w:val="1"/>
      <w:numFmt w:val="bullet"/>
      <w:lvlText w:val=""/>
      <w:lvlJc w:val="left"/>
      <w:pPr>
        <w:ind w:left="720" w:hanging="360"/>
      </w:pPr>
      <w:rPr>
        <w:rFonts w:ascii="Symbol" w:hAnsi="Symbol" w:cs="Symbol" w:hint="default"/>
        <w:sz w:val="18"/>
        <w:szCs w:val="18"/>
      </w:rPr>
    </w:lvl>
    <w:lvl w:ilvl="1" w:tplc="97BA3ED6">
      <w:start w:val="1"/>
      <w:numFmt w:val="bullet"/>
      <w:lvlText w:val="o"/>
      <w:lvlJc w:val="left"/>
      <w:pPr>
        <w:ind w:left="1440" w:hanging="360"/>
      </w:pPr>
      <w:rPr>
        <w:rFonts w:ascii="Courier New" w:hAnsi="Courier New" w:cs="Courier New" w:hint="default"/>
      </w:rPr>
    </w:lvl>
    <w:lvl w:ilvl="2" w:tplc="037887DC">
      <w:start w:val="1"/>
      <w:numFmt w:val="bullet"/>
      <w:lvlText w:val=""/>
      <w:lvlJc w:val="left"/>
      <w:pPr>
        <w:ind w:left="2160" w:hanging="360"/>
      </w:pPr>
      <w:rPr>
        <w:rFonts w:ascii="Wingdings" w:hAnsi="Wingdings" w:cs="Wingdings" w:hint="default"/>
      </w:rPr>
    </w:lvl>
    <w:lvl w:ilvl="3" w:tplc="65E8DFA0">
      <w:start w:val="1"/>
      <w:numFmt w:val="bullet"/>
      <w:lvlText w:val=""/>
      <w:lvlJc w:val="left"/>
      <w:pPr>
        <w:ind w:left="2880" w:hanging="360"/>
      </w:pPr>
      <w:rPr>
        <w:rFonts w:ascii="Symbol" w:hAnsi="Symbol" w:cs="Symbol" w:hint="default"/>
      </w:rPr>
    </w:lvl>
    <w:lvl w:ilvl="4" w:tplc="847E6652">
      <w:start w:val="1"/>
      <w:numFmt w:val="bullet"/>
      <w:lvlText w:val="o"/>
      <w:lvlJc w:val="left"/>
      <w:pPr>
        <w:ind w:left="3600" w:hanging="360"/>
      </w:pPr>
      <w:rPr>
        <w:rFonts w:ascii="Courier New" w:hAnsi="Courier New" w:cs="Courier New" w:hint="default"/>
      </w:rPr>
    </w:lvl>
    <w:lvl w:ilvl="5" w:tplc="DC880974">
      <w:start w:val="1"/>
      <w:numFmt w:val="bullet"/>
      <w:lvlText w:val=""/>
      <w:lvlJc w:val="left"/>
      <w:pPr>
        <w:ind w:left="4320" w:hanging="360"/>
      </w:pPr>
      <w:rPr>
        <w:rFonts w:ascii="Wingdings" w:hAnsi="Wingdings" w:cs="Wingdings" w:hint="default"/>
      </w:rPr>
    </w:lvl>
    <w:lvl w:ilvl="6" w:tplc="E55A695A">
      <w:start w:val="1"/>
      <w:numFmt w:val="bullet"/>
      <w:lvlText w:val=""/>
      <w:lvlJc w:val="left"/>
      <w:pPr>
        <w:ind w:left="5040" w:hanging="360"/>
      </w:pPr>
      <w:rPr>
        <w:rFonts w:ascii="Symbol" w:hAnsi="Symbol" w:cs="Symbol" w:hint="default"/>
      </w:rPr>
    </w:lvl>
    <w:lvl w:ilvl="7" w:tplc="2674929E">
      <w:start w:val="1"/>
      <w:numFmt w:val="bullet"/>
      <w:lvlText w:val="o"/>
      <w:lvlJc w:val="left"/>
      <w:pPr>
        <w:ind w:left="5760" w:hanging="360"/>
      </w:pPr>
      <w:rPr>
        <w:rFonts w:ascii="Courier New" w:hAnsi="Courier New" w:cs="Courier New" w:hint="default"/>
      </w:rPr>
    </w:lvl>
    <w:lvl w:ilvl="8" w:tplc="3D92690C">
      <w:start w:val="1"/>
      <w:numFmt w:val="bullet"/>
      <w:lvlText w:val=""/>
      <w:lvlJc w:val="left"/>
      <w:pPr>
        <w:ind w:left="6480" w:hanging="360"/>
      </w:pPr>
      <w:rPr>
        <w:rFonts w:ascii="Wingdings" w:hAnsi="Wingdings" w:cs="Wingdings" w:hint="default"/>
      </w:rPr>
    </w:lvl>
  </w:abstractNum>
  <w:abstractNum w:abstractNumId="23" w15:restartNumberingAfterBreak="0">
    <w:nsid w:val="64B30308"/>
    <w:multiLevelType w:val="hybridMultilevel"/>
    <w:tmpl w:val="D7AC7D7A"/>
    <w:lvl w:ilvl="0" w:tplc="281878B4">
      <w:start w:val="1"/>
      <w:numFmt w:val="bullet"/>
      <w:lvlText w:val=""/>
      <w:lvlJc w:val="left"/>
      <w:pPr>
        <w:ind w:left="720" w:hanging="360"/>
      </w:pPr>
      <w:rPr>
        <w:rFonts w:ascii="Symbol" w:hAnsi="Symbol" w:cs="Symbol" w:hint="default"/>
        <w:sz w:val="18"/>
        <w:szCs w:val="18"/>
      </w:rPr>
    </w:lvl>
    <w:lvl w:ilvl="1" w:tplc="F28EBE2C">
      <w:start w:val="1"/>
      <w:numFmt w:val="bullet"/>
      <w:lvlText w:val="o"/>
      <w:lvlJc w:val="left"/>
      <w:pPr>
        <w:ind w:left="1440" w:hanging="360"/>
      </w:pPr>
      <w:rPr>
        <w:rFonts w:ascii="Courier New" w:hAnsi="Courier New" w:cs="Courier New" w:hint="default"/>
      </w:rPr>
    </w:lvl>
    <w:lvl w:ilvl="2" w:tplc="3288EF28">
      <w:start w:val="1"/>
      <w:numFmt w:val="bullet"/>
      <w:lvlText w:val=""/>
      <w:lvlJc w:val="left"/>
      <w:pPr>
        <w:ind w:left="2160" w:hanging="360"/>
      </w:pPr>
      <w:rPr>
        <w:rFonts w:ascii="Wingdings" w:hAnsi="Wingdings" w:cs="Wingdings" w:hint="default"/>
      </w:rPr>
    </w:lvl>
    <w:lvl w:ilvl="3" w:tplc="568A4674">
      <w:start w:val="1"/>
      <w:numFmt w:val="bullet"/>
      <w:lvlText w:val=""/>
      <w:lvlJc w:val="left"/>
      <w:pPr>
        <w:ind w:left="2880" w:hanging="360"/>
      </w:pPr>
      <w:rPr>
        <w:rFonts w:ascii="Symbol" w:hAnsi="Symbol" w:cs="Symbol" w:hint="default"/>
      </w:rPr>
    </w:lvl>
    <w:lvl w:ilvl="4" w:tplc="52A01B3C">
      <w:start w:val="1"/>
      <w:numFmt w:val="bullet"/>
      <w:lvlText w:val="o"/>
      <w:lvlJc w:val="left"/>
      <w:pPr>
        <w:ind w:left="3600" w:hanging="360"/>
      </w:pPr>
      <w:rPr>
        <w:rFonts w:ascii="Courier New" w:hAnsi="Courier New" w:cs="Courier New" w:hint="default"/>
      </w:rPr>
    </w:lvl>
    <w:lvl w:ilvl="5" w:tplc="37C29776">
      <w:start w:val="1"/>
      <w:numFmt w:val="bullet"/>
      <w:lvlText w:val=""/>
      <w:lvlJc w:val="left"/>
      <w:pPr>
        <w:ind w:left="4320" w:hanging="360"/>
      </w:pPr>
      <w:rPr>
        <w:rFonts w:ascii="Wingdings" w:hAnsi="Wingdings" w:cs="Wingdings" w:hint="default"/>
      </w:rPr>
    </w:lvl>
    <w:lvl w:ilvl="6" w:tplc="21225824">
      <w:start w:val="1"/>
      <w:numFmt w:val="bullet"/>
      <w:lvlText w:val=""/>
      <w:lvlJc w:val="left"/>
      <w:pPr>
        <w:ind w:left="5040" w:hanging="360"/>
      </w:pPr>
      <w:rPr>
        <w:rFonts w:ascii="Symbol" w:hAnsi="Symbol" w:cs="Symbol" w:hint="default"/>
      </w:rPr>
    </w:lvl>
    <w:lvl w:ilvl="7" w:tplc="B96E45E0">
      <w:start w:val="1"/>
      <w:numFmt w:val="bullet"/>
      <w:lvlText w:val="o"/>
      <w:lvlJc w:val="left"/>
      <w:pPr>
        <w:ind w:left="5760" w:hanging="360"/>
      </w:pPr>
      <w:rPr>
        <w:rFonts w:ascii="Courier New" w:hAnsi="Courier New" w:cs="Courier New" w:hint="default"/>
      </w:rPr>
    </w:lvl>
    <w:lvl w:ilvl="8" w:tplc="2F5057D4">
      <w:start w:val="1"/>
      <w:numFmt w:val="bullet"/>
      <w:lvlText w:val=""/>
      <w:lvlJc w:val="left"/>
      <w:pPr>
        <w:ind w:left="6480" w:hanging="360"/>
      </w:pPr>
      <w:rPr>
        <w:rFonts w:ascii="Wingdings" w:hAnsi="Wingdings" w:cs="Wingdings" w:hint="default"/>
      </w:rPr>
    </w:lvl>
  </w:abstractNum>
  <w:abstractNum w:abstractNumId="24" w15:restartNumberingAfterBreak="0">
    <w:nsid w:val="65750E34"/>
    <w:multiLevelType w:val="hybridMultilevel"/>
    <w:tmpl w:val="36BAFD54"/>
    <w:lvl w:ilvl="0" w:tplc="36140FEA">
      <w:start w:val="1"/>
      <w:numFmt w:val="bullet"/>
      <w:lvlText w:val=""/>
      <w:lvlJc w:val="left"/>
      <w:pPr>
        <w:ind w:left="720" w:hanging="360"/>
      </w:pPr>
      <w:rPr>
        <w:rFonts w:ascii="Symbol" w:hAnsi="Symbol" w:cs="Symbol" w:hint="default"/>
        <w:sz w:val="18"/>
        <w:szCs w:val="18"/>
      </w:rPr>
    </w:lvl>
    <w:lvl w:ilvl="1" w:tplc="C09CCA10">
      <w:start w:val="1"/>
      <w:numFmt w:val="bullet"/>
      <w:lvlText w:val="o"/>
      <w:lvlJc w:val="left"/>
      <w:pPr>
        <w:ind w:left="1440" w:hanging="360"/>
      </w:pPr>
      <w:rPr>
        <w:rFonts w:ascii="Courier New" w:hAnsi="Courier New" w:cs="Courier New" w:hint="default"/>
      </w:rPr>
    </w:lvl>
    <w:lvl w:ilvl="2" w:tplc="538C7874">
      <w:start w:val="1"/>
      <w:numFmt w:val="bullet"/>
      <w:lvlText w:val=""/>
      <w:lvlJc w:val="left"/>
      <w:pPr>
        <w:ind w:left="2160" w:hanging="360"/>
      </w:pPr>
      <w:rPr>
        <w:rFonts w:ascii="Wingdings" w:hAnsi="Wingdings" w:cs="Wingdings" w:hint="default"/>
      </w:rPr>
    </w:lvl>
    <w:lvl w:ilvl="3" w:tplc="8654DB68">
      <w:start w:val="1"/>
      <w:numFmt w:val="bullet"/>
      <w:lvlText w:val=""/>
      <w:lvlJc w:val="left"/>
      <w:pPr>
        <w:ind w:left="2880" w:hanging="360"/>
      </w:pPr>
      <w:rPr>
        <w:rFonts w:ascii="Symbol" w:hAnsi="Symbol" w:cs="Symbol" w:hint="default"/>
      </w:rPr>
    </w:lvl>
    <w:lvl w:ilvl="4" w:tplc="BFFE2E44">
      <w:start w:val="1"/>
      <w:numFmt w:val="bullet"/>
      <w:lvlText w:val="o"/>
      <w:lvlJc w:val="left"/>
      <w:pPr>
        <w:ind w:left="3600" w:hanging="360"/>
      </w:pPr>
      <w:rPr>
        <w:rFonts w:ascii="Courier New" w:hAnsi="Courier New" w:cs="Courier New" w:hint="default"/>
      </w:rPr>
    </w:lvl>
    <w:lvl w:ilvl="5" w:tplc="7654F116">
      <w:start w:val="1"/>
      <w:numFmt w:val="bullet"/>
      <w:lvlText w:val=""/>
      <w:lvlJc w:val="left"/>
      <w:pPr>
        <w:ind w:left="4320" w:hanging="360"/>
      </w:pPr>
      <w:rPr>
        <w:rFonts w:ascii="Wingdings" w:hAnsi="Wingdings" w:cs="Wingdings" w:hint="default"/>
      </w:rPr>
    </w:lvl>
    <w:lvl w:ilvl="6" w:tplc="59AED490">
      <w:start w:val="1"/>
      <w:numFmt w:val="bullet"/>
      <w:lvlText w:val=""/>
      <w:lvlJc w:val="left"/>
      <w:pPr>
        <w:ind w:left="5040" w:hanging="360"/>
      </w:pPr>
      <w:rPr>
        <w:rFonts w:ascii="Symbol" w:hAnsi="Symbol" w:cs="Symbol" w:hint="default"/>
      </w:rPr>
    </w:lvl>
    <w:lvl w:ilvl="7" w:tplc="29B8C0EC">
      <w:start w:val="1"/>
      <w:numFmt w:val="bullet"/>
      <w:lvlText w:val="o"/>
      <w:lvlJc w:val="left"/>
      <w:pPr>
        <w:ind w:left="5760" w:hanging="360"/>
      </w:pPr>
      <w:rPr>
        <w:rFonts w:ascii="Courier New" w:hAnsi="Courier New" w:cs="Courier New" w:hint="default"/>
      </w:rPr>
    </w:lvl>
    <w:lvl w:ilvl="8" w:tplc="A880BA82">
      <w:start w:val="1"/>
      <w:numFmt w:val="bullet"/>
      <w:lvlText w:val=""/>
      <w:lvlJc w:val="left"/>
      <w:pPr>
        <w:ind w:left="6480" w:hanging="360"/>
      </w:pPr>
      <w:rPr>
        <w:rFonts w:ascii="Wingdings" w:hAnsi="Wingdings" w:cs="Wingdings" w:hint="default"/>
      </w:rPr>
    </w:lvl>
  </w:abstractNum>
  <w:abstractNum w:abstractNumId="25" w15:restartNumberingAfterBreak="0">
    <w:nsid w:val="6BFE2EC3"/>
    <w:multiLevelType w:val="hybridMultilevel"/>
    <w:tmpl w:val="74881014"/>
    <w:lvl w:ilvl="0" w:tplc="175A1BE8">
      <w:start w:val="1"/>
      <w:numFmt w:val="bullet"/>
      <w:lvlText w:val=""/>
      <w:lvlJc w:val="left"/>
      <w:pPr>
        <w:ind w:left="720" w:hanging="360"/>
      </w:pPr>
      <w:rPr>
        <w:rFonts w:ascii="Symbol" w:hAnsi="Symbol" w:cs="Symbol" w:hint="default"/>
        <w:sz w:val="18"/>
        <w:szCs w:val="18"/>
      </w:rPr>
    </w:lvl>
    <w:lvl w:ilvl="1" w:tplc="1A42A0DC">
      <w:start w:val="1"/>
      <w:numFmt w:val="bullet"/>
      <w:lvlText w:val="o"/>
      <w:lvlJc w:val="left"/>
      <w:pPr>
        <w:ind w:left="1440" w:hanging="360"/>
      </w:pPr>
      <w:rPr>
        <w:rFonts w:ascii="Courier New" w:hAnsi="Courier New" w:cs="Courier New" w:hint="default"/>
      </w:rPr>
    </w:lvl>
    <w:lvl w:ilvl="2" w:tplc="B8CAC1D6">
      <w:start w:val="1"/>
      <w:numFmt w:val="bullet"/>
      <w:lvlText w:val=""/>
      <w:lvlJc w:val="left"/>
      <w:pPr>
        <w:ind w:left="2160" w:hanging="360"/>
      </w:pPr>
      <w:rPr>
        <w:rFonts w:ascii="Wingdings" w:hAnsi="Wingdings" w:cs="Wingdings" w:hint="default"/>
      </w:rPr>
    </w:lvl>
    <w:lvl w:ilvl="3" w:tplc="BF3E31E8">
      <w:start w:val="1"/>
      <w:numFmt w:val="bullet"/>
      <w:lvlText w:val=""/>
      <w:lvlJc w:val="left"/>
      <w:pPr>
        <w:ind w:left="2880" w:hanging="360"/>
      </w:pPr>
      <w:rPr>
        <w:rFonts w:ascii="Symbol" w:hAnsi="Symbol" w:cs="Symbol" w:hint="default"/>
      </w:rPr>
    </w:lvl>
    <w:lvl w:ilvl="4" w:tplc="F62EC29C">
      <w:start w:val="1"/>
      <w:numFmt w:val="bullet"/>
      <w:lvlText w:val="o"/>
      <w:lvlJc w:val="left"/>
      <w:pPr>
        <w:ind w:left="3600" w:hanging="360"/>
      </w:pPr>
      <w:rPr>
        <w:rFonts w:ascii="Courier New" w:hAnsi="Courier New" w:cs="Courier New" w:hint="default"/>
      </w:rPr>
    </w:lvl>
    <w:lvl w:ilvl="5" w:tplc="6FF480F6">
      <w:start w:val="1"/>
      <w:numFmt w:val="bullet"/>
      <w:lvlText w:val=""/>
      <w:lvlJc w:val="left"/>
      <w:pPr>
        <w:ind w:left="4320" w:hanging="360"/>
      </w:pPr>
      <w:rPr>
        <w:rFonts w:ascii="Wingdings" w:hAnsi="Wingdings" w:cs="Wingdings" w:hint="default"/>
      </w:rPr>
    </w:lvl>
    <w:lvl w:ilvl="6" w:tplc="DF68295C">
      <w:start w:val="1"/>
      <w:numFmt w:val="bullet"/>
      <w:lvlText w:val=""/>
      <w:lvlJc w:val="left"/>
      <w:pPr>
        <w:ind w:left="5040" w:hanging="360"/>
      </w:pPr>
      <w:rPr>
        <w:rFonts w:ascii="Symbol" w:hAnsi="Symbol" w:cs="Symbol" w:hint="default"/>
      </w:rPr>
    </w:lvl>
    <w:lvl w:ilvl="7" w:tplc="3CFAB22A">
      <w:start w:val="1"/>
      <w:numFmt w:val="bullet"/>
      <w:lvlText w:val="o"/>
      <w:lvlJc w:val="left"/>
      <w:pPr>
        <w:ind w:left="5760" w:hanging="360"/>
      </w:pPr>
      <w:rPr>
        <w:rFonts w:ascii="Courier New" w:hAnsi="Courier New" w:cs="Courier New" w:hint="default"/>
      </w:rPr>
    </w:lvl>
    <w:lvl w:ilvl="8" w:tplc="A692B968">
      <w:start w:val="1"/>
      <w:numFmt w:val="bullet"/>
      <w:lvlText w:val=""/>
      <w:lvlJc w:val="left"/>
      <w:pPr>
        <w:ind w:left="6480" w:hanging="360"/>
      </w:pPr>
      <w:rPr>
        <w:rFonts w:ascii="Wingdings" w:hAnsi="Wingdings" w:cs="Wingdings" w:hint="default"/>
      </w:rPr>
    </w:lvl>
  </w:abstractNum>
  <w:abstractNum w:abstractNumId="26" w15:restartNumberingAfterBreak="0">
    <w:nsid w:val="6CDB6501"/>
    <w:multiLevelType w:val="hybridMultilevel"/>
    <w:tmpl w:val="65C84738"/>
    <w:lvl w:ilvl="0" w:tplc="9F7E409A">
      <w:start w:val="1"/>
      <w:numFmt w:val="bullet"/>
      <w:lvlText w:val=""/>
      <w:lvlJc w:val="left"/>
      <w:pPr>
        <w:ind w:left="720" w:hanging="360"/>
      </w:pPr>
      <w:rPr>
        <w:rFonts w:ascii="Symbol" w:hAnsi="Symbol" w:cs="Symbol" w:hint="default"/>
        <w:sz w:val="18"/>
        <w:szCs w:val="18"/>
      </w:rPr>
    </w:lvl>
    <w:lvl w:ilvl="1" w:tplc="BE2657D4">
      <w:start w:val="1"/>
      <w:numFmt w:val="bullet"/>
      <w:lvlText w:val="o"/>
      <w:lvlJc w:val="left"/>
      <w:pPr>
        <w:ind w:left="1440" w:hanging="360"/>
      </w:pPr>
      <w:rPr>
        <w:rFonts w:ascii="Courier New" w:hAnsi="Courier New" w:cs="Courier New" w:hint="default"/>
      </w:rPr>
    </w:lvl>
    <w:lvl w:ilvl="2" w:tplc="D4D0B4E8">
      <w:start w:val="1"/>
      <w:numFmt w:val="bullet"/>
      <w:lvlText w:val=""/>
      <w:lvlJc w:val="left"/>
      <w:pPr>
        <w:ind w:left="2160" w:hanging="360"/>
      </w:pPr>
      <w:rPr>
        <w:rFonts w:ascii="Wingdings" w:hAnsi="Wingdings" w:cs="Wingdings" w:hint="default"/>
      </w:rPr>
    </w:lvl>
    <w:lvl w:ilvl="3" w:tplc="9572CAC4">
      <w:start w:val="1"/>
      <w:numFmt w:val="bullet"/>
      <w:lvlText w:val=""/>
      <w:lvlJc w:val="left"/>
      <w:pPr>
        <w:ind w:left="2880" w:hanging="360"/>
      </w:pPr>
      <w:rPr>
        <w:rFonts w:ascii="Symbol" w:hAnsi="Symbol" w:cs="Symbol" w:hint="default"/>
      </w:rPr>
    </w:lvl>
    <w:lvl w:ilvl="4" w:tplc="64D2580E">
      <w:start w:val="1"/>
      <w:numFmt w:val="bullet"/>
      <w:lvlText w:val="o"/>
      <w:lvlJc w:val="left"/>
      <w:pPr>
        <w:ind w:left="3600" w:hanging="360"/>
      </w:pPr>
      <w:rPr>
        <w:rFonts w:ascii="Courier New" w:hAnsi="Courier New" w:cs="Courier New" w:hint="default"/>
      </w:rPr>
    </w:lvl>
    <w:lvl w:ilvl="5" w:tplc="A1F835F4">
      <w:start w:val="1"/>
      <w:numFmt w:val="bullet"/>
      <w:lvlText w:val=""/>
      <w:lvlJc w:val="left"/>
      <w:pPr>
        <w:ind w:left="4320" w:hanging="360"/>
      </w:pPr>
      <w:rPr>
        <w:rFonts w:ascii="Wingdings" w:hAnsi="Wingdings" w:cs="Wingdings" w:hint="default"/>
      </w:rPr>
    </w:lvl>
    <w:lvl w:ilvl="6" w:tplc="452897FC">
      <w:start w:val="1"/>
      <w:numFmt w:val="bullet"/>
      <w:lvlText w:val=""/>
      <w:lvlJc w:val="left"/>
      <w:pPr>
        <w:ind w:left="5040" w:hanging="360"/>
      </w:pPr>
      <w:rPr>
        <w:rFonts w:ascii="Symbol" w:hAnsi="Symbol" w:cs="Symbol" w:hint="default"/>
      </w:rPr>
    </w:lvl>
    <w:lvl w:ilvl="7" w:tplc="0B34168C">
      <w:start w:val="1"/>
      <w:numFmt w:val="bullet"/>
      <w:lvlText w:val="o"/>
      <w:lvlJc w:val="left"/>
      <w:pPr>
        <w:ind w:left="5760" w:hanging="360"/>
      </w:pPr>
      <w:rPr>
        <w:rFonts w:ascii="Courier New" w:hAnsi="Courier New" w:cs="Courier New" w:hint="default"/>
      </w:rPr>
    </w:lvl>
    <w:lvl w:ilvl="8" w:tplc="409E54C2">
      <w:start w:val="1"/>
      <w:numFmt w:val="bullet"/>
      <w:lvlText w:val=""/>
      <w:lvlJc w:val="left"/>
      <w:pPr>
        <w:ind w:left="6480" w:hanging="360"/>
      </w:pPr>
      <w:rPr>
        <w:rFonts w:ascii="Wingdings" w:hAnsi="Wingdings" w:cs="Wingdings" w:hint="default"/>
      </w:rPr>
    </w:lvl>
  </w:abstractNum>
  <w:abstractNum w:abstractNumId="27" w15:restartNumberingAfterBreak="0">
    <w:nsid w:val="6FDA3E67"/>
    <w:multiLevelType w:val="hybridMultilevel"/>
    <w:tmpl w:val="7FBA6D74"/>
    <w:lvl w:ilvl="0" w:tplc="7826BEB0">
      <w:start w:val="1"/>
      <w:numFmt w:val="bullet"/>
      <w:lvlText w:val=""/>
      <w:lvlJc w:val="left"/>
      <w:pPr>
        <w:ind w:left="720" w:hanging="360"/>
      </w:pPr>
      <w:rPr>
        <w:rFonts w:ascii="Symbol" w:hAnsi="Symbol" w:cs="Symbol" w:hint="default"/>
        <w:sz w:val="18"/>
        <w:szCs w:val="18"/>
      </w:rPr>
    </w:lvl>
    <w:lvl w:ilvl="1" w:tplc="DAB61FBA">
      <w:start w:val="1"/>
      <w:numFmt w:val="bullet"/>
      <w:lvlText w:val="o"/>
      <w:lvlJc w:val="left"/>
      <w:pPr>
        <w:ind w:left="1440" w:hanging="360"/>
      </w:pPr>
      <w:rPr>
        <w:rFonts w:ascii="Courier New" w:hAnsi="Courier New" w:cs="Courier New" w:hint="default"/>
      </w:rPr>
    </w:lvl>
    <w:lvl w:ilvl="2" w:tplc="889E7F32">
      <w:start w:val="1"/>
      <w:numFmt w:val="bullet"/>
      <w:lvlText w:val=""/>
      <w:lvlJc w:val="left"/>
      <w:pPr>
        <w:ind w:left="2160" w:hanging="360"/>
      </w:pPr>
      <w:rPr>
        <w:rFonts w:ascii="Wingdings" w:hAnsi="Wingdings" w:cs="Wingdings" w:hint="default"/>
      </w:rPr>
    </w:lvl>
    <w:lvl w:ilvl="3" w:tplc="2542B6FC">
      <w:start w:val="1"/>
      <w:numFmt w:val="bullet"/>
      <w:lvlText w:val=""/>
      <w:lvlJc w:val="left"/>
      <w:pPr>
        <w:ind w:left="2880" w:hanging="360"/>
      </w:pPr>
      <w:rPr>
        <w:rFonts w:ascii="Symbol" w:hAnsi="Symbol" w:cs="Symbol" w:hint="default"/>
      </w:rPr>
    </w:lvl>
    <w:lvl w:ilvl="4" w:tplc="5240C386">
      <w:start w:val="1"/>
      <w:numFmt w:val="bullet"/>
      <w:lvlText w:val="o"/>
      <w:lvlJc w:val="left"/>
      <w:pPr>
        <w:ind w:left="3600" w:hanging="360"/>
      </w:pPr>
      <w:rPr>
        <w:rFonts w:ascii="Courier New" w:hAnsi="Courier New" w:cs="Courier New" w:hint="default"/>
      </w:rPr>
    </w:lvl>
    <w:lvl w:ilvl="5" w:tplc="8F58CBCE">
      <w:start w:val="1"/>
      <w:numFmt w:val="bullet"/>
      <w:lvlText w:val=""/>
      <w:lvlJc w:val="left"/>
      <w:pPr>
        <w:ind w:left="4320" w:hanging="360"/>
      </w:pPr>
      <w:rPr>
        <w:rFonts w:ascii="Wingdings" w:hAnsi="Wingdings" w:cs="Wingdings" w:hint="default"/>
      </w:rPr>
    </w:lvl>
    <w:lvl w:ilvl="6" w:tplc="1AC8E7DC">
      <w:start w:val="1"/>
      <w:numFmt w:val="bullet"/>
      <w:lvlText w:val=""/>
      <w:lvlJc w:val="left"/>
      <w:pPr>
        <w:ind w:left="5040" w:hanging="360"/>
      </w:pPr>
      <w:rPr>
        <w:rFonts w:ascii="Symbol" w:hAnsi="Symbol" w:cs="Symbol" w:hint="default"/>
      </w:rPr>
    </w:lvl>
    <w:lvl w:ilvl="7" w:tplc="9A80A684">
      <w:start w:val="1"/>
      <w:numFmt w:val="bullet"/>
      <w:lvlText w:val="o"/>
      <w:lvlJc w:val="left"/>
      <w:pPr>
        <w:ind w:left="5760" w:hanging="360"/>
      </w:pPr>
      <w:rPr>
        <w:rFonts w:ascii="Courier New" w:hAnsi="Courier New" w:cs="Courier New" w:hint="default"/>
      </w:rPr>
    </w:lvl>
    <w:lvl w:ilvl="8" w:tplc="CA406E18">
      <w:start w:val="1"/>
      <w:numFmt w:val="bullet"/>
      <w:lvlText w:val=""/>
      <w:lvlJc w:val="left"/>
      <w:pPr>
        <w:ind w:left="6480" w:hanging="360"/>
      </w:pPr>
      <w:rPr>
        <w:rFonts w:ascii="Wingdings" w:hAnsi="Wingdings" w:cs="Wingdings" w:hint="default"/>
      </w:rPr>
    </w:lvl>
  </w:abstractNum>
  <w:abstractNum w:abstractNumId="28" w15:restartNumberingAfterBreak="0">
    <w:nsid w:val="795045C7"/>
    <w:multiLevelType w:val="hybridMultilevel"/>
    <w:tmpl w:val="58148EBA"/>
    <w:lvl w:ilvl="0" w:tplc="09FE9F80">
      <w:start w:val="1"/>
      <w:numFmt w:val="bullet"/>
      <w:lvlText w:val=""/>
      <w:lvlJc w:val="left"/>
      <w:pPr>
        <w:ind w:left="720" w:hanging="360"/>
      </w:pPr>
      <w:rPr>
        <w:rFonts w:ascii="Symbol" w:hAnsi="Symbol" w:cs="Symbol" w:hint="default"/>
        <w:sz w:val="18"/>
        <w:szCs w:val="18"/>
      </w:rPr>
    </w:lvl>
    <w:lvl w:ilvl="1" w:tplc="9844DB5C">
      <w:start w:val="1"/>
      <w:numFmt w:val="bullet"/>
      <w:lvlText w:val="o"/>
      <w:lvlJc w:val="left"/>
      <w:pPr>
        <w:ind w:left="1440" w:hanging="360"/>
      </w:pPr>
      <w:rPr>
        <w:rFonts w:ascii="Courier New" w:hAnsi="Courier New" w:cs="Courier New" w:hint="default"/>
      </w:rPr>
    </w:lvl>
    <w:lvl w:ilvl="2" w:tplc="0ECE3766">
      <w:start w:val="1"/>
      <w:numFmt w:val="bullet"/>
      <w:lvlText w:val=""/>
      <w:lvlJc w:val="left"/>
      <w:pPr>
        <w:ind w:left="2160" w:hanging="360"/>
      </w:pPr>
      <w:rPr>
        <w:rFonts w:ascii="Wingdings" w:hAnsi="Wingdings" w:cs="Wingdings" w:hint="default"/>
      </w:rPr>
    </w:lvl>
    <w:lvl w:ilvl="3" w:tplc="8C8A324A">
      <w:start w:val="1"/>
      <w:numFmt w:val="bullet"/>
      <w:lvlText w:val=""/>
      <w:lvlJc w:val="left"/>
      <w:pPr>
        <w:ind w:left="2880" w:hanging="360"/>
      </w:pPr>
      <w:rPr>
        <w:rFonts w:ascii="Symbol" w:hAnsi="Symbol" w:cs="Symbol" w:hint="default"/>
      </w:rPr>
    </w:lvl>
    <w:lvl w:ilvl="4" w:tplc="A93E1988">
      <w:start w:val="1"/>
      <w:numFmt w:val="bullet"/>
      <w:lvlText w:val="o"/>
      <w:lvlJc w:val="left"/>
      <w:pPr>
        <w:ind w:left="3600" w:hanging="360"/>
      </w:pPr>
      <w:rPr>
        <w:rFonts w:ascii="Courier New" w:hAnsi="Courier New" w:cs="Courier New" w:hint="default"/>
      </w:rPr>
    </w:lvl>
    <w:lvl w:ilvl="5" w:tplc="E572F4E2">
      <w:start w:val="1"/>
      <w:numFmt w:val="bullet"/>
      <w:lvlText w:val=""/>
      <w:lvlJc w:val="left"/>
      <w:pPr>
        <w:ind w:left="4320" w:hanging="360"/>
      </w:pPr>
      <w:rPr>
        <w:rFonts w:ascii="Wingdings" w:hAnsi="Wingdings" w:cs="Wingdings" w:hint="default"/>
      </w:rPr>
    </w:lvl>
    <w:lvl w:ilvl="6" w:tplc="1646DE92">
      <w:start w:val="1"/>
      <w:numFmt w:val="bullet"/>
      <w:lvlText w:val=""/>
      <w:lvlJc w:val="left"/>
      <w:pPr>
        <w:ind w:left="5040" w:hanging="360"/>
      </w:pPr>
      <w:rPr>
        <w:rFonts w:ascii="Symbol" w:hAnsi="Symbol" w:cs="Symbol" w:hint="default"/>
      </w:rPr>
    </w:lvl>
    <w:lvl w:ilvl="7" w:tplc="0172B8E0">
      <w:start w:val="1"/>
      <w:numFmt w:val="bullet"/>
      <w:lvlText w:val="o"/>
      <w:lvlJc w:val="left"/>
      <w:pPr>
        <w:ind w:left="5760" w:hanging="360"/>
      </w:pPr>
      <w:rPr>
        <w:rFonts w:ascii="Courier New" w:hAnsi="Courier New" w:cs="Courier New" w:hint="default"/>
      </w:rPr>
    </w:lvl>
    <w:lvl w:ilvl="8" w:tplc="EBACDB46">
      <w:start w:val="1"/>
      <w:numFmt w:val="bullet"/>
      <w:lvlText w:val=""/>
      <w:lvlJc w:val="left"/>
      <w:pPr>
        <w:ind w:left="6480" w:hanging="360"/>
      </w:pPr>
      <w:rPr>
        <w:rFonts w:ascii="Wingdings" w:hAnsi="Wingdings" w:cs="Wingdings" w:hint="default"/>
      </w:rPr>
    </w:lvl>
  </w:abstractNum>
  <w:abstractNum w:abstractNumId="29" w15:restartNumberingAfterBreak="0">
    <w:nsid w:val="79B904FE"/>
    <w:multiLevelType w:val="hybridMultilevel"/>
    <w:tmpl w:val="1BEC6CBA"/>
    <w:lvl w:ilvl="0" w:tplc="8C62F604">
      <w:start w:val="1"/>
      <w:numFmt w:val="bullet"/>
      <w:lvlText w:val=""/>
      <w:lvlJc w:val="left"/>
      <w:pPr>
        <w:ind w:left="720" w:hanging="360"/>
      </w:pPr>
      <w:rPr>
        <w:rFonts w:ascii="Symbol" w:hAnsi="Symbol" w:cs="Symbol" w:hint="default"/>
        <w:sz w:val="18"/>
        <w:szCs w:val="18"/>
      </w:rPr>
    </w:lvl>
    <w:lvl w:ilvl="1" w:tplc="F32A4EFC">
      <w:start w:val="1"/>
      <w:numFmt w:val="bullet"/>
      <w:lvlText w:val="o"/>
      <w:lvlJc w:val="left"/>
      <w:pPr>
        <w:ind w:left="1440" w:hanging="360"/>
      </w:pPr>
      <w:rPr>
        <w:rFonts w:ascii="Courier New" w:hAnsi="Courier New" w:cs="Courier New" w:hint="default"/>
      </w:rPr>
    </w:lvl>
    <w:lvl w:ilvl="2" w:tplc="8E9EEA50">
      <w:start w:val="1"/>
      <w:numFmt w:val="bullet"/>
      <w:lvlText w:val=""/>
      <w:lvlJc w:val="left"/>
      <w:pPr>
        <w:ind w:left="2160" w:hanging="360"/>
      </w:pPr>
      <w:rPr>
        <w:rFonts w:ascii="Wingdings" w:hAnsi="Wingdings" w:cs="Wingdings" w:hint="default"/>
      </w:rPr>
    </w:lvl>
    <w:lvl w:ilvl="3" w:tplc="85EE5BA6">
      <w:start w:val="1"/>
      <w:numFmt w:val="bullet"/>
      <w:lvlText w:val=""/>
      <w:lvlJc w:val="left"/>
      <w:pPr>
        <w:ind w:left="2880" w:hanging="360"/>
      </w:pPr>
      <w:rPr>
        <w:rFonts w:ascii="Symbol" w:hAnsi="Symbol" w:cs="Symbol" w:hint="default"/>
      </w:rPr>
    </w:lvl>
    <w:lvl w:ilvl="4" w:tplc="51A8F12A">
      <w:start w:val="1"/>
      <w:numFmt w:val="bullet"/>
      <w:lvlText w:val="o"/>
      <w:lvlJc w:val="left"/>
      <w:pPr>
        <w:ind w:left="3600" w:hanging="360"/>
      </w:pPr>
      <w:rPr>
        <w:rFonts w:ascii="Courier New" w:hAnsi="Courier New" w:cs="Courier New" w:hint="default"/>
      </w:rPr>
    </w:lvl>
    <w:lvl w:ilvl="5" w:tplc="6AFA56E6">
      <w:start w:val="1"/>
      <w:numFmt w:val="bullet"/>
      <w:lvlText w:val=""/>
      <w:lvlJc w:val="left"/>
      <w:pPr>
        <w:ind w:left="4320" w:hanging="360"/>
      </w:pPr>
      <w:rPr>
        <w:rFonts w:ascii="Wingdings" w:hAnsi="Wingdings" w:cs="Wingdings" w:hint="default"/>
      </w:rPr>
    </w:lvl>
    <w:lvl w:ilvl="6" w:tplc="45007BA6">
      <w:start w:val="1"/>
      <w:numFmt w:val="bullet"/>
      <w:lvlText w:val=""/>
      <w:lvlJc w:val="left"/>
      <w:pPr>
        <w:ind w:left="5040" w:hanging="360"/>
      </w:pPr>
      <w:rPr>
        <w:rFonts w:ascii="Symbol" w:hAnsi="Symbol" w:cs="Symbol" w:hint="default"/>
      </w:rPr>
    </w:lvl>
    <w:lvl w:ilvl="7" w:tplc="F162D8A8">
      <w:start w:val="1"/>
      <w:numFmt w:val="bullet"/>
      <w:lvlText w:val="o"/>
      <w:lvlJc w:val="left"/>
      <w:pPr>
        <w:ind w:left="5760" w:hanging="360"/>
      </w:pPr>
      <w:rPr>
        <w:rFonts w:ascii="Courier New" w:hAnsi="Courier New" w:cs="Courier New" w:hint="default"/>
      </w:rPr>
    </w:lvl>
    <w:lvl w:ilvl="8" w:tplc="2CF65EC0">
      <w:start w:val="1"/>
      <w:numFmt w:val="bullet"/>
      <w:lvlText w:val=""/>
      <w:lvlJc w:val="left"/>
      <w:pPr>
        <w:ind w:left="6480" w:hanging="360"/>
      </w:pPr>
      <w:rPr>
        <w:rFonts w:ascii="Wingdings" w:hAnsi="Wingdings" w:cs="Wingdings" w:hint="default"/>
      </w:rPr>
    </w:lvl>
  </w:abstractNum>
  <w:abstractNum w:abstractNumId="30" w15:restartNumberingAfterBreak="0">
    <w:nsid w:val="7B651C55"/>
    <w:multiLevelType w:val="hybridMultilevel"/>
    <w:tmpl w:val="44A86928"/>
    <w:lvl w:ilvl="0" w:tplc="98B281E6">
      <w:start w:val="1"/>
      <w:numFmt w:val="bullet"/>
      <w:lvlText w:val=""/>
      <w:lvlJc w:val="left"/>
      <w:pPr>
        <w:ind w:left="720" w:hanging="360"/>
      </w:pPr>
      <w:rPr>
        <w:rFonts w:ascii="Symbol" w:hAnsi="Symbol" w:cs="Symbol" w:hint="default"/>
        <w:sz w:val="18"/>
        <w:szCs w:val="18"/>
      </w:rPr>
    </w:lvl>
    <w:lvl w:ilvl="1" w:tplc="B582B81C">
      <w:start w:val="1"/>
      <w:numFmt w:val="bullet"/>
      <w:lvlText w:val="o"/>
      <w:lvlJc w:val="left"/>
      <w:pPr>
        <w:ind w:left="1440" w:hanging="360"/>
      </w:pPr>
      <w:rPr>
        <w:rFonts w:ascii="Courier New" w:hAnsi="Courier New" w:cs="Courier New" w:hint="default"/>
      </w:rPr>
    </w:lvl>
    <w:lvl w:ilvl="2" w:tplc="9D007D5E">
      <w:start w:val="1"/>
      <w:numFmt w:val="bullet"/>
      <w:lvlText w:val=""/>
      <w:lvlJc w:val="left"/>
      <w:pPr>
        <w:ind w:left="2160" w:hanging="360"/>
      </w:pPr>
      <w:rPr>
        <w:rFonts w:ascii="Wingdings" w:hAnsi="Wingdings" w:cs="Wingdings" w:hint="default"/>
      </w:rPr>
    </w:lvl>
    <w:lvl w:ilvl="3" w:tplc="1EA29776">
      <w:start w:val="1"/>
      <w:numFmt w:val="bullet"/>
      <w:lvlText w:val=""/>
      <w:lvlJc w:val="left"/>
      <w:pPr>
        <w:ind w:left="2880" w:hanging="360"/>
      </w:pPr>
      <w:rPr>
        <w:rFonts w:ascii="Symbol" w:hAnsi="Symbol" w:cs="Symbol" w:hint="default"/>
      </w:rPr>
    </w:lvl>
    <w:lvl w:ilvl="4" w:tplc="1E643AE4">
      <w:start w:val="1"/>
      <w:numFmt w:val="bullet"/>
      <w:lvlText w:val="o"/>
      <w:lvlJc w:val="left"/>
      <w:pPr>
        <w:ind w:left="3600" w:hanging="360"/>
      </w:pPr>
      <w:rPr>
        <w:rFonts w:ascii="Courier New" w:hAnsi="Courier New" w:cs="Courier New" w:hint="default"/>
      </w:rPr>
    </w:lvl>
    <w:lvl w:ilvl="5" w:tplc="BC6E81F0">
      <w:start w:val="1"/>
      <w:numFmt w:val="bullet"/>
      <w:lvlText w:val=""/>
      <w:lvlJc w:val="left"/>
      <w:pPr>
        <w:ind w:left="4320" w:hanging="360"/>
      </w:pPr>
      <w:rPr>
        <w:rFonts w:ascii="Wingdings" w:hAnsi="Wingdings" w:cs="Wingdings" w:hint="default"/>
      </w:rPr>
    </w:lvl>
    <w:lvl w:ilvl="6" w:tplc="42784C26">
      <w:start w:val="1"/>
      <w:numFmt w:val="bullet"/>
      <w:lvlText w:val=""/>
      <w:lvlJc w:val="left"/>
      <w:pPr>
        <w:ind w:left="5040" w:hanging="360"/>
      </w:pPr>
      <w:rPr>
        <w:rFonts w:ascii="Symbol" w:hAnsi="Symbol" w:cs="Symbol" w:hint="default"/>
      </w:rPr>
    </w:lvl>
    <w:lvl w:ilvl="7" w:tplc="E3D4D57E">
      <w:start w:val="1"/>
      <w:numFmt w:val="bullet"/>
      <w:lvlText w:val="o"/>
      <w:lvlJc w:val="left"/>
      <w:pPr>
        <w:ind w:left="5760" w:hanging="360"/>
      </w:pPr>
      <w:rPr>
        <w:rFonts w:ascii="Courier New" w:hAnsi="Courier New" w:cs="Courier New" w:hint="default"/>
      </w:rPr>
    </w:lvl>
    <w:lvl w:ilvl="8" w:tplc="E0F6BF1A">
      <w:start w:val="1"/>
      <w:numFmt w:val="bullet"/>
      <w:lvlText w:val=""/>
      <w:lvlJc w:val="left"/>
      <w:pPr>
        <w:ind w:left="6480" w:hanging="360"/>
      </w:pPr>
      <w:rPr>
        <w:rFonts w:ascii="Wingdings" w:hAnsi="Wingdings" w:cs="Wingdings" w:hint="default"/>
      </w:rPr>
    </w:lvl>
  </w:abstractNum>
  <w:abstractNum w:abstractNumId="31" w15:restartNumberingAfterBreak="0">
    <w:nsid w:val="7E282440"/>
    <w:multiLevelType w:val="hybridMultilevel"/>
    <w:tmpl w:val="DABE642E"/>
    <w:lvl w:ilvl="0" w:tplc="95E61E38">
      <w:start w:val="1"/>
      <w:numFmt w:val="bullet"/>
      <w:lvlText w:val=""/>
      <w:lvlJc w:val="left"/>
      <w:pPr>
        <w:ind w:left="720" w:hanging="360"/>
      </w:pPr>
      <w:rPr>
        <w:rFonts w:ascii="Symbol" w:hAnsi="Symbol" w:cs="Symbol" w:hint="default"/>
        <w:sz w:val="18"/>
        <w:szCs w:val="18"/>
      </w:rPr>
    </w:lvl>
    <w:lvl w:ilvl="1" w:tplc="B3B846B4">
      <w:start w:val="1"/>
      <w:numFmt w:val="bullet"/>
      <w:lvlText w:val="o"/>
      <w:lvlJc w:val="left"/>
      <w:pPr>
        <w:ind w:left="1440" w:hanging="360"/>
      </w:pPr>
      <w:rPr>
        <w:rFonts w:ascii="Courier New" w:hAnsi="Courier New" w:cs="Courier New" w:hint="default"/>
      </w:rPr>
    </w:lvl>
    <w:lvl w:ilvl="2" w:tplc="E8FA6300">
      <w:start w:val="1"/>
      <w:numFmt w:val="bullet"/>
      <w:lvlText w:val=""/>
      <w:lvlJc w:val="left"/>
      <w:pPr>
        <w:ind w:left="2160" w:hanging="360"/>
      </w:pPr>
      <w:rPr>
        <w:rFonts w:ascii="Wingdings" w:hAnsi="Wingdings" w:cs="Wingdings" w:hint="default"/>
      </w:rPr>
    </w:lvl>
    <w:lvl w:ilvl="3" w:tplc="7F2C2078">
      <w:start w:val="1"/>
      <w:numFmt w:val="bullet"/>
      <w:lvlText w:val=""/>
      <w:lvlJc w:val="left"/>
      <w:pPr>
        <w:ind w:left="2880" w:hanging="360"/>
      </w:pPr>
      <w:rPr>
        <w:rFonts w:ascii="Symbol" w:hAnsi="Symbol" w:cs="Symbol" w:hint="default"/>
      </w:rPr>
    </w:lvl>
    <w:lvl w:ilvl="4" w:tplc="E24616AA">
      <w:start w:val="1"/>
      <w:numFmt w:val="bullet"/>
      <w:lvlText w:val="o"/>
      <w:lvlJc w:val="left"/>
      <w:pPr>
        <w:ind w:left="3600" w:hanging="360"/>
      </w:pPr>
      <w:rPr>
        <w:rFonts w:ascii="Courier New" w:hAnsi="Courier New" w:cs="Courier New" w:hint="default"/>
      </w:rPr>
    </w:lvl>
    <w:lvl w:ilvl="5" w:tplc="CCF8EEF0">
      <w:start w:val="1"/>
      <w:numFmt w:val="bullet"/>
      <w:lvlText w:val=""/>
      <w:lvlJc w:val="left"/>
      <w:pPr>
        <w:ind w:left="4320" w:hanging="360"/>
      </w:pPr>
      <w:rPr>
        <w:rFonts w:ascii="Wingdings" w:hAnsi="Wingdings" w:cs="Wingdings" w:hint="default"/>
      </w:rPr>
    </w:lvl>
    <w:lvl w:ilvl="6" w:tplc="329C12E6">
      <w:start w:val="1"/>
      <w:numFmt w:val="bullet"/>
      <w:lvlText w:val=""/>
      <w:lvlJc w:val="left"/>
      <w:pPr>
        <w:ind w:left="5040" w:hanging="360"/>
      </w:pPr>
      <w:rPr>
        <w:rFonts w:ascii="Symbol" w:hAnsi="Symbol" w:cs="Symbol" w:hint="default"/>
      </w:rPr>
    </w:lvl>
    <w:lvl w:ilvl="7" w:tplc="7B481CDE">
      <w:start w:val="1"/>
      <w:numFmt w:val="bullet"/>
      <w:lvlText w:val="o"/>
      <w:lvlJc w:val="left"/>
      <w:pPr>
        <w:ind w:left="5760" w:hanging="360"/>
      </w:pPr>
      <w:rPr>
        <w:rFonts w:ascii="Courier New" w:hAnsi="Courier New" w:cs="Courier New" w:hint="default"/>
      </w:rPr>
    </w:lvl>
    <w:lvl w:ilvl="8" w:tplc="D172BA02">
      <w:start w:val="1"/>
      <w:numFmt w:val="bullet"/>
      <w:lvlText w:val=""/>
      <w:lvlJc w:val="left"/>
      <w:pPr>
        <w:ind w:left="6480" w:hanging="360"/>
      </w:pPr>
      <w:rPr>
        <w:rFonts w:ascii="Wingdings" w:hAnsi="Wingdings" w:cs="Wingdings" w:hint="default"/>
      </w:rPr>
    </w:lvl>
  </w:abstractNum>
  <w:num w:numId="1" w16cid:durableId="1010058979">
    <w:abstractNumId w:val="31"/>
  </w:num>
  <w:num w:numId="2" w16cid:durableId="1565679211">
    <w:abstractNumId w:val="18"/>
  </w:num>
  <w:num w:numId="3" w16cid:durableId="1903329161">
    <w:abstractNumId w:val="10"/>
  </w:num>
  <w:num w:numId="4" w16cid:durableId="66419904">
    <w:abstractNumId w:val="19"/>
  </w:num>
  <w:num w:numId="5" w16cid:durableId="1822573247">
    <w:abstractNumId w:val="8"/>
  </w:num>
  <w:num w:numId="6" w16cid:durableId="1451778580">
    <w:abstractNumId w:val="13"/>
  </w:num>
  <w:num w:numId="7" w16cid:durableId="1663044163">
    <w:abstractNumId w:val="16"/>
  </w:num>
  <w:num w:numId="8" w16cid:durableId="2134130676">
    <w:abstractNumId w:val="9"/>
  </w:num>
  <w:num w:numId="9" w16cid:durableId="859204972">
    <w:abstractNumId w:val="6"/>
  </w:num>
  <w:num w:numId="10" w16cid:durableId="2120829947">
    <w:abstractNumId w:val="7"/>
  </w:num>
  <w:num w:numId="11" w16cid:durableId="2081902753">
    <w:abstractNumId w:val="22"/>
  </w:num>
  <w:num w:numId="12" w16cid:durableId="1499422795">
    <w:abstractNumId w:val="23"/>
  </w:num>
  <w:num w:numId="13" w16cid:durableId="1834492142">
    <w:abstractNumId w:val="30"/>
  </w:num>
  <w:num w:numId="14" w16cid:durableId="931350646">
    <w:abstractNumId w:val="27"/>
  </w:num>
  <w:num w:numId="15" w16cid:durableId="721633616">
    <w:abstractNumId w:val="5"/>
  </w:num>
  <w:num w:numId="16" w16cid:durableId="679240727">
    <w:abstractNumId w:val="25"/>
  </w:num>
  <w:num w:numId="17" w16cid:durableId="2084445785">
    <w:abstractNumId w:val="4"/>
  </w:num>
  <w:num w:numId="18" w16cid:durableId="2051416434">
    <w:abstractNumId w:val="26"/>
  </w:num>
  <w:num w:numId="19" w16cid:durableId="1612930851">
    <w:abstractNumId w:val="0"/>
  </w:num>
  <w:num w:numId="20" w16cid:durableId="1954363573">
    <w:abstractNumId w:val="12"/>
  </w:num>
  <w:num w:numId="21" w16cid:durableId="90783119">
    <w:abstractNumId w:val="21"/>
  </w:num>
  <w:num w:numId="22" w16cid:durableId="603851293">
    <w:abstractNumId w:val="24"/>
  </w:num>
  <w:num w:numId="23" w16cid:durableId="657727771">
    <w:abstractNumId w:val="28"/>
  </w:num>
  <w:num w:numId="24" w16cid:durableId="1915893682">
    <w:abstractNumId w:val="20"/>
  </w:num>
  <w:num w:numId="25" w16cid:durableId="787351970">
    <w:abstractNumId w:val="14"/>
  </w:num>
  <w:num w:numId="26" w16cid:durableId="1027872727">
    <w:abstractNumId w:val="2"/>
  </w:num>
  <w:num w:numId="27" w16cid:durableId="394551783">
    <w:abstractNumId w:val="11"/>
  </w:num>
  <w:num w:numId="28" w16cid:durableId="922183483">
    <w:abstractNumId w:val="15"/>
  </w:num>
  <w:num w:numId="29" w16cid:durableId="864634681">
    <w:abstractNumId w:val="17"/>
  </w:num>
  <w:num w:numId="30" w16cid:durableId="7418041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78632560">
    <w:abstractNumId w:val="3"/>
  </w:num>
  <w:num w:numId="32" w16cid:durableId="324672861">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12357"/>
    <w:rsid w:val="00013CB7"/>
    <w:rsid w:val="00021212"/>
    <w:rsid w:val="00027F41"/>
    <w:rsid w:val="00037A49"/>
    <w:rsid w:val="00043DDE"/>
    <w:rsid w:val="00044889"/>
    <w:rsid w:val="00050301"/>
    <w:rsid w:val="00060B71"/>
    <w:rsid w:val="00064DBE"/>
    <w:rsid w:val="00097F4A"/>
    <w:rsid w:val="000C5527"/>
    <w:rsid w:val="000E33EC"/>
    <w:rsid w:val="000E5E37"/>
    <w:rsid w:val="000E76C6"/>
    <w:rsid w:val="001028A1"/>
    <w:rsid w:val="00123048"/>
    <w:rsid w:val="00127127"/>
    <w:rsid w:val="00134892"/>
    <w:rsid w:val="00135946"/>
    <w:rsid w:val="00165A44"/>
    <w:rsid w:val="001A141A"/>
    <w:rsid w:val="001A20E4"/>
    <w:rsid w:val="001A37C4"/>
    <w:rsid w:val="001B0D89"/>
    <w:rsid w:val="0020446F"/>
    <w:rsid w:val="00204EDB"/>
    <w:rsid w:val="002361DE"/>
    <w:rsid w:val="00236A5A"/>
    <w:rsid w:val="00242E4C"/>
    <w:rsid w:val="00253675"/>
    <w:rsid w:val="00260BA3"/>
    <w:rsid w:val="002634AA"/>
    <w:rsid w:val="00293C9E"/>
    <w:rsid w:val="002A3D88"/>
    <w:rsid w:val="002A4134"/>
    <w:rsid w:val="002C1F14"/>
    <w:rsid w:val="002C657A"/>
    <w:rsid w:val="002D58B5"/>
    <w:rsid w:val="002E46EC"/>
    <w:rsid w:val="002E47CC"/>
    <w:rsid w:val="003028DC"/>
    <w:rsid w:val="0032094E"/>
    <w:rsid w:val="0033249E"/>
    <w:rsid w:val="00333DF9"/>
    <w:rsid w:val="00337E4D"/>
    <w:rsid w:val="00343395"/>
    <w:rsid w:val="00353C1D"/>
    <w:rsid w:val="0038088F"/>
    <w:rsid w:val="0038371B"/>
    <w:rsid w:val="003A1AA2"/>
    <w:rsid w:val="003A1BBC"/>
    <w:rsid w:val="003D1FED"/>
    <w:rsid w:val="003E1E14"/>
    <w:rsid w:val="003F2F13"/>
    <w:rsid w:val="00403660"/>
    <w:rsid w:val="0042478C"/>
    <w:rsid w:val="004702FB"/>
    <w:rsid w:val="00471503"/>
    <w:rsid w:val="00485C9B"/>
    <w:rsid w:val="004866A6"/>
    <w:rsid w:val="004905B9"/>
    <w:rsid w:val="0049479E"/>
    <w:rsid w:val="004C29B2"/>
    <w:rsid w:val="004D2F9F"/>
    <w:rsid w:val="004E264C"/>
    <w:rsid w:val="004F0275"/>
    <w:rsid w:val="004F2927"/>
    <w:rsid w:val="004F41E4"/>
    <w:rsid w:val="0052142A"/>
    <w:rsid w:val="0053510E"/>
    <w:rsid w:val="005423BF"/>
    <w:rsid w:val="005548E1"/>
    <w:rsid w:val="005673B6"/>
    <w:rsid w:val="005A4CA5"/>
    <w:rsid w:val="005B2A80"/>
    <w:rsid w:val="005B6195"/>
    <w:rsid w:val="005E2BA4"/>
    <w:rsid w:val="005E4B85"/>
    <w:rsid w:val="005F0E51"/>
    <w:rsid w:val="00620208"/>
    <w:rsid w:val="006347C3"/>
    <w:rsid w:val="00645CB9"/>
    <w:rsid w:val="00650F7E"/>
    <w:rsid w:val="00652D17"/>
    <w:rsid w:val="006533A3"/>
    <w:rsid w:val="0068092F"/>
    <w:rsid w:val="006906FC"/>
    <w:rsid w:val="006975C6"/>
    <w:rsid w:val="006A5918"/>
    <w:rsid w:val="006B2936"/>
    <w:rsid w:val="006C0575"/>
    <w:rsid w:val="006C49C3"/>
    <w:rsid w:val="006D53E9"/>
    <w:rsid w:val="006E0DEE"/>
    <w:rsid w:val="006E222D"/>
    <w:rsid w:val="006F1DA5"/>
    <w:rsid w:val="00706CF1"/>
    <w:rsid w:val="007109D5"/>
    <w:rsid w:val="00736D0E"/>
    <w:rsid w:val="00760F93"/>
    <w:rsid w:val="00767D50"/>
    <w:rsid w:val="00785F39"/>
    <w:rsid w:val="00790DF4"/>
    <w:rsid w:val="007914EF"/>
    <w:rsid w:val="00795C14"/>
    <w:rsid w:val="0079688B"/>
    <w:rsid w:val="007A116C"/>
    <w:rsid w:val="007C3EA0"/>
    <w:rsid w:val="007C40CE"/>
    <w:rsid w:val="007D3D73"/>
    <w:rsid w:val="007D6FB3"/>
    <w:rsid w:val="007D7ED1"/>
    <w:rsid w:val="007E0E83"/>
    <w:rsid w:val="007E3D5E"/>
    <w:rsid w:val="00802F4C"/>
    <w:rsid w:val="00805A6E"/>
    <w:rsid w:val="00826248"/>
    <w:rsid w:val="008278F5"/>
    <w:rsid w:val="008B72CE"/>
    <w:rsid w:val="008F342B"/>
    <w:rsid w:val="00923361"/>
    <w:rsid w:val="00930868"/>
    <w:rsid w:val="0093693E"/>
    <w:rsid w:val="00941B9A"/>
    <w:rsid w:val="00960022"/>
    <w:rsid w:val="00965144"/>
    <w:rsid w:val="009651F1"/>
    <w:rsid w:val="00976F3E"/>
    <w:rsid w:val="009C5EF8"/>
    <w:rsid w:val="009D7B6D"/>
    <w:rsid w:val="00A052AF"/>
    <w:rsid w:val="00A13A30"/>
    <w:rsid w:val="00A275A7"/>
    <w:rsid w:val="00A52459"/>
    <w:rsid w:val="00A63386"/>
    <w:rsid w:val="00A64FC8"/>
    <w:rsid w:val="00A72420"/>
    <w:rsid w:val="00AA6F7B"/>
    <w:rsid w:val="00AB769F"/>
    <w:rsid w:val="00AE4E71"/>
    <w:rsid w:val="00AE5704"/>
    <w:rsid w:val="00AF7FB0"/>
    <w:rsid w:val="00B05771"/>
    <w:rsid w:val="00B07989"/>
    <w:rsid w:val="00B169F3"/>
    <w:rsid w:val="00B3165B"/>
    <w:rsid w:val="00B41AF8"/>
    <w:rsid w:val="00B757D1"/>
    <w:rsid w:val="00B75C99"/>
    <w:rsid w:val="00B8651A"/>
    <w:rsid w:val="00B93434"/>
    <w:rsid w:val="00B93CB5"/>
    <w:rsid w:val="00BA3DA8"/>
    <w:rsid w:val="00BC2296"/>
    <w:rsid w:val="00BC2D61"/>
    <w:rsid w:val="00BC7F4E"/>
    <w:rsid w:val="00C02EF0"/>
    <w:rsid w:val="00C0620F"/>
    <w:rsid w:val="00C07D77"/>
    <w:rsid w:val="00C125C6"/>
    <w:rsid w:val="00C24613"/>
    <w:rsid w:val="00C315C9"/>
    <w:rsid w:val="00C466A0"/>
    <w:rsid w:val="00C4793C"/>
    <w:rsid w:val="00C62874"/>
    <w:rsid w:val="00C76B6A"/>
    <w:rsid w:val="00CD353C"/>
    <w:rsid w:val="00CD6E25"/>
    <w:rsid w:val="00CF3BA0"/>
    <w:rsid w:val="00D03391"/>
    <w:rsid w:val="00D12F1C"/>
    <w:rsid w:val="00D34916"/>
    <w:rsid w:val="00D379CF"/>
    <w:rsid w:val="00D51D8A"/>
    <w:rsid w:val="00D60A0B"/>
    <w:rsid w:val="00D7467F"/>
    <w:rsid w:val="00D7614E"/>
    <w:rsid w:val="00D931BF"/>
    <w:rsid w:val="00D93EA8"/>
    <w:rsid w:val="00DB080B"/>
    <w:rsid w:val="00DC3E2A"/>
    <w:rsid w:val="00DD2FA1"/>
    <w:rsid w:val="00DD3ECF"/>
    <w:rsid w:val="00DE48F5"/>
    <w:rsid w:val="00DE4E50"/>
    <w:rsid w:val="00DF2A2B"/>
    <w:rsid w:val="00E55B9D"/>
    <w:rsid w:val="00E60749"/>
    <w:rsid w:val="00E702FD"/>
    <w:rsid w:val="00E73673"/>
    <w:rsid w:val="00ED41BC"/>
    <w:rsid w:val="00ED5243"/>
    <w:rsid w:val="00EF1FAD"/>
    <w:rsid w:val="00EF3AE5"/>
    <w:rsid w:val="00F15A34"/>
    <w:rsid w:val="00F36188"/>
    <w:rsid w:val="00F371A4"/>
    <w:rsid w:val="00F4672C"/>
    <w:rsid w:val="00F81944"/>
    <w:rsid w:val="00F851F3"/>
    <w:rsid w:val="00FB3258"/>
    <w:rsid w:val="00FC2646"/>
    <w:rsid w:val="00FD2770"/>
    <w:rsid w:val="00FE73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1F9B00"/>
  <w15:docId w15:val="{07D3095B-26D8-4D86-BF1E-2EED2F175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Sprotnaopomba-besedilo">
    <w:name w:val="footnote text"/>
    <w:basedOn w:val="Navaden"/>
    <w:link w:val="Sprotnaopomba-besediloZnak"/>
    <w:uiPriority w:val="99"/>
    <w:semiHidden/>
    <w:unhideWhenUsed/>
    <w:rsid w:val="00C62874"/>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62874"/>
    <w:rPr>
      <w:rFonts w:ascii="Helvetica" w:hAnsi="Helvetica"/>
      <w:sz w:val="20"/>
      <w:szCs w:val="20"/>
    </w:rPr>
  </w:style>
  <w:style w:type="character" w:styleId="Sprotnaopomba-sklic">
    <w:name w:val="footnote reference"/>
    <w:basedOn w:val="Privzetapisavaodstavka"/>
    <w:uiPriority w:val="99"/>
    <w:semiHidden/>
    <w:unhideWhenUsed/>
    <w:rsid w:val="00C62874"/>
    <w:rPr>
      <w:vertAlign w:val="superscript"/>
    </w:rPr>
  </w:style>
  <w:style w:type="character" w:styleId="Hiperpovezava">
    <w:name w:val="Hyperlink"/>
    <w:basedOn w:val="Privzetapisavaodstavka"/>
    <w:uiPriority w:val="99"/>
    <w:unhideWhenUsed/>
    <w:rsid w:val="00B93CB5"/>
    <w:rPr>
      <w:color w:val="0000FF" w:themeColor="hyperlink"/>
      <w:u w:val="single"/>
    </w:rPr>
  </w:style>
  <w:style w:type="character" w:styleId="Nerazreenaomemba">
    <w:name w:val="Unresolved Mention"/>
    <w:basedOn w:val="Privzetapisavaodstavka"/>
    <w:uiPriority w:val="99"/>
    <w:semiHidden/>
    <w:unhideWhenUsed/>
    <w:rsid w:val="00B93CB5"/>
    <w:rPr>
      <w:color w:val="605E5C"/>
      <w:shd w:val="clear" w:color="auto" w:fill="E1DFDD"/>
    </w:rPr>
  </w:style>
  <w:style w:type="paragraph" w:styleId="Revizija">
    <w:name w:val="Revision"/>
    <w:hidden/>
    <w:uiPriority w:val="99"/>
    <w:semiHidden/>
    <w:rsid w:val="007D3D73"/>
    <w:pPr>
      <w:spacing w:after="0" w:line="240" w:lineRule="auto"/>
    </w:pPr>
    <w:rPr>
      <w:rFonts w:ascii="Helvetica" w:hAnsi="Helvetica"/>
    </w:rPr>
  </w:style>
  <w:style w:type="character" w:customStyle="1" w:styleId="OdstavekseznamaZnak">
    <w:name w:val="Odstavek seznama Znak"/>
    <w:aliases w:val="Odstavek seznama_IP Znak,Seznam_IP_1 Znak"/>
    <w:link w:val="Odstavekseznama"/>
    <w:uiPriority w:val="34"/>
    <w:qFormat/>
    <w:locked/>
    <w:rsid w:val="007D3D73"/>
    <w:rPr>
      <w:rFonts w:ascii="Helvetica" w:hAnsi="Helvetica"/>
    </w:rPr>
  </w:style>
  <w:style w:type="character" w:styleId="Pripombasklic">
    <w:name w:val="annotation reference"/>
    <w:basedOn w:val="Privzetapisavaodstavka"/>
    <w:uiPriority w:val="99"/>
    <w:semiHidden/>
    <w:unhideWhenUsed/>
    <w:rsid w:val="00C76B6A"/>
    <w:rPr>
      <w:sz w:val="16"/>
      <w:szCs w:val="16"/>
    </w:rPr>
  </w:style>
  <w:style w:type="paragraph" w:styleId="Pripombabesedilo">
    <w:name w:val="annotation text"/>
    <w:basedOn w:val="Navaden"/>
    <w:link w:val="PripombabesediloZnak"/>
    <w:uiPriority w:val="99"/>
    <w:semiHidden/>
    <w:unhideWhenUsed/>
    <w:rsid w:val="00C76B6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76B6A"/>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C76B6A"/>
    <w:rPr>
      <w:b/>
      <w:bCs/>
    </w:rPr>
  </w:style>
  <w:style w:type="character" w:customStyle="1" w:styleId="ZadevapripombeZnak">
    <w:name w:val="Zadeva pripombe Znak"/>
    <w:basedOn w:val="PripombabesediloZnak"/>
    <w:link w:val="Zadevapripombe"/>
    <w:uiPriority w:val="99"/>
    <w:semiHidden/>
    <w:rsid w:val="00C76B6A"/>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69026925">
      <w:bodyDiv w:val="1"/>
      <w:marLeft w:val="0"/>
      <w:marRight w:val="0"/>
      <w:marTop w:val="0"/>
      <w:marBottom w:val="0"/>
      <w:divBdr>
        <w:top w:val="none" w:sz="0" w:space="0" w:color="auto"/>
        <w:left w:val="none" w:sz="0" w:space="0" w:color="auto"/>
        <w:bottom w:val="none" w:sz="0" w:space="0" w:color="auto"/>
        <w:right w:val="none" w:sz="0" w:space="0" w:color="auto"/>
      </w:divBdr>
    </w:div>
    <w:div w:id="1170750130">
      <w:bodyDiv w:val="1"/>
      <w:marLeft w:val="0"/>
      <w:marRight w:val="0"/>
      <w:marTop w:val="0"/>
      <w:marBottom w:val="0"/>
      <w:divBdr>
        <w:top w:val="none" w:sz="0" w:space="0" w:color="auto"/>
        <w:left w:val="none" w:sz="0" w:space="0" w:color="auto"/>
        <w:bottom w:val="none" w:sz="0" w:space="0" w:color="auto"/>
        <w:right w:val="none" w:sz="0" w:space="0" w:color="auto"/>
      </w:divBdr>
    </w:div>
    <w:div w:id="1313217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8563D-BFE5-4FE9-9BF0-EF46E3845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35</Pages>
  <Words>10651</Words>
  <Characters>60714</Characters>
  <Application>Microsoft Office Word</Application>
  <DocSecurity>0</DocSecurity>
  <Lines>505</Lines>
  <Paragraphs>142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Jana Oblak</cp:lastModifiedBy>
  <cp:revision>3</cp:revision>
  <cp:lastPrinted>2023-03-08T16:14:00Z</cp:lastPrinted>
  <dcterms:created xsi:type="dcterms:W3CDTF">2023-03-16T13:48:00Z</dcterms:created>
  <dcterms:modified xsi:type="dcterms:W3CDTF">2023-03-16T13:50:00Z</dcterms:modified>
</cp:coreProperties>
</file>